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78066" w14:textId="2FD0517C" w:rsidR="004B090F" w:rsidRPr="00362812" w:rsidRDefault="00DC7EF1" w:rsidP="00C66EFE">
      <w:pPr>
        <w:shd w:val="clear" w:color="auto" w:fill="FFFFFF"/>
        <w:tabs>
          <w:tab w:val="left" w:pos="3148"/>
          <w:tab w:val="center" w:pos="4818"/>
          <w:tab w:val="left" w:pos="6926"/>
        </w:tabs>
        <w:spacing w:line="240" w:lineRule="auto"/>
        <w:ind w:firstLine="0"/>
        <w:jc w:val="center"/>
        <w:rPr>
          <w:b/>
          <w:bCs/>
          <w:color w:val="000000" w:themeColor="text1"/>
          <w:sz w:val="24"/>
          <w:szCs w:val="24"/>
        </w:rPr>
      </w:pPr>
      <w:bookmarkStart w:id="0" w:name="_GoBack"/>
      <w:bookmarkEnd w:id="0"/>
      <w:r w:rsidRPr="00362812">
        <w:rPr>
          <w:b/>
          <w:bCs/>
          <w:color w:val="000000" w:themeColor="text1"/>
          <w:sz w:val="24"/>
          <w:szCs w:val="24"/>
        </w:rPr>
        <w:t xml:space="preserve">Договор </w:t>
      </w:r>
      <w:r w:rsidR="004B090F" w:rsidRPr="00362812">
        <w:rPr>
          <w:b/>
          <w:bCs/>
          <w:color w:val="000000" w:themeColor="text1"/>
          <w:sz w:val="24"/>
          <w:szCs w:val="24"/>
        </w:rPr>
        <w:t xml:space="preserve">№ </w:t>
      </w:r>
      <w:r w:rsidR="00E0120D" w:rsidRPr="00362812">
        <w:rPr>
          <w:b/>
          <w:bCs/>
          <w:color w:val="000000" w:themeColor="text1"/>
          <w:sz w:val="24"/>
          <w:szCs w:val="24"/>
        </w:rPr>
        <w:t>____</w:t>
      </w:r>
      <w:r w:rsidR="000327FF" w:rsidRPr="00362812">
        <w:rPr>
          <w:b/>
          <w:bCs/>
          <w:color w:val="000000" w:themeColor="text1"/>
          <w:sz w:val="24"/>
          <w:szCs w:val="24"/>
        </w:rPr>
        <w:t>_______________</w:t>
      </w:r>
    </w:p>
    <w:p w14:paraId="33BCDE4C" w14:textId="77777777" w:rsidR="000327FF" w:rsidRPr="00362812" w:rsidRDefault="000327FF" w:rsidP="00C66EFE">
      <w:pPr>
        <w:shd w:val="clear" w:color="auto" w:fill="FFFFFF"/>
        <w:tabs>
          <w:tab w:val="left" w:pos="3148"/>
          <w:tab w:val="center" w:pos="4818"/>
          <w:tab w:val="left" w:pos="6926"/>
        </w:tabs>
        <w:spacing w:line="240" w:lineRule="auto"/>
        <w:ind w:firstLine="0"/>
        <w:jc w:val="center"/>
        <w:rPr>
          <w:b/>
          <w:color w:val="000000" w:themeColor="text1"/>
          <w:sz w:val="24"/>
          <w:szCs w:val="24"/>
        </w:rPr>
      </w:pPr>
    </w:p>
    <w:p w14:paraId="0075A6A5" w14:textId="5412967F" w:rsidR="004B090F" w:rsidRPr="00362812" w:rsidRDefault="00E20D5D" w:rsidP="00E20D5D">
      <w:pPr>
        <w:shd w:val="clear" w:color="auto" w:fill="FFFFFF"/>
        <w:spacing w:line="240" w:lineRule="auto"/>
        <w:ind w:firstLine="0"/>
        <w:jc w:val="center"/>
        <w:rPr>
          <w:b/>
          <w:color w:val="000000" w:themeColor="text1"/>
          <w:sz w:val="24"/>
          <w:szCs w:val="24"/>
        </w:rPr>
      </w:pPr>
      <w:r w:rsidRPr="00362812">
        <w:rPr>
          <w:b/>
          <w:bCs/>
          <w:color w:val="000000" w:themeColor="text1"/>
          <w:sz w:val="24"/>
          <w:szCs w:val="24"/>
        </w:rPr>
        <w:t xml:space="preserve">на выполнение работ по </w:t>
      </w:r>
      <w:r w:rsidR="000327FF" w:rsidRPr="00362812">
        <w:rPr>
          <w:b/>
          <w:bCs/>
          <w:color w:val="000000" w:themeColor="text1"/>
          <w:sz w:val="24"/>
          <w:szCs w:val="24"/>
        </w:rPr>
        <w:t>«</w:t>
      </w:r>
      <w:r w:rsidR="000327FF" w:rsidRPr="00362812">
        <w:rPr>
          <w:b/>
          <w:color w:val="000000" w:themeColor="text1"/>
          <w:sz w:val="24"/>
          <w:szCs w:val="24"/>
        </w:rPr>
        <w:t xml:space="preserve">Созданию инфраструктуры локальных вычислительных систем. </w:t>
      </w:r>
      <w:r w:rsidR="00CC05A0" w:rsidRPr="00362812">
        <w:rPr>
          <w:b/>
          <w:color w:val="000000" w:themeColor="text1"/>
          <w:sz w:val="24"/>
          <w:szCs w:val="24"/>
        </w:rPr>
        <w:t>Создание системы хранения резервных копий для нужд филиала</w:t>
      </w:r>
      <w:r w:rsidR="000327FF" w:rsidRPr="00362812">
        <w:rPr>
          <w:b/>
          <w:color w:val="000000" w:themeColor="text1"/>
          <w:sz w:val="24"/>
          <w:szCs w:val="24"/>
        </w:rPr>
        <w:t>»</w:t>
      </w:r>
    </w:p>
    <w:p w14:paraId="4D0EE36F" w14:textId="77777777" w:rsidR="000327FF" w:rsidRPr="00362812" w:rsidRDefault="000327FF" w:rsidP="00E20D5D">
      <w:pPr>
        <w:shd w:val="clear" w:color="auto" w:fill="FFFFFF"/>
        <w:spacing w:line="240" w:lineRule="auto"/>
        <w:ind w:firstLine="0"/>
        <w:jc w:val="center"/>
        <w:rPr>
          <w:bCs/>
          <w:color w:val="000000" w:themeColor="text1"/>
          <w:sz w:val="24"/>
          <w:szCs w:val="24"/>
        </w:rPr>
      </w:pPr>
    </w:p>
    <w:p w14:paraId="3C86B666" w14:textId="077A4D50" w:rsidR="004B090F" w:rsidRPr="00362812" w:rsidRDefault="004B090F" w:rsidP="00C2118D">
      <w:pPr>
        <w:shd w:val="clear" w:color="auto" w:fill="FFFFFF"/>
        <w:tabs>
          <w:tab w:val="right" w:pos="993"/>
        </w:tabs>
        <w:spacing w:line="240" w:lineRule="auto"/>
        <w:ind w:firstLine="0"/>
        <w:rPr>
          <w:bCs/>
          <w:color w:val="000000" w:themeColor="text1"/>
          <w:sz w:val="24"/>
          <w:szCs w:val="24"/>
        </w:rPr>
      </w:pPr>
      <w:r w:rsidRPr="00362812">
        <w:rPr>
          <w:bCs/>
          <w:color w:val="000000" w:themeColor="text1"/>
          <w:sz w:val="24"/>
          <w:szCs w:val="24"/>
        </w:rPr>
        <w:t xml:space="preserve">г. </w:t>
      </w:r>
      <w:r w:rsidR="00E20D5D" w:rsidRPr="00362812">
        <w:rPr>
          <w:bCs/>
          <w:color w:val="000000" w:themeColor="text1"/>
          <w:sz w:val="24"/>
          <w:szCs w:val="24"/>
        </w:rPr>
        <w:t>Владиво</w:t>
      </w:r>
      <w:r w:rsidR="00BD1E6C" w:rsidRPr="00362812">
        <w:rPr>
          <w:bCs/>
          <w:color w:val="000000" w:themeColor="text1"/>
          <w:sz w:val="24"/>
          <w:szCs w:val="24"/>
        </w:rPr>
        <w:t>с</w:t>
      </w:r>
      <w:r w:rsidR="00E20D5D" w:rsidRPr="00362812">
        <w:rPr>
          <w:bCs/>
          <w:color w:val="000000" w:themeColor="text1"/>
          <w:sz w:val="24"/>
          <w:szCs w:val="24"/>
        </w:rPr>
        <w:t>ток</w:t>
      </w:r>
      <w:r w:rsidR="003003EF" w:rsidRPr="00362812">
        <w:rPr>
          <w:bCs/>
          <w:color w:val="000000" w:themeColor="text1"/>
          <w:sz w:val="24"/>
          <w:szCs w:val="24"/>
        </w:rPr>
        <w:tab/>
      </w:r>
      <w:r w:rsidR="003003EF" w:rsidRPr="00362812">
        <w:rPr>
          <w:bCs/>
          <w:color w:val="000000" w:themeColor="text1"/>
          <w:sz w:val="24"/>
          <w:szCs w:val="24"/>
        </w:rPr>
        <w:tab/>
      </w:r>
      <w:r w:rsidR="003003EF" w:rsidRPr="00362812">
        <w:rPr>
          <w:bCs/>
          <w:color w:val="000000" w:themeColor="text1"/>
          <w:sz w:val="24"/>
          <w:szCs w:val="24"/>
        </w:rPr>
        <w:tab/>
      </w:r>
      <w:r w:rsidR="003003EF" w:rsidRPr="00362812">
        <w:rPr>
          <w:bCs/>
          <w:color w:val="000000" w:themeColor="text1"/>
          <w:sz w:val="24"/>
          <w:szCs w:val="24"/>
        </w:rPr>
        <w:tab/>
      </w:r>
      <w:r w:rsidR="003003EF" w:rsidRPr="00362812">
        <w:rPr>
          <w:bCs/>
          <w:color w:val="000000" w:themeColor="text1"/>
          <w:sz w:val="24"/>
          <w:szCs w:val="24"/>
        </w:rPr>
        <w:tab/>
      </w:r>
      <w:r w:rsidR="003003EF" w:rsidRPr="00362812">
        <w:rPr>
          <w:bCs/>
          <w:color w:val="000000" w:themeColor="text1"/>
          <w:sz w:val="24"/>
          <w:szCs w:val="24"/>
        </w:rPr>
        <w:tab/>
      </w:r>
      <w:r w:rsidR="00221F81" w:rsidRPr="00362812">
        <w:rPr>
          <w:bCs/>
          <w:color w:val="000000" w:themeColor="text1"/>
          <w:sz w:val="24"/>
          <w:szCs w:val="24"/>
        </w:rPr>
        <w:t xml:space="preserve">                        </w:t>
      </w:r>
      <w:r w:rsidRPr="00362812">
        <w:rPr>
          <w:bCs/>
          <w:color w:val="000000" w:themeColor="text1"/>
          <w:sz w:val="24"/>
          <w:szCs w:val="24"/>
        </w:rPr>
        <w:t>«___» _________</w:t>
      </w:r>
      <w:r w:rsidR="00E0120D" w:rsidRPr="00362812">
        <w:rPr>
          <w:bCs/>
          <w:color w:val="000000" w:themeColor="text1"/>
          <w:sz w:val="24"/>
          <w:szCs w:val="24"/>
        </w:rPr>
        <w:t xml:space="preserve"> </w:t>
      </w:r>
      <w:r w:rsidRPr="00362812">
        <w:rPr>
          <w:bCs/>
          <w:color w:val="000000" w:themeColor="text1"/>
          <w:sz w:val="24"/>
          <w:szCs w:val="24"/>
        </w:rPr>
        <w:t>20</w:t>
      </w:r>
      <w:r w:rsidR="00691C57" w:rsidRPr="00362812">
        <w:rPr>
          <w:bCs/>
          <w:color w:val="000000" w:themeColor="text1"/>
          <w:sz w:val="24"/>
          <w:szCs w:val="24"/>
        </w:rPr>
        <w:t>_</w:t>
      </w:r>
      <w:r w:rsidR="00E0120D" w:rsidRPr="00362812">
        <w:rPr>
          <w:bCs/>
          <w:color w:val="000000" w:themeColor="text1"/>
          <w:sz w:val="24"/>
          <w:szCs w:val="24"/>
        </w:rPr>
        <w:t>_</w:t>
      </w:r>
      <w:r w:rsidRPr="00362812">
        <w:rPr>
          <w:bCs/>
          <w:color w:val="000000" w:themeColor="text1"/>
          <w:sz w:val="24"/>
          <w:szCs w:val="24"/>
        </w:rPr>
        <w:t xml:space="preserve"> г</w:t>
      </w:r>
      <w:r w:rsidR="00DC7EF1" w:rsidRPr="00362812">
        <w:rPr>
          <w:bCs/>
          <w:color w:val="000000" w:themeColor="text1"/>
          <w:sz w:val="24"/>
          <w:szCs w:val="24"/>
        </w:rPr>
        <w:t>.</w:t>
      </w:r>
    </w:p>
    <w:p w14:paraId="17103236" w14:textId="77777777" w:rsidR="00C133B1" w:rsidRPr="00362812" w:rsidRDefault="00C133B1" w:rsidP="00C2118D">
      <w:pPr>
        <w:shd w:val="clear" w:color="auto" w:fill="FFFFFF"/>
        <w:tabs>
          <w:tab w:val="right" w:pos="9639"/>
        </w:tabs>
        <w:spacing w:line="240" w:lineRule="auto"/>
        <w:ind w:firstLine="0"/>
        <w:rPr>
          <w:bCs/>
          <w:color w:val="000000" w:themeColor="text1"/>
          <w:sz w:val="24"/>
          <w:szCs w:val="24"/>
        </w:rPr>
      </w:pPr>
    </w:p>
    <w:p w14:paraId="6B4C775A" w14:textId="5696EA96" w:rsidR="00AB7F51" w:rsidRPr="00362812" w:rsidRDefault="00A14E3D" w:rsidP="00C2118D">
      <w:pPr>
        <w:pStyle w:val="32"/>
        <w:ind w:firstLine="708"/>
        <w:rPr>
          <w:color w:val="000000" w:themeColor="text1"/>
          <w:lang w:val="ru-RU"/>
        </w:rPr>
      </w:pPr>
      <w:r w:rsidRPr="00362812">
        <w:rPr>
          <w:b/>
          <w:color w:val="000000" w:themeColor="text1"/>
          <w:lang w:val="ru-RU"/>
        </w:rPr>
        <w:t xml:space="preserve">Акционерное </w:t>
      </w:r>
      <w:r w:rsidRPr="00362812">
        <w:rPr>
          <w:b/>
          <w:color w:val="000000" w:themeColor="text1"/>
        </w:rPr>
        <w:t>общество «</w:t>
      </w:r>
      <w:r w:rsidRPr="00362812">
        <w:rPr>
          <w:b/>
          <w:color w:val="000000" w:themeColor="text1"/>
          <w:lang w:val="ru-RU"/>
        </w:rPr>
        <w:t>Дальневосточная распределительная сетевая компания</w:t>
      </w:r>
      <w:r w:rsidRPr="00362812">
        <w:rPr>
          <w:b/>
          <w:color w:val="000000" w:themeColor="text1"/>
        </w:rPr>
        <w:t xml:space="preserve">» </w:t>
      </w:r>
      <w:r w:rsidRPr="00362812">
        <w:rPr>
          <w:color w:val="000000" w:themeColor="text1"/>
        </w:rPr>
        <w:t>(АО «</w:t>
      </w:r>
      <w:r w:rsidRPr="00362812">
        <w:rPr>
          <w:color w:val="000000" w:themeColor="text1"/>
          <w:lang w:val="ru-RU"/>
        </w:rPr>
        <w:t>ДРСК</w:t>
      </w:r>
      <w:r w:rsidRPr="00362812">
        <w:rPr>
          <w:color w:val="000000" w:themeColor="text1"/>
        </w:rPr>
        <w:t xml:space="preserve">») </w:t>
      </w:r>
      <w:r w:rsidR="002C069D" w:rsidRPr="00362812">
        <w:rPr>
          <w:color w:val="000000" w:themeColor="text1"/>
        </w:rPr>
        <w:t xml:space="preserve">(далее – «Заказчик»), в лице </w:t>
      </w:r>
      <w:r w:rsidR="00E20D5D" w:rsidRPr="00362812">
        <w:rPr>
          <w:color w:val="000000" w:themeColor="text1"/>
          <w:lang w:val="ru-RU"/>
        </w:rPr>
        <w:t xml:space="preserve">директора филиала АО «ДРСК» «ПЭС» </w:t>
      </w:r>
      <w:r w:rsidR="00E20D5D" w:rsidRPr="00362812">
        <w:rPr>
          <w:b/>
          <w:color w:val="000000" w:themeColor="text1"/>
          <w:lang w:val="ru-RU"/>
        </w:rPr>
        <w:t xml:space="preserve">Сергея Ивановича Чутенко, </w:t>
      </w:r>
      <w:r w:rsidR="002C069D" w:rsidRPr="00362812">
        <w:rPr>
          <w:color w:val="000000" w:themeColor="text1"/>
        </w:rPr>
        <w:t xml:space="preserve">действующего на основании </w:t>
      </w:r>
      <w:r w:rsidR="00E20D5D" w:rsidRPr="00362812">
        <w:rPr>
          <w:color w:val="000000" w:themeColor="text1"/>
          <w:lang w:val="ru-RU"/>
        </w:rPr>
        <w:t>доверенности № 5 от 01.01.201</w:t>
      </w:r>
      <w:r w:rsidR="00CC05A0" w:rsidRPr="00362812">
        <w:rPr>
          <w:color w:val="000000" w:themeColor="text1"/>
          <w:lang w:val="ru-RU"/>
        </w:rPr>
        <w:t>9</w:t>
      </w:r>
      <w:r w:rsidR="00E20D5D" w:rsidRPr="00362812">
        <w:rPr>
          <w:color w:val="000000" w:themeColor="text1"/>
          <w:lang w:val="ru-RU"/>
        </w:rPr>
        <w:t xml:space="preserve"> года</w:t>
      </w:r>
      <w:r w:rsidR="002C069D" w:rsidRPr="00362812">
        <w:rPr>
          <w:color w:val="000000" w:themeColor="text1"/>
        </w:rPr>
        <w:t>, с одной стороны,</w:t>
      </w:r>
      <w:r w:rsidR="00834CCA" w:rsidRPr="00362812">
        <w:rPr>
          <w:color w:val="000000" w:themeColor="text1"/>
          <w:lang w:val="ru-RU"/>
        </w:rPr>
        <w:t xml:space="preserve"> и</w:t>
      </w:r>
      <w:r w:rsidR="002C069D" w:rsidRPr="00362812">
        <w:rPr>
          <w:color w:val="000000" w:themeColor="text1"/>
        </w:rPr>
        <w:t xml:space="preserve"> </w:t>
      </w:r>
      <w:r w:rsidR="00CC05A0" w:rsidRPr="00362812">
        <w:rPr>
          <w:b/>
          <w:color w:val="000000" w:themeColor="text1"/>
          <w:lang w:val="ru-RU"/>
        </w:rPr>
        <w:t>___________________________________</w:t>
      </w:r>
      <w:r w:rsidR="00F6164D" w:rsidRPr="00362812">
        <w:rPr>
          <w:bCs/>
          <w:color w:val="000000" w:themeColor="text1"/>
        </w:rPr>
        <w:t>,</w:t>
      </w:r>
      <w:r w:rsidR="00F6164D" w:rsidRPr="00362812">
        <w:rPr>
          <w:b/>
          <w:bCs/>
          <w:color w:val="000000" w:themeColor="text1"/>
        </w:rPr>
        <w:t xml:space="preserve"> </w:t>
      </w:r>
      <w:r w:rsidR="00F6164D" w:rsidRPr="00362812">
        <w:rPr>
          <w:color w:val="000000" w:themeColor="text1"/>
        </w:rPr>
        <w:t>именуемое в дальнейшем «Подрядчик», в лице</w:t>
      </w:r>
      <w:r w:rsidR="00F6164D" w:rsidRPr="00362812">
        <w:rPr>
          <w:color w:val="000000" w:themeColor="text1"/>
          <w:lang w:val="ru-RU"/>
        </w:rPr>
        <w:t xml:space="preserve"> </w:t>
      </w:r>
      <w:r w:rsidR="00CC05A0" w:rsidRPr="00362812">
        <w:rPr>
          <w:b/>
          <w:color w:val="000000" w:themeColor="text1"/>
          <w:lang w:val="ru-RU"/>
        </w:rPr>
        <w:t>___________________________________</w:t>
      </w:r>
      <w:r w:rsidR="00834CCA" w:rsidRPr="00362812">
        <w:rPr>
          <w:color w:val="000000" w:themeColor="text1"/>
        </w:rPr>
        <w:t xml:space="preserve">, действующего на основании </w:t>
      </w:r>
      <w:r w:rsidR="00CC05A0" w:rsidRPr="00362812">
        <w:rPr>
          <w:color w:val="000000" w:themeColor="text1"/>
          <w:lang w:val="ru-RU"/>
        </w:rPr>
        <w:t>________</w:t>
      </w:r>
      <w:r w:rsidR="002C069D" w:rsidRPr="00362812">
        <w:rPr>
          <w:color w:val="000000" w:themeColor="text1"/>
        </w:rPr>
        <w:t xml:space="preserve">, совместно в дальнейшем именуемые «Стороны», а по отдельности – «Сторона», </w:t>
      </w:r>
      <w:r w:rsidR="00AB7F51" w:rsidRPr="00362812">
        <w:rPr>
          <w:color w:val="000000" w:themeColor="text1"/>
        </w:rPr>
        <w:t xml:space="preserve">заключили настоящий </w:t>
      </w:r>
      <w:r w:rsidR="00AB4A01" w:rsidRPr="00362812">
        <w:rPr>
          <w:color w:val="000000" w:themeColor="text1"/>
        </w:rPr>
        <w:t xml:space="preserve">договор (далее – </w:t>
      </w:r>
      <w:r w:rsidR="000B4A55" w:rsidRPr="00362812">
        <w:rPr>
          <w:color w:val="000000" w:themeColor="text1"/>
        </w:rPr>
        <w:t>«</w:t>
      </w:r>
      <w:r w:rsidR="00AB7F51" w:rsidRPr="00362812">
        <w:rPr>
          <w:color w:val="000000" w:themeColor="text1"/>
        </w:rPr>
        <w:t>Договор</w:t>
      </w:r>
      <w:r w:rsidR="000B4A55" w:rsidRPr="00362812">
        <w:rPr>
          <w:color w:val="000000" w:themeColor="text1"/>
        </w:rPr>
        <w:t>»</w:t>
      </w:r>
      <w:r w:rsidR="00AB4A01" w:rsidRPr="00362812">
        <w:rPr>
          <w:color w:val="000000" w:themeColor="text1"/>
        </w:rPr>
        <w:t>)</w:t>
      </w:r>
      <w:r w:rsidR="00AB7F51" w:rsidRPr="00362812">
        <w:rPr>
          <w:color w:val="000000" w:themeColor="text1"/>
        </w:rPr>
        <w:t xml:space="preserve"> о нижеследующем:</w:t>
      </w:r>
    </w:p>
    <w:p w14:paraId="6F8BB2CD" w14:textId="77777777" w:rsidR="00925214" w:rsidRPr="00362812" w:rsidRDefault="00925214" w:rsidP="00C2118D">
      <w:pPr>
        <w:pStyle w:val="32"/>
        <w:ind w:firstLine="708"/>
        <w:rPr>
          <w:color w:val="000000" w:themeColor="text1"/>
          <w:lang w:val="ru-RU"/>
        </w:rPr>
      </w:pPr>
    </w:p>
    <w:p w14:paraId="14F48DFB" w14:textId="77777777" w:rsidR="00691C57" w:rsidRPr="00362812" w:rsidRDefault="004B090F"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Предмет Договора</w:t>
      </w:r>
    </w:p>
    <w:p w14:paraId="203C2A56" w14:textId="77777777" w:rsidR="00536829" w:rsidRPr="00362812" w:rsidRDefault="00536829" w:rsidP="00536829">
      <w:pPr>
        <w:pStyle w:val="af1"/>
        <w:shd w:val="clear" w:color="auto" w:fill="FFFFFF"/>
        <w:tabs>
          <w:tab w:val="left" w:pos="284"/>
        </w:tabs>
        <w:ind w:left="0"/>
        <w:rPr>
          <w:b/>
          <w:bCs/>
          <w:color w:val="000000" w:themeColor="text1"/>
        </w:rPr>
      </w:pPr>
    </w:p>
    <w:p w14:paraId="14C15E36" w14:textId="3C945CEE" w:rsidR="00F6164D" w:rsidRPr="00362812" w:rsidRDefault="00F6164D" w:rsidP="00B77F05">
      <w:pPr>
        <w:pStyle w:val="af1"/>
        <w:numPr>
          <w:ilvl w:val="1"/>
          <w:numId w:val="3"/>
        </w:numPr>
        <w:shd w:val="clear" w:color="auto" w:fill="FFFFFF"/>
        <w:tabs>
          <w:tab w:val="left" w:pos="1134"/>
        </w:tabs>
        <w:ind w:left="0" w:firstLine="709"/>
        <w:jc w:val="both"/>
        <w:rPr>
          <w:bCs/>
          <w:color w:val="000000" w:themeColor="text1"/>
        </w:rPr>
      </w:pPr>
      <w:bookmarkStart w:id="1" w:name="_Ref361410951"/>
      <w:r w:rsidRPr="00362812">
        <w:rPr>
          <w:bCs/>
          <w:color w:val="000000" w:themeColor="text1"/>
        </w:rPr>
        <w:t xml:space="preserve">Подрядчик обязуется по заданию Заказчика в соответствии с Техническим заданием (Приложение № 1 к Договору) выполнить </w:t>
      </w:r>
      <w:r w:rsidRPr="006B4596">
        <w:rPr>
          <w:bCs/>
          <w:color w:val="000000" w:themeColor="text1"/>
        </w:rPr>
        <w:t>Работы</w:t>
      </w:r>
      <w:r w:rsidR="003D635F" w:rsidRPr="006B4596">
        <w:rPr>
          <w:bCs/>
          <w:color w:val="000000" w:themeColor="text1"/>
        </w:rPr>
        <w:t>:</w:t>
      </w:r>
      <w:r w:rsidRPr="003D635F">
        <w:rPr>
          <w:color w:val="FF00FF"/>
        </w:rPr>
        <w:t xml:space="preserve"> </w:t>
      </w:r>
      <w:r w:rsidRPr="00362812">
        <w:rPr>
          <w:b/>
          <w:color w:val="000000" w:themeColor="text1"/>
        </w:rPr>
        <w:t>«</w:t>
      </w:r>
      <w:r w:rsidR="00CC05A0" w:rsidRPr="00362812">
        <w:rPr>
          <w:b/>
          <w:color w:val="000000" w:themeColor="text1"/>
        </w:rPr>
        <w:t>Создание инфраструктуры локальных вычислительных систем (далее – ЛВС). Создание системы хранения резервных копий для нужд филиала</w:t>
      </w:r>
      <w:r w:rsidRPr="00362812">
        <w:rPr>
          <w:b/>
          <w:color w:val="000000" w:themeColor="text1"/>
        </w:rPr>
        <w:t>»</w:t>
      </w:r>
      <w:r w:rsidRPr="00362812">
        <w:rPr>
          <w:color w:val="000000" w:themeColor="text1"/>
        </w:rPr>
        <w:t xml:space="preserve"> в </w:t>
      </w:r>
      <w:r w:rsidRPr="00362812">
        <w:rPr>
          <w:bCs/>
          <w:color w:val="000000" w:themeColor="text1"/>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14:paraId="59480C84" w14:textId="77777777" w:rsidR="00F6164D" w:rsidRPr="00362812" w:rsidRDefault="00F6164D"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3C15080F" w14:textId="77777777" w:rsidR="00F6164D" w:rsidRPr="00362812" w:rsidRDefault="00F6164D"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Работы по Договору выполняются для нужд филиала «ПЭС». </w:t>
      </w:r>
    </w:p>
    <w:p w14:paraId="0DE2F4B4" w14:textId="77777777" w:rsidR="00F6164D" w:rsidRPr="00362812" w:rsidRDefault="00F6164D"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Место выполнения Работ: </w:t>
      </w:r>
    </w:p>
    <w:p w14:paraId="1BA97248" w14:textId="59EBD8A1" w:rsidR="00CC05A0" w:rsidRPr="00362812" w:rsidRDefault="00F6164D" w:rsidP="00F6164D">
      <w:pPr>
        <w:pStyle w:val="af1"/>
        <w:shd w:val="clear" w:color="auto" w:fill="FFFFFF"/>
        <w:tabs>
          <w:tab w:val="left" w:pos="1134"/>
        </w:tabs>
        <w:ind w:left="709"/>
        <w:jc w:val="both"/>
        <w:rPr>
          <w:bCs/>
          <w:color w:val="000000" w:themeColor="text1"/>
        </w:rPr>
      </w:pPr>
      <w:r w:rsidRPr="00362812">
        <w:rPr>
          <w:bCs/>
          <w:color w:val="000000" w:themeColor="text1"/>
        </w:rPr>
        <w:lastRenderedPageBreak/>
        <w:t xml:space="preserve">1.4.1. </w:t>
      </w:r>
      <w:r w:rsidR="00CC05A0" w:rsidRPr="00362812">
        <w:rPr>
          <w:color w:val="000000" w:themeColor="text1"/>
        </w:rPr>
        <w:t>Управление СП ПЗЭС г. Лесозаводск, ул. Григоренко 17;</w:t>
      </w:r>
    </w:p>
    <w:p w14:paraId="531EAD98" w14:textId="6FD5E910" w:rsidR="00CC05A0" w:rsidRPr="00362812" w:rsidRDefault="00CC05A0" w:rsidP="00F6164D">
      <w:pPr>
        <w:pStyle w:val="af1"/>
        <w:shd w:val="clear" w:color="auto" w:fill="FFFFFF"/>
        <w:tabs>
          <w:tab w:val="left" w:pos="1134"/>
        </w:tabs>
        <w:ind w:left="709"/>
        <w:jc w:val="both"/>
        <w:rPr>
          <w:bCs/>
          <w:color w:val="000000" w:themeColor="text1"/>
        </w:rPr>
      </w:pPr>
      <w:r w:rsidRPr="00362812">
        <w:rPr>
          <w:bCs/>
          <w:color w:val="000000" w:themeColor="text1"/>
        </w:rPr>
        <w:t>1.4.2.</w:t>
      </w:r>
      <w:r w:rsidRPr="00362812">
        <w:rPr>
          <w:color w:val="000000" w:themeColor="text1"/>
        </w:rPr>
        <w:t xml:space="preserve"> Управление СП ПСЭС пос. Горнореченский, ул. Советская 21;</w:t>
      </w:r>
    </w:p>
    <w:p w14:paraId="5AF68179" w14:textId="625B6E79" w:rsidR="00CC05A0" w:rsidRPr="00362812" w:rsidRDefault="00CC05A0" w:rsidP="00F6164D">
      <w:pPr>
        <w:pStyle w:val="af1"/>
        <w:shd w:val="clear" w:color="auto" w:fill="FFFFFF"/>
        <w:tabs>
          <w:tab w:val="left" w:pos="1134"/>
        </w:tabs>
        <w:ind w:left="709"/>
        <w:jc w:val="both"/>
        <w:rPr>
          <w:bCs/>
          <w:color w:val="000000" w:themeColor="text1"/>
        </w:rPr>
      </w:pPr>
      <w:r w:rsidRPr="00362812">
        <w:rPr>
          <w:bCs/>
          <w:color w:val="000000" w:themeColor="text1"/>
        </w:rPr>
        <w:t xml:space="preserve">1.4.3. </w:t>
      </w:r>
      <w:r w:rsidRPr="00362812">
        <w:rPr>
          <w:color w:val="000000" w:themeColor="text1"/>
        </w:rPr>
        <w:t>Управление СП ПЦЭС г. Уссурийск, ул. Володарского 86;</w:t>
      </w:r>
    </w:p>
    <w:p w14:paraId="3AE368D4" w14:textId="0D24B442" w:rsidR="00CC05A0" w:rsidRPr="00362812" w:rsidRDefault="00CC05A0" w:rsidP="00F6164D">
      <w:pPr>
        <w:pStyle w:val="af1"/>
        <w:shd w:val="clear" w:color="auto" w:fill="FFFFFF"/>
        <w:tabs>
          <w:tab w:val="left" w:pos="1134"/>
        </w:tabs>
        <w:ind w:left="709"/>
        <w:jc w:val="both"/>
        <w:rPr>
          <w:bCs/>
          <w:color w:val="000000" w:themeColor="text1"/>
        </w:rPr>
      </w:pPr>
      <w:r w:rsidRPr="00362812">
        <w:rPr>
          <w:bCs/>
          <w:color w:val="000000" w:themeColor="text1"/>
        </w:rPr>
        <w:t xml:space="preserve">1.4.4. </w:t>
      </w:r>
      <w:r w:rsidRPr="00362812">
        <w:rPr>
          <w:color w:val="000000" w:themeColor="text1"/>
        </w:rPr>
        <w:t>Управление филиала г. Владивосток, ул. Командорская 13а.</w:t>
      </w:r>
    </w:p>
    <w:p w14:paraId="5F04B458" w14:textId="77777777" w:rsidR="00F6164D" w:rsidRPr="00362812" w:rsidRDefault="00F6164D" w:rsidP="00B77F05">
      <w:pPr>
        <w:pStyle w:val="af1"/>
        <w:numPr>
          <w:ilvl w:val="1"/>
          <w:numId w:val="3"/>
        </w:numPr>
        <w:shd w:val="clear" w:color="auto" w:fill="FFFFFF"/>
        <w:tabs>
          <w:tab w:val="left" w:pos="1134"/>
        </w:tabs>
        <w:ind w:left="0" w:firstLine="709"/>
        <w:jc w:val="both"/>
        <w:rPr>
          <w:bCs/>
          <w:color w:val="000000" w:themeColor="text1"/>
        </w:rPr>
      </w:pPr>
      <w:bookmarkStart w:id="2" w:name="_Ref361320424"/>
      <w:r w:rsidRPr="00362812">
        <w:rPr>
          <w:bCs/>
          <w:color w:val="000000" w:themeColor="text1"/>
        </w:rPr>
        <w:t>Работы выполняются Подрядчиком в следующие сроки:</w:t>
      </w:r>
      <w:bookmarkEnd w:id="2"/>
    </w:p>
    <w:p w14:paraId="52876FFB" w14:textId="549327D2" w:rsidR="00F6164D" w:rsidRPr="00362812" w:rsidRDefault="00F6164D" w:rsidP="00B77F05">
      <w:pPr>
        <w:pStyle w:val="af1"/>
        <w:numPr>
          <w:ilvl w:val="2"/>
          <w:numId w:val="3"/>
        </w:numPr>
        <w:shd w:val="clear" w:color="auto" w:fill="FFFFFF"/>
        <w:tabs>
          <w:tab w:val="left" w:pos="1418"/>
        </w:tabs>
        <w:ind w:left="0" w:firstLine="709"/>
        <w:jc w:val="both"/>
        <w:rPr>
          <w:color w:val="000000" w:themeColor="text1"/>
        </w:rPr>
      </w:pPr>
      <w:r w:rsidRPr="00362812">
        <w:rPr>
          <w:bCs/>
          <w:color w:val="000000" w:themeColor="text1"/>
        </w:rPr>
        <w:t xml:space="preserve">начало выполнения Работ: </w:t>
      </w:r>
      <w:r w:rsidR="00557BB9">
        <w:rPr>
          <w:color w:val="000000"/>
          <w:szCs w:val="20"/>
          <w:lang w:eastAsia="zh-CN"/>
        </w:rPr>
        <w:t>с момента заключения договора</w:t>
      </w:r>
      <w:r w:rsidR="00681CE3" w:rsidRPr="00362812">
        <w:rPr>
          <w:bCs/>
          <w:color w:val="000000" w:themeColor="text1"/>
        </w:rPr>
        <w:t>.</w:t>
      </w:r>
    </w:p>
    <w:p w14:paraId="5711EEFD" w14:textId="561FDD53" w:rsidR="00CC5637" w:rsidRPr="00362812" w:rsidRDefault="00F6164D" w:rsidP="00B77F05">
      <w:pPr>
        <w:pStyle w:val="af1"/>
        <w:numPr>
          <w:ilvl w:val="2"/>
          <w:numId w:val="3"/>
        </w:numPr>
        <w:shd w:val="clear" w:color="auto" w:fill="FFFFFF"/>
        <w:tabs>
          <w:tab w:val="left" w:pos="1418"/>
        </w:tabs>
        <w:ind w:left="0" w:firstLine="709"/>
        <w:jc w:val="both"/>
        <w:rPr>
          <w:color w:val="000000" w:themeColor="text1"/>
        </w:rPr>
      </w:pPr>
      <w:r w:rsidRPr="00362812">
        <w:rPr>
          <w:bCs/>
          <w:color w:val="000000" w:themeColor="text1"/>
        </w:rPr>
        <w:t xml:space="preserve">окончание выполнения Работ: </w:t>
      </w:r>
      <w:r w:rsidR="00AD7254" w:rsidRPr="00362812">
        <w:rPr>
          <w:color w:val="000000" w:themeColor="text1"/>
        </w:rPr>
        <w:t>31</w:t>
      </w:r>
      <w:r w:rsidRPr="00362812">
        <w:rPr>
          <w:color w:val="000000" w:themeColor="text1"/>
        </w:rPr>
        <w:t xml:space="preserve"> </w:t>
      </w:r>
      <w:r w:rsidR="00681CE3" w:rsidRPr="00362812">
        <w:rPr>
          <w:color w:val="000000" w:themeColor="text1"/>
        </w:rPr>
        <w:t>октября</w:t>
      </w:r>
      <w:r w:rsidRPr="00362812">
        <w:rPr>
          <w:color w:val="000000" w:themeColor="text1"/>
        </w:rPr>
        <w:t xml:space="preserve"> 201</w:t>
      </w:r>
      <w:r w:rsidR="00CC05A0" w:rsidRPr="00362812">
        <w:rPr>
          <w:color w:val="000000" w:themeColor="text1"/>
        </w:rPr>
        <w:t>9</w:t>
      </w:r>
      <w:r w:rsidRPr="00362812">
        <w:rPr>
          <w:color w:val="000000" w:themeColor="text1"/>
        </w:rPr>
        <w:t xml:space="preserve"> года</w:t>
      </w:r>
      <w:r w:rsidR="00CC5637" w:rsidRPr="00362812">
        <w:rPr>
          <w:color w:val="000000" w:themeColor="text1"/>
        </w:rPr>
        <w:t>.</w:t>
      </w:r>
    </w:p>
    <w:p w14:paraId="34E2A38E" w14:textId="65A4D18B" w:rsidR="00297312" w:rsidRPr="00362812" w:rsidRDefault="00297312"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Работ</w:t>
      </w:r>
      <w:r w:rsidR="0080064C" w:rsidRPr="00362812">
        <w:rPr>
          <w:bCs/>
          <w:color w:val="000000" w:themeColor="text1"/>
        </w:rPr>
        <w:t>ы</w:t>
      </w:r>
      <w:r w:rsidRPr="00362812">
        <w:rPr>
          <w:bCs/>
          <w:color w:val="000000" w:themeColor="text1"/>
        </w:rPr>
        <w:t>, указанны</w:t>
      </w:r>
      <w:r w:rsidR="0080064C" w:rsidRPr="00362812">
        <w:rPr>
          <w:bCs/>
          <w:color w:val="000000" w:themeColor="text1"/>
        </w:rPr>
        <w:t>е</w:t>
      </w:r>
      <w:r w:rsidRPr="00362812">
        <w:rPr>
          <w:bCs/>
          <w:color w:val="000000" w:themeColor="text1"/>
        </w:rPr>
        <w:t xml:space="preserve"> в </w:t>
      </w:r>
      <w:r w:rsidR="00300ECD" w:rsidRPr="00362812">
        <w:rPr>
          <w:color w:val="000000" w:themeColor="text1"/>
        </w:rPr>
        <w:t>пункте</w:t>
      </w:r>
      <w:r w:rsidR="00261AE6" w:rsidRPr="00362812">
        <w:rPr>
          <w:color w:val="000000" w:themeColor="text1"/>
        </w:rPr>
        <w:t xml:space="preserve"> 1.1</w:t>
      </w:r>
      <w:r w:rsidRPr="00362812">
        <w:rPr>
          <w:bCs/>
          <w:color w:val="000000" w:themeColor="text1"/>
        </w:rPr>
        <w:t xml:space="preserve"> Договора, </w:t>
      </w:r>
      <w:r w:rsidR="0024245F" w:rsidRPr="00362812">
        <w:rPr>
          <w:bCs/>
          <w:color w:val="000000" w:themeColor="text1"/>
        </w:rPr>
        <w:t>выполняются с использованием материально-технических ресурсов Подрядчика</w:t>
      </w:r>
      <w:r w:rsidR="00C50345" w:rsidRPr="00362812">
        <w:rPr>
          <w:bCs/>
          <w:color w:val="000000" w:themeColor="text1"/>
        </w:rPr>
        <w:t>.</w:t>
      </w:r>
    </w:p>
    <w:p w14:paraId="7CF15C6C" w14:textId="77777777" w:rsidR="00356FD9" w:rsidRPr="00362812" w:rsidRDefault="00356FD9" w:rsidP="00C2118D">
      <w:pPr>
        <w:widowControl w:val="0"/>
        <w:shd w:val="clear" w:color="auto" w:fill="FFFFFF"/>
        <w:autoSpaceDE w:val="0"/>
        <w:autoSpaceDN w:val="0"/>
        <w:spacing w:line="240" w:lineRule="auto"/>
        <w:ind w:left="567" w:firstLine="0"/>
        <w:rPr>
          <w:snapToGrid/>
          <w:color w:val="000000" w:themeColor="text1"/>
          <w:sz w:val="24"/>
          <w:szCs w:val="24"/>
        </w:rPr>
      </w:pPr>
    </w:p>
    <w:p w14:paraId="52738D0D" w14:textId="77777777" w:rsidR="004B090F" w:rsidRPr="00362812" w:rsidRDefault="001D648F"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Права и обязанности Ст</w:t>
      </w:r>
      <w:r w:rsidR="004B090F" w:rsidRPr="00362812">
        <w:rPr>
          <w:b/>
          <w:bCs/>
          <w:color w:val="000000" w:themeColor="text1"/>
        </w:rPr>
        <w:t>орон</w:t>
      </w:r>
      <w:r w:rsidR="00F17963" w:rsidRPr="00362812">
        <w:rPr>
          <w:b/>
          <w:bCs/>
          <w:color w:val="000000" w:themeColor="text1"/>
        </w:rPr>
        <w:t xml:space="preserve"> </w:t>
      </w:r>
    </w:p>
    <w:p w14:paraId="461532A2" w14:textId="77777777" w:rsidR="00CC05A0" w:rsidRPr="00362812" w:rsidRDefault="00CC05A0" w:rsidP="00CC05A0">
      <w:pPr>
        <w:pStyle w:val="af1"/>
        <w:shd w:val="clear" w:color="auto" w:fill="FFFFFF"/>
        <w:tabs>
          <w:tab w:val="left" w:pos="284"/>
        </w:tabs>
        <w:ind w:left="0"/>
        <w:rPr>
          <w:b/>
          <w:bCs/>
          <w:color w:val="000000" w:themeColor="text1"/>
        </w:rPr>
      </w:pPr>
    </w:p>
    <w:p w14:paraId="35F70244" w14:textId="77777777" w:rsidR="004B090F" w:rsidRPr="00362812" w:rsidRDefault="004B090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u w:val="single"/>
        </w:rPr>
        <w:t>Заказчик обязан</w:t>
      </w:r>
      <w:r w:rsidRPr="00362812">
        <w:rPr>
          <w:bCs/>
          <w:color w:val="000000" w:themeColor="text1"/>
        </w:rPr>
        <w:t>:</w:t>
      </w:r>
    </w:p>
    <w:p w14:paraId="601EBCAC" w14:textId="0B338F68" w:rsidR="004B090F" w:rsidRPr="00362812" w:rsidRDefault="0063687E"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Сообщить Подрядчику </w:t>
      </w:r>
      <w:r w:rsidR="007442D4" w:rsidRPr="00362812">
        <w:rPr>
          <w:bCs/>
          <w:color w:val="000000" w:themeColor="text1"/>
        </w:rPr>
        <w:t>контакты и должность</w:t>
      </w:r>
      <w:r w:rsidRPr="00362812">
        <w:rPr>
          <w:bCs/>
          <w:color w:val="000000" w:themeColor="text1"/>
        </w:rPr>
        <w:t xml:space="preserve"> представителей Заказчика </w:t>
      </w:r>
      <w:r w:rsidR="003F4F7D" w:rsidRPr="00362812">
        <w:rPr>
          <w:bCs/>
          <w:color w:val="000000" w:themeColor="text1"/>
        </w:rPr>
        <w:t>уполномоченных</w:t>
      </w:r>
      <w:r w:rsidR="004B090F" w:rsidRPr="00362812">
        <w:rPr>
          <w:bCs/>
          <w:color w:val="000000" w:themeColor="text1"/>
        </w:rPr>
        <w:t xml:space="preserve"> </w:t>
      </w:r>
      <w:r w:rsidR="003F4F7D" w:rsidRPr="00362812">
        <w:rPr>
          <w:bCs/>
          <w:color w:val="000000" w:themeColor="text1"/>
        </w:rPr>
        <w:t xml:space="preserve">на оперативное рассмотрение </w:t>
      </w:r>
      <w:r w:rsidR="004B090F" w:rsidRPr="00362812">
        <w:rPr>
          <w:bCs/>
          <w:color w:val="000000" w:themeColor="text1"/>
        </w:rPr>
        <w:t xml:space="preserve">и </w:t>
      </w:r>
      <w:r w:rsidR="003F4F7D" w:rsidRPr="00362812">
        <w:rPr>
          <w:bCs/>
          <w:color w:val="000000" w:themeColor="text1"/>
        </w:rPr>
        <w:t xml:space="preserve">решение </w:t>
      </w:r>
      <w:r w:rsidR="004B090F" w:rsidRPr="00362812">
        <w:rPr>
          <w:bCs/>
          <w:color w:val="000000" w:themeColor="text1"/>
        </w:rPr>
        <w:t>технических и организационных вопросов, связанных с выполнением Работ</w:t>
      </w:r>
      <w:r w:rsidR="003D4BC3" w:rsidRPr="00362812">
        <w:rPr>
          <w:bCs/>
          <w:color w:val="000000" w:themeColor="text1"/>
        </w:rPr>
        <w:t xml:space="preserve">. </w:t>
      </w:r>
    </w:p>
    <w:p w14:paraId="163907C0" w14:textId="37EF9827" w:rsidR="00D8583F" w:rsidRPr="00362812" w:rsidRDefault="00DE5200" w:rsidP="00B77F05">
      <w:pPr>
        <w:pStyle w:val="af1"/>
        <w:numPr>
          <w:ilvl w:val="2"/>
          <w:numId w:val="3"/>
        </w:numPr>
        <w:shd w:val="clear" w:color="auto" w:fill="FFFFFF"/>
        <w:tabs>
          <w:tab w:val="left" w:pos="1418"/>
        </w:tabs>
        <w:ind w:left="0" w:firstLine="709"/>
        <w:jc w:val="both"/>
        <w:rPr>
          <w:color w:val="000000" w:themeColor="text1"/>
        </w:rPr>
      </w:pPr>
      <w:bookmarkStart w:id="3" w:name="_Ref361401696"/>
      <w:bookmarkStart w:id="4" w:name="_Ref361320734"/>
      <w:bookmarkStart w:id="5" w:name="_Ref361396847"/>
      <w:r w:rsidRPr="00362812">
        <w:rPr>
          <w:bCs/>
          <w:color w:val="000000" w:themeColor="text1"/>
        </w:rPr>
        <w:t xml:space="preserve">В течение </w:t>
      </w:r>
      <w:r w:rsidR="00134287" w:rsidRPr="00362812">
        <w:rPr>
          <w:bCs/>
          <w:color w:val="000000" w:themeColor="text1"/>
          <w:highlight w:val="lightGray"/>
        </w:rPr>
        <w:t>5</w:t>
      </w:r>
      <w:r w:rsidRPr="00362812">
        <w:rPr>
          <w:bCs/>
          <w:color w:val="000000" w:themeColor="text1"/>
          <w:highlight w:val="lightGray"/>
        </w:rPr>
        <w:t xml:space="preserve"> (</w:t>
      </w:r>
      <w:r w:rsidR="00134287" w:rsidRPr="00362812">
        <w:rPr>
          <w:bCs/>
          <w:color w:val="000000" w:themeColor="text1"/>
          <w:highlight w:val="lightGray"/>
        </w:rPr>
        <w:t>пяти</w:t>
      </w:r>
      <w:r w:rsidRPr="00362812">
        <w:rPr>
          <w:bCs/>
          <w:color w:val="000000" w:themeColor="text1"/>
          <w:highlight w:val="lightGray"/>
        </w:rPr>
        <w:t>)</w:t>
      </w:r>
      <w:r w:rsidRPr="00362812">
        <w:rPr>
          <w:bCs/>
          <w:color w:val="000000" w:themeColor="text1"/>
        </w:rPr>
        <w:t xml:space="preserve"> рабочих дней с даты вступления Договора в силу</w:t>
      </w:r>
      <w:r w:rsidR="00BE6946" w:rsidRPr="00362812">
        <w:rPr>
          <w:bCs/>
          <w:color w:val="000000" w:themeColor="text1"/>
        </w:rPr>
        <w:t>,</w:t>
      </w:r>
      <w:r w:rsidRPr="00362812">
        <w:rPr>
          <w:bCs/>
          <w:color w:val="000000" w:themeColor="text1"/>
        </w:rPr>
        <w:t xml:space="preserve"> </w:t>
      </w:r>
      <w:r w:rsidR="00F374AD" w:rsidRPr="00362812">
        <w:rPr>
          <w:bCs/>
          <w:color w:val="000000" w:themeColor="text1"/>
        </w:rPr>
        <w:t xml:space="preserve">но не ранее </w:t>
      </w:r>
      <w:r w:rsidR="003F4F7D" w:rsidRPr="00362812">
        <w:rPr>
          <w:bCs/>
          <w:color w:val="000000" w:themeColor="text1"/>
        </w:rPr>
        <w:t xml:space="preserve">получения </w:t>
      </w:r>
      <w:r w:rsidR="00F374AD" w:rsidRPr="00362812">
        <w:rPr>
          <w:bCs/>
          <w:color w:val="000000" w:themeColor="text1"/>
        </w:rPr>
        <w:t>соответствующего письменного запроса Подрядчика</w:t>
      </w:r>
      <w:r w:rsidR="00D8583F" w:rsidRPr="00362812">
        <w:rPr>
          <w:bCs/>
          <w:color w:val="000000" w:themeColor="text1"/>
        </w:rPr>
        <w:t>, передать (предоставить) последнему:</w:t>
      </w:r>
    </w:p>
    <w:p w14:paraId="24EB0E7E" w14:textId="7B7409DB" w:rsidR="00D8583F" w:rsidRPr="00362812" w:rsidRDefault="00AB6C96" w:rsidP="00B77F05">
      <w:pPr>
        <w:pStyle w:val="af1"/>
        <w:numPr>
          <w:ilvl w:val="0"/>
          <w:numId w:val="6"/>
        </w:numPr>
        <w:shd w:val="clear" w:color="auto" w:fill="FFFFFF"/>
        <w:tabs>
          <w:tab w:val="left" w:pos="709"/>
          <w:tab w:val="left" w:pos="1418"/>
        </w:tabs>
        <w:ind w:left="0" w:firstLine="709"/>
        <w:jc w:val="both"/>
        <w:rPr>
          <w:color w:val="000000" w:themeColor="text1"/>
        </w:rPr>
      </w:pPr>
      <w:r w:rsidRPr="00362812">
        <w:rPr>
          <w:color w:val="000000" w:themeColor="text1"/>
        </w:rPr>
        <w:t>место производства Работ</w:t>
      </w:r>
      <w:r w:rsidR="009C1B4E" w:rsidRPr="00362812">
        <w:rPr>
          <w:color w:val="000000" w:themeColor="text1"/>
        </w:rPr>
        <w:t>;</w:t>
      </w:r>
    </w:p>
    <w:p w14:paraId="6897C506" w14:textId="4C77551E" w:rsidR="00D8583F" w:rsidRPr="00362812" w:rsidRDefault="00DE5200" w:rsidP="00B77F05">
      <w:pPr>
        <w:pStyle w:val="af1"/>
        <w:numPr>
          <w:ilvl w:val="0"/>
          <w:numId w:val="6"/>
        </w:numPr>
        <w:shd w:val="clear" w:color="auto" w:fill="FFFFFF"/>
        <w:tabs>
          <w:tab w:val="left" w:pos="709"/>
          <w:tab w:val="left" w:pos="1418"/>
        </w:tabs>
        <w:ind w:left="0" w:firstLine="709"/>
        <w:jc w:val="both"/>
        <w:rPr>
          <w:color w:val="000000" w:themeColor="text1"/>
        </w:rPr>
      </w:pPr>
      <w:r w:rsidRPr="00362812">
        <w:rPr>
          <w:bCs/>
          <w:color w:val="000000" w:themeColor="text1"/>
        </w:rPr>
        <w:t xml:space="preserve">техническую документацию, </w:t>
      </w:r>
      <w:r w:rsidR="00AB6C96" w:rsidRPr="00362812">
        <w:rPr>
          <w:bCs/>
          <w:color w:val="000000" w:themeColor="text1"/>
        </w:rPr>
        <w:t>необходимую для производства Работ по настоящему договору</w:t>
      </w:r>
      <w:r w:rsidR="00D8583F" w:rsidRPr="00362812">
        <w:rPr>
          <w:bCs/>
          <w:color w:val="000000" w:themeColor="text1"/>
        </w:rPr>
        <w:t>;</w:t>
      </w:r>
      <w:r w:rsidR="00D8583F" w:rsidRPr="00362812">
        <w:rPr>
          <w:color w:val="000000" w:themeColor="text1"/>
        </w:rPr>
        <w:t xml:space="preserve"> </w:t>
      </w:r>
    </w:p>
    <w:bookmarkEnd w:id="3"/>
    <w:bookmarkEnd w:id="4"/>
    <w:bookmarkEnd w:id="5"/>
    <w:p w14:paraId="21B68C84" w14:textId="34513805" w:rsidR="00F60D73" w:rsidRPr="00362812" w:rsidRDefault="00162581"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О</w:t>
      </w:r>
      <w:r w:rsidR="004C6C03" w:rsidRPr="00362812">
        <w:rPr>
          <w:bCs/>
          <w:color w:val="000000" w:themeColor="text1"/>
        </w:rPr>
        <w:t xml:space="preserve">беспечить </w:t>
      </w:r>
      <w:r w:rsidR="00F60D73" w:rsidRPr="00362812">
        <w:rPr>
          <w:bCs/>
          <w:color w:val="000000" w:themeColor="text1"/>
        </w:rPr>
        <w:t>Подрядчику возможность подключения к имеющимся у Заказчика бытовым источникам электроснабжения</w:t>
      </w:r>
      <w:r w:rsidR="0091714D" w:rsidRPr="00362812">
        <w:rPr>
          <w:bCs/>
          <w:color w:val="000000" w:themeColor="text1"/>
        </w:rPr>
        <w:t xml:space="preserve"> для целей выполнения Работ по Договору</w:t>
      </w:r>
      <w:bookmarkStart w:id="6" w:name="_Ref361334549"/>
      <w:r w:rsidR="00F60D73" w:rsidRPr="00362812">
        <w:rPr>
          <w:bCs/>
          <w:color w:val="000000" w:themeColor="text1"/>
        </w:rPr>
        <w:t>.</w:t>
      </w:r>
      <w:bookmarkEnd w:id="6"/>
      <w:r w:rsidR="00F60D73" w:rsidRPr="00362812">
        <w:rPr>
          <w:bCs/>
          <w:color w:val="000000" w:themeColor="text1"/>
        </w:rPr>
        <w:t xml:space="preserve"> </w:t>
      </w:r>
    </w:p>
    <w:p w14:paraId="73395999" w14:textId="77777777" w:rsidR="00C86BC8" w:rsidRPr="00362812" w:rsidRDefault="00C86BC8"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Ознакомить Подрядчика с локальными нормативными актами Заказчика, устанавливающими требования по охране труда, </w:t>
      </w:r>
      <w:r w:rsidR="0061451A" w:rsidRPr="00362812">
        <w:rPr>
          <w:bCs/>
          <w:color w:val="000000" w:themeColor="text1"/>
        </w:rPr>
        <w:t>промышленной и пожарной безопасности</w:t>
      </w:r>
      <w:r w:rsidRPr="00362812">
        <w:rPr>
          <w:bCs/>
          <w:color w:val="000000" w:themeColor="text1"/>
        </w:rPr>
        <w:t>, правилами пропуск</w:t>
      </w:r>
      <w:r w:rsidR="0061451A" w:rsidRPr="00362812">
        <w:rPr>
          <w:bCs/>
          <w:color w:val="000000" w:themeColor="text1"/>
        </w:rPr>
        <w:t>ного и внутриобъект</w:t>
      </w:r>
      <w:r w:rsidR="00281A56" w:rsidRPr="00362812">
        <w:rPr>
          <w:bCs/>
          <w:color w:val="000000" w:themeColor="text1"/>
        </w:rPr>
        <w:t>ово</w:t>
      </w:r>
      <w:r w:rsidR="0061451A" w:rsidRPr="00362812">
        <w:rPr>
          <w:bCs/>
          <w:color w:val="000000" w:themeColor="text1"/>
        </w:rPr>
        <w:t>го режима З</w:t>
      </w:r>
      <w:r w:rsidRPr="00362812">
        <w:rPr>
          <w:bCs/>
          <w:color w:val="000000" w:themeColor="text1"/>
        </w:rPr>
        <w:t xml:space="preserve">аказчика. </w:t>
      </w:r>
    </w:p>
    <w:p w14:paraId="02726726" w14:textId="77777777" w:rsidR="009C1B4E" w:rsidRPr="00362812" w:rsidRDefault="009C1B4E" w:rsidP="00B77F05">
      <w:pPr>
        <w:pStyle w:val="af1"/>
        <w:numPr>
          <w:ilvl w:val="2"/>
          <w:numId w:val="3"/>
        </w:numPr>
        <w:shd w:val="clear" w:color="auto" w:fill="FFFFFF"/>
        <w:tabs>
          <w:tab w:val="left" w:pos="709"/>
        </w:tabs>
        <w:ind w:left="0" w:firstLine="709"/>
        <w:jc w:val="both"/>
        <w:rPr>
          <w:bCs/>
          <w:color w:val="000000" w:themeColor="text1"/>
        </w:rPr>
      </w:pPr>
      <w:r w:rsidRPr="00362812">
        <w:rPr>
          <w:bCs/>
          <w:color w:val="000000" w:themeColor="text1"/>
        </w:rPr>
        <w:t>Принять и оплатить выполненные Подрядчиком Работы на условиях, по цене и в сроки, предусмотренные Договором.</w:t>
      </w:r>
    </w:p>
    <w:p w14:paraId="79EBD692" w14:textId="77777777" w:rsidR="00F9073B" w:rsidRPr="00362812" w:rsidRDefault="00F9073B" w:rsidP="00B77F05">
      <w:pPr>
        <w:pStyle w:val="af1"/>
        <w:numPr>
          <w:ilvl w:val="2"/>
          <w:numId w:val="3"/>
        </w:numPr>
        <w:tabs>
          <w:tab w:val="left" w:pos="709"/>
        </w:tabs>
        <w:ind w:left="0" w:firstLine="709"/>
        <w:jc w:val="both"/>
        <w:rPr>
          <w:bCs/>
          <w:color w:val="000000" w:themeColor="text1"/>
        </w:rPr>
      </w:pPr>
      <w:r w:rsidRPr="00362812">
        <w:rPr>
          <w:bCs/>
          <w:color w:val="000000" w:themeColor="text1"/>
        </w:rPr>
        <w:t>Производить освидетельствование</w:t>
      </w:r>
      <w:r w:rsidR="004C6C03" w:rsidRPr="00362812">
        <w:rPr>
          <w:bCs/>
          <w:color w:val="000000" w:themeColor="text1"/>
        </w:rPr>
        <w:t xml:space="preserve"> </w:t>
      </w:r>
      <w:r w:rsidR="004D1EDD" w:rsidRPr="00362812">
        <w:rPr>
          <w:bCs/>
          <w:color w:val="000000" w:themeColor="text1"/>
        </w:rPr>
        <w:t xml:space="preserve">(приемку) </w:t>
      </w:r>
      <w:r w:rsidRPr="00362812">
        <w:rPr>
          <w:bCs/>
          <w:color w:val="000000" w:themeColor="text1"/>
        </w:rPr>
        <w:t>Скрытых работ</w:t>
      </w:r>
      <w:r w:rsidR="004D1EDD" w:rsidRPr="00362812">
        <w:rPr>
          <w:bCs/>
          <w:color w:val="000000" w:themeColor="text1"/>
        </w:rPr>
        <w:t>.</w:t>
      </w:r>
    </w:p>
    <w:p w14:paraId="6793A0F7" w14:textId="77777777" w:rsidR="00F9073B" w:rsidRPr="00362812" w:rsidRDefault="00F9073B" w:rsidP="00B77F05">
      <w:pPr>
        <w:pStyle w:val="af1"/>
        <w:numPr>
          <w:ilvl w:val="2"/>
          <w:numId w:val="3"/>
        </w:numPr>
        <w:shd w:val="clear" w:color="auto" w:fill="FFFFFF"/>
        <w:tabs>
          <w:tab w:val="left" w:pos="709"/>
        </w:tabs>
        <w:ind w:left="0" w:firstLine="709"/>
        <w:jc w:val="both"/>
        <w:rPr>
          <w:bCs/>
          <w:color w:val="000000" w:themeColor="text1"/>
        </w:rPr>
      </w:pPr>
      <w:r w:rsidRPr="00362812">
        <w:rPr>
          <w:bCs/>
          <w:color w:val="000000" w:themeColor="text1"/>
        </w:rPr>
        <w:t>Выполнять иные обязанности, предусмотренные Договором.</w:t>
      </w:r>
    </w:p>
    <w:p w14:paraId="512462CC" w14:textId="77777777" w:rsidR="004B090F" w:rsidRPr="00362812" w:rsidRDefault="004B090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u w:val="single"/>
        </w:rPr>
        <w:lastRenderedPageBreak/>
        <w:t>Заказчик имеет право</w:t>
      </w:r>
      <w:r w:rsidRPr="00362812">
        <w:rPr>
          <w:bCs/>
          <w:color w:val="000000" w:themeColor="text1"/>
        </w:rPr>
        <w:t>:</w:t>
      </w:r>
    </w:p>
    <w:p w14:paraId="7BEF1A40" w14:textId="349C48CB" w:rsidR="004B090F" w:rsidRPr="00362812" w:rsidRDefault="00F9073B"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Самостоятельно или с привлечением третьих лиц о</w:t>
      </w:r>
      <w:r w:rsidR="00A40676" w:rsidRPr="00362812">
        <w:rPr>
          <w:bCs/>
          <w:color w:val="000000" w:themeColor="text1"/>
        </w:rPr>
        <w:t xml:space="preserve">существлять </w:t>
      </w:r>
      <w:r w:rsidR="004B090F" w:rsidRPr="00362812">
        <w:rPr>
          <w:bCs/>
          <w:color w:val="000000" w:themeColor="text1"/>
        </w:rPr>
        <w:t>контроль</w:t>
      </w:r>
      <w:r w:rsidRPr="00362812">
        <w:rPr>
          <w:bCs/>
          <w:color w:val="000000" w:themeColor="text1"/>
        </w:rPr>
        <w:t xml:space="preserve"> </w:t>
      </w:r>
      <w:r w:rsidR="004B090F" w:rsidRPr="00362812">
        <w:rPr>
          <w:bCs/>
          <w:color w:val="000000" w:themeColor="text1"/>
        </w:rPr>
        <w:t>и надзор за ходом и качеством выполняемых Подрядчиком</w:t>
      </w:r>
      <w:r w:rsidR="005832E1" w:rsidRPr="00362812">
        <w:rPr>
          <w:bCs/>
          <w:color w:val="000000" w:themeColor="text1"/>
        </w:rPr>
        <w:t xml:space="preserve"> </w:t>
      </w:r>
      <w:r w:rsidR="004B090F" w:rsidRPr="00362812">
        <w:rPr>
          <w:bCs/>
          <w:color w:val="000000" w:themeColor="text1"/>
        </w:rPr>
        <w:t xml:space="preserve">Работ, </w:t>
      </w:r>
      <w:r w:rsidRPr="00362812">
        <w:rPr>
          <w:bCs/>
          <w:color w:val="000000" w:themeColor="text1"/>
        </w:rPr>
        <w:t xml:space="preserve">соблюдением сроков и качеством их выполнения, </w:t>
      </w:r>
      <w:r w:rsidR="004B090F" w:rsidRPr="00362812">
        <w:rPr>
          <w:bCs/>
          <w:color w:val="000000" w:themeColor="text1"/>
        </w:rPr>
        <w:t>не вмешиваясь при этом в их оперативно-хозяйственную деятельность.</w:t>
      </w:r>
      <w:r w:rsidRPr="00362812">
        <w:rPr>
          <w:bCs/>
          <w:color w:val="000000" w:themeColor="text1"/>
        </w:rPr>
        <w:t xml:space="preserve"> Проведение Заказчиком контроля не снимает с Подрядчика ответственности за ненадлежащее выполнение Работ.</w:t>
      </w:r>
    </w:p>
    <w:p w14:paraId="6C4755F8" w14:textId="01BD1286" w:rsidR="006329B9" w:rsidRPr="00362812" w:rsidRDefault="00A40676" w:rsidP="00B77F05">
      <w:pPr>
        <w:pStyle w:val="af1"/>
        <w:numPr>
          <w:ilvl w:val="2"/>
          <w:numId w:val="3"/>
        </w:numPr>
        <w:shd w:val="clear" w:color="auto" w:fill="FFFFFF"/>
        <w:tabs>
          <w:tab w:val="left" w:pos="1418"/>
        </w:tabs>
        <w:ind w:left="0" w:firstLine="709"/>
        <w:jc w:val="both"/>
        <w:rPr>
          <w:bCs/>
          <w:color w:val="000000" w:themeColor="text1"/>
        </w:rPr>
      </w:pPr>
      <w:bookmarkStart w:id="7" w:name="_Ref361334468"/>
      <w:r w:rsidRPr="00362812">
        <w:rPr>
          <w:bCs/>
          <w:color w:val="000000" w:themeColor="text1"/>
        </w:rPr>
        <w:t xml:space="preserve">Изымать </w:t>
      </w:r>
      <w:r w:rsidR="006329B9" w:rsidRPr="00362812">
        <w:rPr>
          <w:bCs/>
          <w:color w:val="000000" w:themeColor="text1"/>
        </w:rPr>
        <w:t>пропуска и не допускать на территорию Заказчика работников Подрядчика при выявлении нарушений</w:t>
      </w:r>
      <w:r w:rsidR="00A34628" w:rsidRPr="00362812">
        <w:rPr>
          <w:bCs/>
          <w:color w:val="000000" w:themeColor="text1"/>
        </w:rPr>
        <w:t xml:space="preserve"> такими работниками</w:t>
      </w:r>
      <w:r w:rsidR="006329B9" w:rsidRPr="00362812">
        <w:rPr>
          <w:bCs/>
          <w:color w:val="000000" w:themeColor="text1"/>
        </w:rPr>
        <w:t xml:space="preserve"> пропускного и внутриобъект</w:t>
      </w:r>
      <w:r w:rsidR="0061451A" w:rsidRPr="00362812">
        <w:rPr>
          <w:bCs/>
          <w:color w:val="000000" w:themeColor="text1"/>
        </w:rPr>
        <w:t>о</w:t>
      </w:r>
      <w:r w:rsidR="00281A56" w:rsidRPr="00362812">
        <w:rPr>
          <w:bCs/>
          <w:color w:val="000000" w:themeColor="text1"/>
        </w:rPr>
        <w:t>во</w:t>
      </w:r>
      <w:r w:rsidR="0061451A" w:rsidRPr="00362812">
        <w:rPr>
          <w:bCs/>
          <w:color w:val="000000" w:themeColor="text1"/>
        </w:rPr>
        <w:t>г</w:t>
      </w:r>
      <w:r w:rsidR="006329B9" w:rsidRPr="00362812">
        <w:rPr>
          <w:bCs/>
          <w:color w:val="000000" w:themeColor="text1"/>
        </w:rPr>
        <w:t xml:space="preserve">о режима, требований охраны труда, пожарной </w:t>
      </w:r>
      <w:r w:rsidR="00991CB4" w:rsidRPr="00362812">
        <w:rPr>
          <w:bCs/>
          <w:color w:val="000000" w:themeColor="text1"/>
        </w:rPr>
        <w:t xml:space="preserve">и промышленной </w:t>
      </w:r>
      <w:r w:rsidR="006329B9" w:rsidRPr="00362812">
        <w:rPr>
          <w:bCs/>
          <w:color w:val="000000" w:themeColor="text1"/>
        </w:rPr>
        <w:t>безопасности, природоохранного законодательства</w:t>
      </w:r>
      <w:r w:rsidR="002616D6" w:rsidRPr="00362812">
        <w:rPr>
          <w:bCs/>
          <w:color w:val="000000" w:themeColor="text1"/>
        </w:rPr>
        <w:t>, на период до принятия совместного решения Сторон о возобновлении допуска.</w:t>
      </w:r>
      <w:bookmarkEnd w:id="7"/>
    </w:p>
    <w:p w14:paraId="07BA0ED2" w14:textId="77777777" w:rsidR="003A4D80" w:rsidRPr="00362812" w:rsidRDefault="003A4D80" w:rsidP="00B77F05">
      <w:pPr>
        <w:pStyle w:val="af1"/>
        <w:numPr>
          <w:ilvl w:val="2"/>
          <w:numId w:val="3"/>
        </w:numPr>
        <w:shd w:val="clear" w:color="auto" w:fill="FFFFFF"/>
        <w:tabs>
          <w:tab w:val="left" w:pos="1418"/>
        </w:tabs>
        <w:ind w:left="0" w:firstLine="709"/>
        <w:jc w:val="both"/>
        <w:rPr>
          <w:bCs/>
          <w:color w:val="000000" w:themeColor="text1"/>
        </w:rPr>
      </w:pPr>
      <w:bookmarkStart w:id="8" w:name="_Ref361319348"/>
      <w:r w:rsidRPr="00362812">
        <w:rPr>
          <w:bCs/>
          <w:color w:val="000000" w:themeColor="text1"/>
        </w:rPr>
        <w:t>Вносить изменения в Техническое задание</w:t>
      </w:r>
      <w:r w:rsidR="00C80316" w:rsidRPr="00362812">
        <w:rPr>
          <w:bCs/>
          <w:color w:val="000000" w:themeColor="text1"/>
        </w:rPr>
        <w:t xml:space="preserve"> </w:t>
      </w:r>
      <w:r w:rsidRPr="00362812">
        <w:rPr>
          <w:bCs/>
          <w:color w:val="000000" w:themeColor="text1"/>
        </w:rPr>
        <w:t>при условии</w:t>
      </w:r>
      <w:r w:rsidR="00914951" w:rsidRPr="00362812">
        <w:rPr>
          <w:bCs/>
          <w:color w:val="000000" w:themeColor="text1"/>
        </w:rPr>
        <w:t>,</w:t>
      </w:r>
      <w:r w:rsidR="00254BF3" w:rsidRPr="00362812">
        <w:rPr>
          <w:bCs/>
          <w:color w:val="000000" w:themeColor="text1"/>
        </w:rPr>
        <w:t xml:space="preserve"> </w:t>
      </w:r>
      <w:r w:rsidRPr="00362812">
        <w:rPr>
          <w:bCs/>
          <w:color w:val="000000" w:themeColor="text1"/>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62812">
        <w:rPr>
          <w:bCs/>
          <w:color w:val="000000" w:themeColor="text1"/>
        </w:rPr>
        <w:t xml:space="preserve"> </w:t>
      </w:r>
      <w:r w:rsidRPr="00362812">
        <w:rPr>
          <w:bCs/>
          <w:color w:val="000000" w:themeColor="text1"/>
        </w:rPr>
        <w:t>/</w:t>
      </w:r>
      <w:r w:rsidR="00FE63D4" w:rsidRPr="00362812">
        <w:rPr>
          <w:bCs/>
          <w:color w:val="000000" w:themeColor="text1"/>
        </w:rPr>
        <w:t xml:space="preserve"> </w:t>
      </w:r>
      <w:r w:rsidRPr="00362812">
        <w:rPr>
          <w:bCs/>
          <w:color w:val="000000" w:themeColor="text1"/>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00635687" w:rsidRPr="00362812">
        <w:rPr>
          <w:bCs/>
          <w:color w:val="000000" w:themeColor="text1"/>
        </w:rPr>
        <w:t xml:space="preserve"> </w:t>
      </w:r>
    </w:p>
    <w:p w14:paraId="07D74E5B" w14:textId="77777777" w:rsidR="00622A55" w:rsidRPr="00362812" w:rsidRDefault="00622A55"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1C0E488E" w:rsidR="00EE2D7A" w:rsidRPr="00362812" w:rsidRDefault="00EE2D7A"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14:paraId="3763467E" w14:textId="77777777" w:rsidR="00900F47" w:rsidRPr="00362812" w:rsidRDefault="007D46F6"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u w:val="single"/>
        </w:rPr>
        <w:t>Подрядчик обязан</w:t>
      </w:r>
      <w:r w:rsidRPr="00362812">
        <w:rPr>
          <w:bCs/>
          <w:color w:val="000000" w:themeColor="text1"/>
        </w:rPr>
        <w:t>:</w:t>
      </w:r>
    </w:p>
    <w:p w14:paraId="769431B4" w14:textId="77777777" w:rsidR="004B090F" w:rsidRPr="00362812" w:rsidRDefault="00B63E68"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В</w:t>
      </w:r>
      <w:r w:rsidR="004B090F" w:rsidRPr="00362812">
        <w:rPr>
          <w:bCs/>
          <w:color w:val="000000" w:themeColor="text1"/>
        </w:rPr>
        <w:t xml:space="preserve">ыполнить Работы в </w:t>
      </w:r>
      <w:r w:rsidR="00036B08" w:rsidRPr="00362812">
        <w:rPr>
          <w:bCs/>
          <w:color w:val="000000" w:themeColor="text1"/>
        </w:rPr>
        <w:t>объеме</w:t>
      </w:r>
      <w:r w:rsidR="00A2642E" w:rsidRPr="00362812">
        <w:rPr>
          <w:bCs/>
          <w:color w:val="000000" w:themeColor="text1"/>
        </w:rPr>
        <w:t>, сроки</w:t>
      </w:r>
      <w:r w:rsidR="00036B08" w:rsidRPr="00362812">
        <w:rPr>
          <w:bCs/>
          <w:color w:val="000000" w:themeColor="text1"/>
        </w:rPr>
        <w:t xml:space="preserve"> и </w:t>
      </w:r>
      <w:r w:rsidR="00EF01DC" w:rsidRPr="00362812">
        <w:rPr>
          <w:bCs/>
          <w:color w:val="000000" w:themeColor="text1"/>
        </w:rPr>
        <w:t xml:space="preserve">с качеством, соответствующим </w:t>
      </w:r>
      <w:r w:rsidR="00036B08" w:rsidRPr="00362812">
        <w:rPr>
          <w:bCs/>
          <w:color w:val="000000" w:themeColor="text1"/>
        </w:rPr>
        <w:t>требованиям</w:t>
      </w:r>
      <w:r w:rsidR="004B090F" w:rsidRPr="00362812">
        <w:rPr>
          <w:bCs/>
          <w:color w:val="000000" w:themeColor="text1"/>
        </w:rPr>
        <w:t xml:space="preserve"> Договора</w:t>
      </w:r>
      <w:r w:rsidR="00A2642E" w:rsidRPr="00362812">
        <w:rPr>
          <w:bCs/>
          <w:color w:val="000000" w:themeColor="text1"/>
        </w:rPr>
        <w:t xml:space="preserve"> и </w:t>
      </w:r>
      <w:r w:rsidR="00E37B4D" w:rsidRPr="00362812">
        <w:rPr>
          <w:bCs/>
          <w:color w:val="000000" w:themeColor="text1"/>
        </w:rPr>
        <w:t>Применимого права</w:t>
      </w:r>
      <w:r w:rsidRPr="00362812">
        <w:rPr>
          <w:color w:val="000000" w:themeColor="text1"/>
        </w:rPr>
        <w:t xml:space="preserve"> </w:t>
      </w:r>
      <w:r w:rsidRPr="00362812">
        <w:rPr>
          <w:bCs/>
          <w:color w:val="000000" w:themeColor="text1"/>
        </w:rPr>
        <w:t>и сдать их результат Заказчику</w:t>
      </w:r>
      <w:r w:rsidR="004B090F" w:rsidRPr="00362812">
        <w:rPr>
          <w:bCs/>
          <w:color w:val="000000" w:themeColor="text1"/>
        </w:rPr>
        <w:t>.</w:t>
      </w:r>
    </w:p>
    <w:p w14:paraId="2E43AFBE" w14:textId="77777777" w:rsidR="00A2642E" w:rsidRPr="00362812" w:rsidRDefault="00A2642E"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В срок, указанный в </w:t>
      </w:r>
      <w:r w:rsidR="00300ECD" w:rsidRPr="00362812">
        <w:rPr>
          <w:bCs/>
          <w:color w:val="000000" w:themeColor="text1"/>
        </w:rPr>
        <w:t>пункте</w:t>
      </w:r>
      <w:r w:rsidR="00C60F10" w:rsidRPr="00362812">
        <w:rPr>
          <w:bCs/>
          <w:color w:val="000000" w:themeColor="text1"/>
        </w:rPr>
        <w:t xml:space="preserve"> </w:t>
      </w:r>
      <w:r w:rsidR="005D41A2" w:rsidRPr="00362812">
        <w:rPr>
          <w:bCs/>
          <w:color w:val="000000" w:themeColor="text1"/>
        </w:rPr>
        <w:t>2</w:t>
      </w:r>
      <w:r w:rsidRPr="00362812">
        <w:rPr>
          <w:bCs/>
          <w:color w:val="000000" w:themeColor="text1"/>
        </w:rPr>
        <w:t>.1.2 Договора, п</w:t>
      </w:r>
      <w:r w:rsidR="00036B08" w:rsidRPr="00362812">
        <w:rPr>
          <w:bCs/>
          <w:color w:val="000000" w:themeColor="text1"/>
        </w:rPr>
        <w:t xml:space="preserve">ринять </w:t>
      </w:r>
      <w:r w:rsidRPr="00362812">
        <w:rPr>
          <w:bCs/>
          <w:color w:val="000000" w:themeColor="text1"/>
        </w:rPr>
        <w:t xml:space="preserve">от Заказчика </w:t>
      </w:r>
      <w:r w:rsidR="003C2A7F" w:rsidRPr="00362812">
        <w:rPr>
          <w:bCs/>
          <w:color w:val="000000" w:themeColor="text1"/>
        </w:rPr>
        <w:t>на время выполнения Работ по Договору</w:t>
      </w:r>
      <w:r w:rsidRPr="00362812">
        <w:rPr>
          <w:bCs/>
          <w:color w:val="000000" w:themeColor="text1"/>
        </w:rPr>
        <w:t>:</w:t>
      </w:r>
      <w:r w:rsidR="003C2A7F" w:rsidRPr="00362812">
        <w:rPr>
          <w:bCs/>
          <w:color w:val="000000" w:themeColor="text1"/>
        </w:rPr>
        <w:t xml:space="preserve"> </w:t>
      </w:r>
    </w:p>
    <w:p w14:paraId="75B9CE7B" w14:textId="537F7E59" w:rsidR="00A2642E" w:rsidRPr="00362812" w:rsidRDefault="00036B08" w:rsidP="00B77F05">
      <w:pPr>
        <w:pStyle w:val="af1"/>
        <w:numPr>
          <w:ilvl w:val="0"/>
          <w:numId w:val="14"/>
        </w:numPr>
        <w:shd w:val="clear" w:color="auto" w:fill="FFFFFF"/>
        <w:tabs>
          <w:tab w:val="left" w:pos="1418"/>
        </w:tabs>
        <w:ind w:left="0" w:firstLine="709"/>
        <w:jc w:val="both"/>
        <w:rPr>
          <w:bCs/>
          <w:color w:val="000000" w:themeColor="text1"/>
        </w:rPr>
      </w:pPr>
      <w:r w:rsidRPr="00362812">
        <w:rPr>
          <w:bCs/>
          <w:color w:val="000000" w:themeColor="text1"/>
        </w:rPr>
        <w:t xml:space="preserve">место </w:t>
      </w:r>
      <w:r w:rsidR="001A11D3" w:rsidRPr="00362812">
        <w:rPr>
          <w:bCs/>
          <w:color w:val="000000" w:themeColor="text1"/>
        </w:rPr>
        <w:t>производства</w:t>
      </w:r>
      <w:r w:rsidRPr="00362812">
        <w:rPr>
          <w:bCs/>
          <w:color w:val="000000" w:themeColor="text1"/>
        </w:rPr>
        <w:t xml:space="preserve"> Работ</w:t>
      </w:r>
      <w:r w:rsidR="00A2642E" w:rsidRPr="00362812">
        <w:rPr>
          <w:bCs/>
          <w:color w:val="000000" w:themeColor="text1"/>
        </w:rPr>
        <w:t>;</w:t>
      </w:r>
    </w:p>
    <w:p w14:paraId="533E28FC"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lastRenderedPageBreak/>
        <w:t>До фактического начала выполнения Работ предоставить Заказчику:</w:t>
      </w:r>
    </w:p>
    <w:p w14:paraId="12B735F3" w14:textId="0C520800" w:rsidR="0083621D" w:rsidRPr="00362812" w:rsidRDefault="0083621D" w:rsidP="00B77F05">
      <w:pPr>
        <w:pStyle w:val="af1"/>
        <w:numPr>
          <w:ilvl w:val="0"/>
          <w:numId w:val="12"/>
        </w:numPr>
        <w:shd w:val="clear" w:color="auto" w:fill="FFFFFF"/>
        <w:tabs>
          <w:tab w:val="left" w:pos="1418"/>
        </w:tabs>
        <w:ind w:left="0" w:firstLine="709"/>
        <w:jc w:val="both"/>
        <w:rPr>
          <w:bCs/>
          <w:color w:val="000000" w:themeColor="text1"/>
        </w:rPr>
      </w:pPr>
      <w:r w:rsidRPr="00362812">
        <w:rPr>
          <w:bCs/>
          <w:color w:val="000000" w:themeColor="text1"/>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199D5C0F" w14:textId="77777777" w:rsidR="00092838" w:rsidRPr="00362812" w:rsidRDefault="0083621D" w:rsidP="00B77F05">
      <w:pPr>
        <w:pStyle w:val="af1"/>
        <w:numPr>
          <w:ilvl w:val="0"/>
          <w:numId w:val="12"/>
        </w:numPr>
        <w:shd w:val="clear" w:color="auto" w:fill="FFFFFF"/>
        <w:tabs>
          <w:tab w:val="left" w:pos="709"/>
        </w:tabs>
        <w:ind w:left="0" w:firstLine="709"/>
        <w:jc w:val="both"/>
        <w:rPr>
          <w:bCs/>
          <w:color w:val="000000" w:themeColor="text1"/>
        </w:rPr>
      </w:pPr>
      <w:r w:rsidRPr="00362812">
        <w:rPr>
          <w:bCs/>
          <w:color w:val="000000" w:themeColor="text1"/>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44E16871" w14:textId="42A63AEF"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Обеспечить сохранность переданных Заказчиком мест (помещений), технической документации, а также возврат их Заказчику в первоначальном состоянии с учетом естественного износа. </w:t>
      </w:r>
    </w:p>
    <w:p w14:paraId="16708B59" w14:textId="77777777" w:rsidR="0083621D" w:rsidRPr="00362812" w:rsidRDefault="0083621D"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Обеспечить наличие допусков, разрешений и лицензий, необходимых для производства Работ.</w:t>
      </w:r>
    </w:p>
    <w:p w14:paraId="769E9611" w14:textId="291A1A27" w:rsidR="0083621D" w:rsidRPr="00362812" w:rsidRDefault="0083621D" w:rsidP="00B316CE">
      <w:pPr>
        <w:pStyle w:val="af1"/>
        <w:shd w:val="clear" w:color="auto" w:fill="FFFFFF"/>
        <w:tabs>
          <w:tab w:val="left" w:pos="1418"/>
        </w:tabs>
        <w:ind w:left="0" w:firstLine="709"/>
        <w:jc w:val="both"/>
        <w:rPr>
          <w:color w:val="000000" w:themeColor="text1"/>
        </w:rPr>
      </w:pPr>
      <w:r w:rsidRPr="00362812">
        <w:rPr>
          <w:color w:val="000000" w:themeColor="text1"/>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62812">
        <w:rPr>
          <w:bCs/>
          <w:color w:val="000000" w:themeColor="text1"/>
        </w:rPr>
        <w:t xml:space="preserve">, </w:t>
      </w:r>
      <w:r w:rsidRPr="00362812">
        <w:rPr>
          <w:color w:val="000000" w:themeColor="text1"/>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3CF007FB" w14:textId="77777777" w:rsidR="0083621D" w:rsidRPr="00362812" w:rsidRDefault="0016193C" w:rsidP="00B316CE">
      <w:pPr>
        <w:pStyle w:val="af1"/>
        <w:shd w:val="clear" w:color="auto" w:fill="FFFFFF"/>
        <w:tabs>
          <w:tab w:val="left" w:pos="1418"/>
        </w:tabs>
        <w:ind w:left="0" w:firstLine="709"/>
        <w:jc w:val="both"/>
        <w:rPr>
          <w:color w:val="000000" w:themeColor="text1"/>
        </w:rPr>
      </w:pPr>
      <w:r w:rsidRPr="00362812">
        <w:rPr>
          <w:color w:val="000000" w:themeColor="text1"/>
        </w:rPr>
        <w:t>Если в</w:t>
      </w:r>
      <w:r w:rsidR="0083621D" w:rsidRPr="00362812">
        <w:rPr>
          <w:color w:val="000000" w:themeColor="text1"/>
        </w:rPr>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62812">
        <w:rPr>
          <w:color w:val="000000" w:themeColor="text1"/>
        </w:rPr>
        <w:t xml:space="preserve">а также в разумный срок </w:t>
      </w:r>
      <w:r w:rsidR="0083621D" w:rsidRPr="00362812">
        <w:rPr>
          <w:color w:val="000000" w:themeColor="text1"/>
        </w:rPr>
        <w:t>получить необходимые допуски, разрешения и / или лицензии и направить их копии Заказчику.</w:t>
      </w:r>
    </w:p>
    <w:p w14:paraId="5F6F011F" w14:textId="15EF664F" w:rsidR="0083621D" w:rsidRPr="00362812" w:rsidRDefault="0083621D" w:rsidP="00B316CE">
      <w:pPr>
        <w:pStyle w:val="af1"/>
        <w:shd w:val="clear" w:color="auto" w:fill="FFFFFF"/>
        <w:tabs>
          <w:tab w:val="left" w:pos="1418"/>
        </w:tabs>
        <w:ind w:left="0" w:firstLine="709"/>
        <w:jc w:val="both"/>
        <w:rPr>
          <w:color w:val="000000" w:themeColor="text1"/>
        </w:rPr>
      </w:pPr>
      <w:r w:rsidRPr="00362812">
        <w:rPr>
          <w:color w:val="000000" w:themeColor="text1"/>
        </w:rPr>
        <w:t>Во избежание сомнений, принятие соответствующего закона или иного нормативного правового акта не будет рассматриваться для целей Договора как об</w:t>
      </w:r>
      <w:r w:rsidRPr="00362812">
        <w:rPr>
          <w:color w:val="000000" w:themeColor="text1"/>
        </w:rPr>
        <w:lastRenderedPageBreak/>
        <w:t>стоятельство непреодолимой силы (форс-мажор), указанное в пункте 1</w:t>
      </w:r>
      <w:r w:rsidR="00E619BF" w:rsidRPr="00362812">
        <w:rPr>
          <w:color w:val="000000" w:themeColor="text1"/>
        </w:rPr>
        <w:t>1</w:t>
      </w:r>
      <w:r w:rsidRPr="00362812">
        <w:rPr>
          <w:color w:val="000000" w:themeColor="text1"/>
        </w:rPr>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DE619AF"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color w:val="000000" w:themeColor="text1"/>
        </w:rPr>
        <w:t>Выполнять</w:t>
      </w:r>
      <w:r w:rsidRPr="00362812">
        <w:rPr>
          <w:bCs/>
          <w:color w:val="000000" w:themeColor="text1"/>
        </w:rPr>
        <w:t xml:space="preserve"> Работы силами квалифицированных специалистов (в том числе, с учетом требований пункта </w:t>
      </w:r>
      <w:r w:rsidR="005D41A2" w:rsidRPr="00362812">
        <w:rPr>
          <w:bCs/>
          <w:color w:val="000000" w:themeColor="text1"/>
        </w:rPr>
        <w:t>2</w:t>
      </w:r>
      <w:r w:rsidRPr="00362812">
        <w:rPr>
          <w:bCs/>
          <w:color w:val="000000" w:themeColor="text1"/>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3F7418FA"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3EF16D2" w14:textId="3CFCB19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w:t>
      </w:r>
    </w:p>
    <w:p w14:paraId="664B549F" w14:textId="77777777" w:rsidR="0083621D" w:rsidRPr="00362812" w:rsidRDefault="0083621D" w:rsidP="00B316CE">
      <w:pPr>
        <w:pStyle w:val="af1"/>
        <w:shd w:val="clear" w:color="auto" w:fill="FFFFFF"/>
        <w:tabs>
          <w:tab w:val="left" w:pos="1418"/>
        </w:tabs>
        <w:ind w:left="0" w:firstLine="709"/>
        <w:jc w:val="both"/>
        <w:rPr>
          <w:bCs/>
          <w:color w:val="000000" w:themeColor="text1"/>
        </w:rPr>
      </w:pPr>
      <w:r w:rsidRPr="00362812">
        <w:rPr>
          <w:bCs/>
          <w:color w:val="000000" w:themeColor="text1"/>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72FA4BE6"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2B635AA7"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3A54DDD"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44704A9" w14:textId="6C1F9050"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 xml:space="preserve"> Выполнять полученные в ходе исполнения Договора указания Заказчика</w:t>
      </w:r>
      <w:r w:rsidRPr="00362812">
        <w:rPr>
          <w:color w:val="000000" w:themeColor="text1"/>
        </w:rPr>
        <w:t xml:space="preserve"> </w:t>
      </w:r>
      <w:r w:rsidRPr="00362812">
        <w:rPr>
          <w:bCs/>
          <w:color w:val="000000" w:themeColor="text1"/>
        </w:rPr>
        <w:t xml:space="preserve">если такие указания не противоречат условиям Договора и не представляют собой вмешательства в деятельность Подрядчика. </w:t>
      </w:r>
    </w:p>
    <w:p w14:paraId="638ABFF4" w14:textId="794C7C3D" w:rsidR="0083621D" w:rsidRPr="00362812" w:rsidRDefault="0083621D" w:rsidP="00B316CE">
      <w:pPr>
        <w:shd w:val="clear" w:color="auto" w:fill="FFFFFF"/>
        <w:tabs>
          <w:tab w:val="left" w:pos="1418"/>
        </w:tabs>
        <w:spacing w:line="240" w:lineRule="auto"/>
        <w:ind w:firstLine="709"/>
        <w:rPr>
          <w:bCs/>
          <w:color w:val="000000" w:themeColor="text1"/>
        </w:rPr>
      </w:pPr>
      <w:r w:rsidRPr="00362812">
        <w:rPr>
          <w:bCs/>
          <w:color w:val="000000" w:themeColor="text1"/>
          <w:sz w:val="24"/>
          <w:szCs w:val="24"/>
        </w:rPr>
        <w:t>В случае</w:t>
      </w:r>
      <w:r w:rsidR="00FD67A4" w:rsidRPr="00362812">
        <w:rPr>
          <w:bCs/>
          <w:color w:val="000000" w:themeColor="text1"/>
          <w:sz w:val="24"/>
          <w:szCs w:val="24"/>
        </w:rPr>
        <w:t>,</w:t>
      </w:r>
      <w:r w:rsidRPr="00362812">
        <w:rPr>
          <w:bCs/>
          <w:color w:val="000000" w:themeColor="text1"/>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62812">
        <w:rPr>
          <w:bCs/>
          <w:color w:val="000000" w:themeColor="text1"/>
          <w:sz w:val="24"/>
          <w:szCs w:val="24"/>
        </w:rPr>
        <w:t xml:space="preserve">календарных </w:t>
      </w:r>
      <w:r w:rsidRPr="00362812">
        <w:rPr>
          <w:bCs/>
          <w:color w:val="000000" w:themeColor="text1"/>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CF2D785" w14:textId="21DED617" w:rsidR="0083621D" w:rsidRPr="00362812" w:rsidRDefault="0083621D" w:rsidP="00B316CE">
      <w:pPr>
        <w:shd w:val="clear" w:color="auto" w:fill="FFFFFF"/>
        <w:tabs>
          <w:tab w:val="left" w:pos="1418"/>
        </w:tabs>
        <w:spacing w:line="240" w:lineRule="auto"/>
        <w:ind w:firstLine="709"/>
        <w:rPr>
          <w:bCs/>
          <w:color w:val="000000" w:themeColor="text1"/>
          <w:sz w:val="24"/>
          <w:szCs w:val="24"/>
        </w:rPr>
      </w:pPr>
      <w:r w:rsidRPr="00362812">
        <w:rPr>
          <w:bCs/>
          <w:color w:val="000000" w:themeColor="text1"/>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62812">
        <w:rPr>
          <w:bCs/>
          <w:color w:val="000000" w:themeColor="text1"/>
          <w:sz w:val="24"/>
          <w:szCs w:val="24"/>
        </w:rPr>
        <w:t>2</w:t>
      </w:r>
      <w:r w:rsidR="00D52405" w:rsidRPr="00362812">
        <w:rPr>
          <w:bCs/>
          <w:color w:val="000000" w:themeColor="text1"/>
          <w:sz w:val="24"/>
          <w:szCs w:val="24"/>
        </w:rPr>
        <w:t>.3.15</w:t>
      </w:r>
      <w:r w:rsidR="008C084D" w:rsidRPr="00362812">
        <w:rPr>
          <w:bCs/>
          <w:color w:val="000000" w:themeColor="text1"/>
          <w:sz w:val="24"/>
          <w:szCs w:val="24"/>
        </w:rPr>
        <w:t>.1</w:t>
      </w:r>
      <w:r w:rsidRPr="00362812">
        <w:rPr>
          <w:bCs/>
          <w:color w:val="000000" w:themeColor="text1"/>
          <w:sz w:val="24"/>
          <w:szCs w:val="24"/>
        </w:rPr>
        <w:t xml:space="preserve"> Договора. </w:t>
      </w:r>
    </w:p>
    <w:p w14:paraId="6B42E806" w14:textId="27F583D7" w:rsidR="0083621D" w:rsidRPr="00362812" w:rsidRDefault="0083621D" w:rsidP="00B316CE">
      <w:pPr>
        <w:pStyle w:val="af1"/>
        <w:shd w:val="clear" w:color="auto" w:fill="FFFFFF"/>
        <w:tabs>
          <w:tab w:val="left" w:pos="1418"/>
        </w:tabs>
        <w:ind w:left="0" w:firstLine="709"/>
        <w:jc w:val="both"/>
        <w:rPr>
          <w:bCs/>
          <w:color w:val="000000" w:themeColor="text1"/>
        </w:rPr>
      </w:pPr>
      <w:r w:rsidRPr="00362812">
        <w:rPr>
          <w:bCs/>
          <w:color w:val="000000" w:themeColor="text1"/>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62812">
        <w:rPr>
          <w:bCs/>
          <w:color w:val="000000" w:themeColor="text1"/>
        </w:rPr>
        <w:t>2</w:t>
      </w:r>
      <w:r w:rsidRPr="00362812">
        <w:rPr>
          <w:bCs/>
          <w:color w:val="000000" w:themeColor="text1"/>
        </w:rPr>
        <w:t>.3.</w:t>
      </w:r>
      <w:r w:rsidR="00D52405" w:rsidRPr="00362812">
        <w:rPr>
          <w:bCs/>
          <w:color w:val="000000" w:themeColor="text1"/>
        </w:rPr>
        <w:t>15</w:t>
      </w:r>
      <w:r w:rsidR="008C084D" w:rsidRPr="00362812">
        <w:rPr>
          <w:bCs/>
          <w:color w:val="000000" w:themeColor="text1"/>
        </w:rPr>
        <w:t>.1</w:t>
      </w:r>
      <w:r w:rsidRPr="00362812">
        <w:rPr>
          <w:bCs/>
          <w:color w:val="000000" w:themeColor="text1"/>
        </w:rPr>
        <w:t xml:space="preserve"> Договора. </w:t>
      </w:r>
    </w:p>
    <w:p w14:paraId="00CC1ECD"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Письменно известить Заказчика и до получения от него необходимых указаний приостановить Работу при обнаружении:</w:t>
      </w:r>
    </w:p>
    <w:p w14:paraId="31C65240" w14:textId="77777777" w:rsidR="0083621D" w:rsidRPr="00362812" w:rsidRDefault="0083621D" w:rsidP="00B77F05">
      <w:pPr>
        <w:pStyle w:val="af1"/>
        <w:numPr>
          <w:ilvl w:val="3"/>
          <w:numId w:val="3"/>
        </w:numPr>
        <w:shd w:val="clear" w:color="auto" w:fill="FFFFFF"/>
        <w:tabs>
          <w:tab w:val="left" w:pos="1701"/>
        </w:tabs>
        <w:ind w:left="0" w:firstLine="709"/>
        <w:jc w:val="both"/>
        <w:rPr>
          <w:bCs/>
          <w:color w:val="000000" w:themeColor="text1"/>
        </w:rPr>
      </w:pPr>
      <w:r w:rsidRPr="00362812">
        <w:rPr>
          <w:bCs/>
          <w:color w:val="000000" w:themeColor="text1"/>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4E286F" w14:textId="77777777" w:rsidR="0083621D" w:rsidRPr="00362812" w:rsidRDefault="0083621D" w:rsidP="00B77F05">
      <w:pPr>
        <w:pStyle w:val="af1"/>
        <w:numPr>
          <w:ilvl w:val="3"/>
          <w:numId w:val="3"/>
        </w:numPr>
        <w:shd w:val="clear" w:color="auto" w:fill="FFFFFF"/>
        <w:tabs>
          <w:tab w:val="left" w:pos="1701"/>
        </w:tabs>
        <w:ind w:left="0" w:firstLine="709"/>
        <w:jc w:val="both"/>
        <w:rPr>
          <w:bCs/>
          <w:color w:val="000000" w:themeColor="text1"/>
        </w:rPr>
      </w:pPr>
      <w:r w:rsidRPr="00362812">
        <w:rPr>
          <w:bCs/>
          <w:color w:val="000000" w:themeColor="text1"/>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171FEBA" w14:textId="77777777" w:rsidR="0083621D" w:rsidRPr="00362812" w:rsidRDefault="0083621D" w:rsidP="00B77F05">
      <w:pPr>
        <w:pStyle w:val="af1"/>
        <w:numPr>
          <w:ilvl w:val="3"/>
          <w:numId w:val="3"/>
        </w:numPr>
        <w:shd w:val="clear" w:color="auto" w:fill="FFFFFF"/>
        <w:tabs>
          <w:tab w:val="left" w:pos="1701"/>
        </w:tabs>
        <w:ind w:left="0" w:firstLine="709"/>
        <w:jc w:val="both"/>
        <w:rPr>
          <w:bCs/>
          <w:color w:val="000000" w:themeColor="text1"/>
        </w:rPr>
      </w:pPr>
      <w:r w:rsidRPr="00362812">
        <w:rPr>
          <w:bCs/>
          <w:color w:val="000000" w:themeColor="text1"/>
        </w:rPr>
        <w:t xml:space="preserve">любых иных обстоятельств, угрожающих годности, прочности и / или безопасности Результата Работ, либо способных повлечь изменение объемов, </w:t>
      </w:r>
      <w:r w:rsidRPr="00362812">
        <w:rPr>
          <w:bCs/>
          <w:color w:val="000000" w:themeColor="text1"/>
        </w:rPr>
        <w:lastRenderedPageBreak/>
        <w:t>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462A4E" w14:textId="662E526D" w:rsidR="0083621D" w:rsidRPr="00362812" w:rsidRDefault="0083621D" w:rsidP="00B316CE">
      <w:pPr>
        <w:pStyle w:val="af1"/>
        <w:shd w:val="clear" w:color="auto" w:fill="FFFFFF"/>
        <w:tabs>
          <w:tab w:val="left" w:pos="567"/>
        </w:tabs>
        <w:ind w:left="0" w:firstLine="709"/>
        <w:jc w:val="both"/>
        <w:rPr>
          <w:bCs/>
          <w:color w:val="000000" w:themeColor="text1"/>
        </w:rPr>
      </w:pPr>
      <w:r w:rsidRPr="00362812">
        <w:rPr>
          <w:bCs/>
          <w:color w:val="000000" w:themeColor="text1"/>
        </w:rPr>
        <w:t xml:space="preserve">Невыполнение Подрядчиком требований пункта </w:t>
      </w:r>
      <w:r w:rsidR="005D41A2" w:rsidRPr="00362812">
        <w:rPr>
          <w:bCs/>
          <w:color w:val="000000" w:themeColor="text1"/>
        </w:rPr>
        <w:t>2</w:t>
      </w:r>
      <w:r w:rsidRPr="00362812">
        <w:rPr>
          <w:bCs/>
          <w:color w:val="000000" w:themeColor="text1"/>
        </w:rPr>
        <w:t>.3.</w:t>
      </w:r>
      <w:r w:rsidR="00D52405" w:rsidRPr="00362812">
        <w:rPr>
          <w:bCs/>
          <w:color w:val="000000" w:themeColor="text1"/>
        </w:rPr>
        <w:t>15</w:t>
      </w:r>
      <w:r w:rsidRPr="00362812">
        <w:rPr>
          <w:bCs/>
          <w:color w:val="000000" w:themeColor="text1"/>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Письменно уведомлять</w:t>
      </w:r>
      <w:r w:rsidRPr="00362812">
        <w:rPr>
          <w:color w:val="000000" w:themeColor="text1"/>
        </w:rPr>
        <w:t xml:space="preserve"> Заказчика о любых внеплановых событиях и происшествиях, возникших в ходе исполнения Договора, включая, но не ограничиваясь:</w:t>
      </w:r>
    </w:p>
    <w:p w14:paraId="582AD9A7" w14:textId="77777777" w:rsidR="0083621D" w:rsidRPr="00362812" w:rsidRDefault="0083621D" w:rsidP="00B77F05">
      <w:pPr>
        <w:pStyle w:val="af1"/>
        <w:numPr>
          <w:ilvl w:val="0"/>
          <w:numId w:val="13"/>
        </w:numPr>
        <w:ind w:left="0" w:right="23" w:firstLine="709"/>
        <w:jc w:val="both"/>
        <w:rPr>
          <w:color w:val="000000" w:themeColor="text1"/>
        </w:rPr>
      </w:pPr>
      <w:r w:rsidRPr="00362812">
        <w:rPr>
          <w:color w:val="000000" w:themeColor="text1"/>
        </w:rPr>
        <w:t>аварии – в течение 2 (двух) часов;</w:t>
      </w:r>
    </w:p>
    <w:p w14:paraId="7EECD1AD" w14:textId="77777777" w:rsidR="0083621D" w:rsidRPr="00362812" w:rsidRDefault="0083621D" w:rsidP="00B77F05">
      <w:pPr>
        <w:pStyle w:val="af1"/>
        <w:numPr>
          <w:ilvl w:val="0"/>
          <w:numId w:val="13"/>
        </w:numPr>
        <w:ind w:left="0" w:right="23" w:firstLine="709"/>
        <w:jc w:val="both"/>
        <w:rPr>
          <w:color w:val="000000" w:themeColor="text1"/>
        </w:rPr>
      </w:pPr>
      <w:r w:rsidRPr="00362812">
        <w:rPr>
          <w:color w:val="000000" w:themeColor="text1"/>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E34DD45" w14:textId="77777777" w:rsidR="0083621D" w:rsidRPr="00362812" w:rsidRDefault="008C084D" w:rsidP="00B77F05">
      <w:pPr>
        <w:pStyle w:val="af1"/>
        <w:numPr>
          <w:ilvl w:val="0"/>
          <w:numId w:val="13"/>
        </w:numPr>
        <w:ind w:left="0" w:right="23" w:firstLine="709"/>
        <w:jc w:val="both"/>
        <w:rPr>
          <w:color w:val="000000" w:themeColor="text1"/>
        </w:rPr>
      </w:pPr>
      <w:r w:rsidRPr="00362812">
        <w:rPr>
          <w:color w:val="000000" w:themeColor="text1"/>
        </w:rPr>
        <w:t xml:space="preserve">хищении </w:t>
      </w:r>
      <w:r w:rsidR="0083621D" w:rsidRPr="00362812">
        <w:rPr>
          <w:color w:val="000000" w:themeColor="text1"/>
        </w:rPr>
        <w:t xml:space="preserve">и </w:t>
      </w:r>
      <w:r w:rsidRPr="00362812">
        <w:rPr>
          <w:color w:val="000000" w:themeColor="text1"/>
        </w:rPr>
        <w:t xml:space="preserve">иных противоправных </w:t>
      </w:r>
      <w:r w:rsidR="0083621D" w:rsidRPr="00362812">
        <w:rPr>
          <w:color w:val="000000" w:themeColor="text1"/>
        </w:rPr>
        <w:t>действия</w:t>
      </w:r>
      <w:r w:rsidRPr="00362812">
        <w:rPr>
          <w:color w:val="000000" w:themeColor="text1"/>
        </w:rPr>
        <w:t>х</w:t>
      </w:r>
      <w:r w:rsidR="0083621D" w:rsidRPr="00362812">
        <w:rPr>
          <w:color w:val="000000" w:themeColor="text1"/>
        </w:rPr>
        <w:t xml:space="preserve"> – в течение 24 (двадцати четырех) часов;</w:t>
      </w:r>
    </w:p>
    <w:p w14:paraId="2D1990FC" w14:textId="77777777" w:rsidR="0083621D" w:rsidRPr="00362812" w:rsidRDefault="0083621D" w:rsidP="00B77F05">
      <w:pPr>
        <w:pStyle w:val="af1"/>
        <w:numPr>
          <w:ilvl w:val="0"/>
          <w:numId w:val="13"/>
        </w:numPr>
        <w:ind w:left="0" w:right="23" w:firstLine="709"/>
        <w:jc w:val="both"/>
        <w:rPr>
          <w:color w:val="000000" w:themeColor="text1"/>
        </w:rPr>
      </w:pPr>
      <w:r w:rsidRPr="00362812">
        <w:rPr>
          <w:color w:val="000000" w:themeColor="text1"/>
        </w:rPr>
        <w:t>арест</w:t>
      </w:r>
      <w:r w:rsidR="008C084D" w:rsidRPr="00362812">
        <w:rPr>
          <w:color w:val="000000" w:themeColor="text1"/>
        </w:rPr>
        <w:t>е</w:t>
      </w:r>
      <w:r w:rsidRPr="00362812">
        <w:rPr>
          <w:color w:val="000000" w:themeColor="text1"/>
        </w:rPr>
        <w:t xml:space="preserve"> и / или блокировани</w:t>
      </w:r>
      <w:r w:rsidR="008C084D" w:rsidRPr="00362812">
        <w:rPr>
          <w:color w:val="000000" w:themeColor="text1"/>
        </w:rPr>
        <w:t>и</w:t>
      </w:r>
      <w:r w:rsidRPr="00362812">
        <w:rPr>
          <w:color w:val="000000" w:themeColor="text1"/>
        </w:rPr>
        <w:t xml:space="preserve"> счетов и / или </w:t>
      </w:r>
      <w:r w:rsidR="008C084D" w:rsidRPr="00362812">
        <w:rPr>
          <w:color w:val="000000" w:themeColor="text1"/>
        </w:rPr>
        <w:t xml:space="preserve">иных </w:t>
      </w:r>
      <w:r w:rsidRPr="00362812">
        <w:rPr>
          <w:color w:val="000000" w:themeColor="text1"/>
        </w:rPr>
        <w:t>обстоятельства</w:t>
      </w:r>
      <w:r w:rsidR="008C084D" w:rsidRPr="00362812">
        <w:rPr>
          <w:color w:val="000000" w:themeColor="text1"/>
        </w:rPr>
        <w:t>х</w:t>
      </w:r>
      <w:r w:rsidRPr="00362812">
        <w:rPr>
          <w:color w:val="000000" w:themeColor="text1"/>
        </w:rPr>
        <w:t xml:space="preserve">, </w:t>
      </w:r>
      <w:r w:rsidR="008C084D" w:rsidRPr="00362812">
        <w:rPr>
          <w:color w:val="000000" w:themeColor="text1"/>
        </w:rPr>
        <w:t xml:space="preserve">влияющих </w:t>
      </w:r>
      <w:r w:rsidRPr="00362812">
        <w:rPr>
          <w:color w:val="000000" w:themeColor="text1"/>
        </w:rPr>
        <w:t>на осуществление расчетов между Сторонами – в течение 24 (двадцати четырех) часов;</w:t>
      </w:r>
    </w:p>
    <w:p w14:paraId="48DBE31F" w14:textId="53D1315D" w:rsidR="0083621D" w:rsidRPr="00362812" w:rsidRDefault="008C084D" w:rsidP="00B77F05">
      <w:pPr>
        <w:pStyle w:val="af1"/>
        <w:numPr>
          <w:ilvl w:val="0"/>
          <w:numId w:val="13"/>
        </w:numPr>
        <w:ind w:left="0" w:right="23" w:firstLine="709"/>
        <w:jc w:val="both"/>
        <w:rPr>
          <w:color w:val="000000" w:themeColor="text1"/>
        </w:rPr>
      </w:pPr>
      <w:r w:rsidRPr="00362812">
        <w:rPr>
          <w:color w:val="000000" w:themeColor="text1"/>
        </w:rPr>
        <w:t>забастовке п</w:t>
      </w:r>
      <w:r w:rsidR="00B24490" w:rsidRPr="00362812">
        <w:rPr>
          <w:color w:val="000000" w:themeColor="text1"/>
        </w:rPr>
        <w:t>ерсонала</w:t>
      </w:r>
      <w:r w:rsidR="0083621D" w:rsidRPr="00362812">
        <w:rPr>
          <w:color w:val="000000" w:themeColor="text1"/>
        </w:rPr>
        <w:t>, действия</w:t>
      </w:r>
      <w:r w:rsidRPr="00362812">
        <w:rPr>
          <w:color w:val="000000" w:themeColor="text1"/>
        </w:rPr>
        <w:t>х</w:t>
      </w:r>
      <w:r w:rsidR="0083621D" w:rsidRPr="00362812">
        <w:rPr>
          <w:color w:val="000000" w:themeColor="text1"/>
        </w:rPr>
        <w:t xml:space="preserve"> третьих лиц, включая органы власти и местного самоуправления, прямо или косвенно </w:t>
      </w:r>
      <w:r w:rsidRPr="00362812">
        <w:rPr>
          <w:color w:val="000000" w:themeColor="text1"/>
        </w:rPr>
        <w:t xml:space="preserve">касающихся </w:t>
      </w:r>
      <w:r w:rsidR="0083621D" w:rsidRPr="00362812">
        <w:rPr>
          <w:color w:val="000000" w:themeColor="text1"/>
        </w:rPr>
        <w:t>исполнения обязательств Сторон по Договору – в течение 24 (двадцати четырех) часов;</w:t>
      </w:r>
    </w:p>
    <w:p w14:paraId="36A4F25B" w14:textId="77777777" w:rsidR="0083621D" w:rsidRPr="00362812" w:rsidRDefault="008C084D" w:rsidP="00B77F05">
      <w:pPr>
        <w:pStyle w:val="af1"/>
        <w:numPr>
          <w:ilvl w:val="0"/>
          <w:numId w:val="13"/>
        </w:numPr>
        <w:ind w:left="0" w:right="23" w:firstLine="709"/>
        <w:jc w:val="both"/>
        <w:rPr>
          <w:color w:val="000000" w:themeColor="text1"/>
        </w:rPr>
      </w:pPr>
      <w:r w:rsidRPr="00362812">
        <w:rPr>
          <w:color w:val="000000" w:themeColor="text1"/>
        </w:rPr>
        <w:t xml:space="preserve">иных </w:t>
      </w:r>
      <w:r w:rsidR="0083621D" w:rsidRPr="00362812">
        <w:rPr>
          <w:color w:val="000000" w:themeColor="text1"/>
        </w:rPr>
        <w:t>обстоятельства</w:t>
      </w:r>
      <w:r w:rsidRPr="00362812">
        <w:rPr>
          <w:color w:val="000000" w:themeColor="text1"/>
        </w:rPr>
        <w:t>х</w:t>
      </w:r>
      <w:r w:rsidR="0083621D" w:rsidRPr="00362812">
        <w:rPr>
          <w:color w:val="000000" w:themeColor="text1"/>
        </w:rPr>
        <w:t xml:space="preserve">, </w:t>
      </w:r>
      <w:r w:rsidRPr="00362812">
        <w:rPr>
          <w:color w:val="000000" w:themeColor="text1"/>
        </w:rPr>
        <w:t>фактах</w:t>
      </w:r>
      <w:r w:rsidR="0083621D" w:rsidRPr="00362812">
        <w:rPr>
          <w:color w:val="000000" w:themeColor="text1"/>
        </w:rPr>
        <w:t>, сообщения</w:t>
      </w:r>
      <w:r w:rsidRPr="00362812">
        <w:rPr>
          <w:color w:val="000000" w:themeColor="text1"/>
        </w:rPr>
        <w:t>х</w:t>
      </w:r>
      <w:r w:rsidR="0083621D" w:rsidRPr="00362812">
        <w:rPr>
          <w:color w:val="000000" w:themeColor="text1"/>
        </w:rPr>
        <w:t xml:space="preserve"> в средствах массовой информации – в течение 24 (двадцати четырех) часов.</w:t>
      </w:r>
    </w:p>
    <w:p w14:paraId="70F25B95" w14:textId="5F1A91B1" w:rsidR="0083621D" w:rsidRPr="00362812" w:rsidRDefault="0083621D"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Нести риск случайной гибели и случайного повреждения мест (помещений)</w:t>
      </w:r>
      <w:r w:rsidR="00934662" w:rsidRPr="00362812">
        <w:rPr>
          <w:color w:val="000000" w:themeColor="text1"/>
        </w:rPr>
        <w:t xml:space="preserve"> производства Работ</w:t>
      </w:r>
      <w:r w:rsidRPr="00362812">
        <w:rPr>
          <w:color w:val="000000" w:themeColor="text1"/>
        </w:rPr>
        <w:t>, до момента их передачи (возврата)</w:t>
      </w:r>
      <w:r w:rsidR="00934662" w:rsidRPr="00362812">
        <w:rPr>
          <w:color w:val="000000" w:themeColor="text1"/>
        </w:rPr>
        <w:t xml:space="preserve"> Заказчику.</w:t>
      </w:r>
    </w:p>
    <w:p w14:paraId="1CB04AC2" w14:textId="4AE2F021" w:rsidR="0083621D" w:rsidRPr="00362812" w:rsidRDefault="0083621D"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По требованию и в сроки, установленные Заказчиком, своими силами</w:t>
      </w:r>
      <w:r w:rsidR="00536829" w:rsidRPr="00362812">
        <w:rPr>
          <w:color w:val="000000" w:themeColor="text1"/>
        </w:rPr>
        <w:t>,</w:t>
      </w:r>
      <w:r w:rsidRPr="00362812">
        <w:rPr>
          <w:color w:val="000000" w:themeColor="text1"/>
        </w:rPr>
        <w:t xml:space="preserve">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3230B00C" w14:textId="77777777" w:rsidR="0083621D" w:rsidRPr="00362812" w:rsidRDefault="0083621D" w:rsidP="00B316CE">
      <w:pPr>
        <w:pStyle w:val="af1"/>
        <w:shd w:val="clear" w:color="auto" w:fill="FFFFFF"/>
        <w:tabs>
          <w:tab w:val="left" w:pos="1418"/>
        </w:tabs>
        <w:ind w:left="0" w:firstLine="709"/>
        <w:jc w:val="both"/>
        <w:rPr>
          <w:color w:val="000000" w:themeColor="text1"/>
        </w:rPr>
      </w:pPr>
      <w:r w:rsidRPr="00362812">
        <w:rPr>
          <w:color w:val="000000" w:themeColor="text1"/>
        </w:rPr>
        <w:t>Подрядчик обязан незамедлительно приступать к устранению недостатков, о которых ему стало известно.</w:t>
      </w:r>
    </w:p>
    <w:p w14:paraId="10DE7F59" w14:textId="77777777"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color w:val="000000" w:themeColor="text1"/>
        </w:rPr>
        <w:lastRenderedPageBreak/>
        <w:t xml:space="preserve">Письменно уведомлять Заказчика о необходимости проведения освидетельствования </w:t>
      </w:r>
      <w:r w:rsidR="009F6A79" w:rsidRPr="00362812">
        <w:rPr>
          <w:color w:val="000000" w:themeColor="text1"/>
        </w:rPr>
        <w:t xml:space="preserve">и/или </w:t>
      </w:r>
      <w:r w:rsidR="008C084D" w:rsidRPr="00362812">
        <w:rPr>
          <w:color w:val="000000" w:themeColor="text1"/>
        </w:rPr>
        <w:t xml:space="preserve">приемки </w:t>
      </w:r>
      <w:r w:rsidRPr="00362812">
        <w:rPr>
          <w:color w:val="000000" w:themeColor="text1"/>
        </w:rPr>
        <w:t xml:space="preserve">Скрытых работ. </w:t>
      </w:r>
    </w:p>
    <w:p w14:paraId="42C83BA5" w14:textId="77777777" w:rsidR="0083621D" w:rsidRPr="00362812" w:rsidRDefault="0083621D" w:rsidP="00B316CE">
      <w:pPr>
        <w:pStyle w:val="af1"/>
        <w:shd w:val="clear" w:color="auto" w:fill="FFFFFF"/>
        <w:tabs>
          <w:tab w:val="left" w:pos="1418"/>
        </w:tabs>
        <w:ind w:left="0" w:firstLine="709"/>
        <w:jc w:val="both"/>
        <w:rPr>
          <w:bCs/>
          <w:color w:val="000000" w:themeColor="text1"/>
        </w:rPr>
      </w:pPr>
      <w:r w:rsidRPr="00362812">
        <w:rPr>
          <w:color w:val="000000" w:themeColor="text1"/>
        </w:rPr>
        <w:t>Указанное уведомление должно быть получено Заказчиком заблаговременно</w:t>
      </w:r>
      <w:r w:rsidRPr="00362812">
        <w:rPr>
          <w:bCs/>
          <w:color w:val="000000" w:themeColor="text1"/>
        </w:rPr>
        <w:t xml:space="preserve">, но не позднее, чем за </w:t>
      </w:r>
      <w:r w:rsidRPr="00362812">
        <w:rPr>
          <w:color w:val="000000" w:themeColor="text1"/>
          <w:highlight w:val="lightGray"/>
        </w:rPr>
        <w:t>5 (пять)</w:t>
      </w:r>
      <w:r w:rsidRPr="00362812">
        <w:rPr>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62812">
        <w:rPr>
          <w:bCs/>
          <w:color w:val="000000" w:themeColor="text1"/>
        </w:rPr>
        <w:t xml:space="preserve">и/или </w:t>
      </w:r>
      <w:r w:rsidR="008C084D" w:rsidRPr="00362812">
        <w:rPr>
          <w:bCs/>
          <w:color w:val="000000" w:themeColor="text1"/>
        </w:rPr>
        <w:t xml:space="preserve">приемки </w:t>
      </w:r>
      <w:r w:rsidRPr="00362812">
        <w:rPr>
          <w:bCs/>
          <w:color w:val="000000" w:themeColor="text1"/>
        </w:rPr>
        <w:t>Скрытых работ.</w:t>
      </w:r>
    </w:p>
    <w:p w14:paraId="51FB74C0" w14:textId="7086835F" w:rsidR="0083621D" w:rsidRPr="00362812" w:rsidRDefault="0083621D" w:rsidP="00B77F05">
      <w:pPr>
        <w:pStyle w:val="af1"/>
        <w:numPr>
          <w:ilvl w:val="2"/>
          <w:numId w:val="3"/>
        </w:numPr>
        <w:shd w:val="clear" w:color="auto" w:fill="FFFFFF"/>
        <w:tabs>
          <w:tab w:val="left" w:pos="1418"/>
        </w:tabs>
        <w:ind w:left="0" w:firstLine="709"/>
        <w:jc w:val="both"/>
        <w:rPr>
          <w:bCs/>
          <w:color w:val="000000" w:themeColor="text1"/>
        </w:rPr>
      </w:pPr>
      <w:r w:rsidRPr="00362812">
        <w:rPr>
          <w:bCs/>
          <w:color w:val="000000" w:themeColor="text1"/>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362812">
        <w:rPr>
          <w:bCs/>
          <w:color w:val="000000" w:themeColor="text1"/>
        </w:rPr>
        <w:t>, а также фактам нарушения Подрядчиком правил пожарной безопасности, техники безопасности, требований природоохранного законодательства</w:t>
      </w:r>
      <w:r w:rsidRPr="00362812">
        <w:rPr>
          <w:bCs/>
          <w:color w:val="000000" w:themeColor="text1"/>
        </w:rPr>
        <w:t xml:space="preserve">, </w:t>
      </w:r>
      <w:r w:rsidRPr="00362812">
        <w:rPr>
          <w:color w:val="000000" w:themeColor="text1"/>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62812">
        <w:rPr>
          <w:color w:val="000000" w:themeColor="text1"/>
        </w:rPr>
        <w:t xml:space="preserve">, </w:t>
      </w:r>
      <w:r w:rsidRPr="00362812">
        <w:rPr>
          <w:bCs/>
          <w:color w:val="000000" w:themeColor="text1"/>
        </w:rPr>
        <w:t>без какого-либо ограничения размера такого возмещения.</w:t>
      </w:r>
    </w:p>
    <w:p w14:paraId="3754FA93" w14:textId="0ED687E0" w:rsidR="00D540B9" w:rsidRPr="0090519A" w:rsidRDefault="00D540B9"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Не позднее 5 (пяти) календарных дней</w:t>
      </w:r>
      <w:r w:rsidR="0047777D">
        <w:rPr>
          <w:color w:val="000000" w:themeColor="text1"/>
        </w:rPr>
        <w:t xml:space="preserve"> с момента заключения Договора Подрядчик</w:t>
      </w:r>
      <w:r w:rsidRPr="00362812">
        <w:rPr>
          <w:color w:val="000000" w:themeColor="text1"/>
        </w:rPr>
        <w:t xml:space="preserve"> обязан предоставить Заказчику информацию в соответствии с Приложением № 3 настоящего Договора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w:t>
      </w:r>
      <w:r w:rsidRPr="00362812">
        <w:rPr>
          <w:color w:val="000000" w:themeColor="text1"/>
        </w:rPr>
        <w:lastRenderedPageBreak/>
        <w:t>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w:t>
      </w:r>
      <w:r w:rsidR="0047777D">
        <w:rPr>
          <w:color w:val="000000" w:themeColor="text1"/>
        </w:rPr>
        <w:t>ких изменений. Непредставление Подрядчиком</w:t>
      </w:r>
      <w:r w:rsidRPr="00362812">
        <w:rPr>
          <w:color w:val="000000" w:themeColor="text1"/>
        </w:rPr>
        <w:t xml:space="preserve">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w:t>
      </w:r>
      <w:r w:rsidR="0047777D">
        <w:rPr>
          <w:color w:val="000000" w:themeColor="text1"/>
        </w:rPr>
        <w:t>сторгнутым с момента получения Подрядчиком</w:t>
      </w:r>
      <w:r w:rsidRPr="00362812">
        <w:rPr>
          <w:color w:val="000000" w:themeColor="text1"/>
        </w:rPr>
        <w:t xml:space="preserve"> соответствующего письменного уведомления Заказчика, если </w:t>
      </w:r>
      <w:r w:rsidRPr="0090519A">
        <w:rPr>
          <w:color w:val="000000" w:themeColor="text1"/>
        </w:rPr>
        <w:t>иной срок не указан в уведомлении</w:t>
      </w:r>
    </w:p>
    <w:p w14:paraId="1BF98DE4" w14:textId="16A2B1E5" w:rsidR="0047777D" w:rsidRPr="0047777D" w:rsidRDefault="0047777D" w:rsidP="00D25A22">
      <w:pPr>
        <w:pStyle w:val="af1"/>
        <w:numPr>
          <w:ilvl w:val="2"/>
          <w:numId w:val="3"/>
        </w:numPr>
        <w:tabs>
          <w:tab w:val="left" w:pos="1418"/>
        </w:tabs>
        <w:ind w:left="0" w:firstLine="709"/>
        <w:jc w:val="both"/>
        <w:rPr>
          <w:color w:val="FF00FF"/>
          <w:highlight w:val="yellow"/>
        </w:rPr>
      </w:pPr>
      <w:r w:rsidRPr="0090519A">
        <w:rPr>
          <w:color w:val="000000" w:themeColor="text1"/>
          <w:sz w:val="26"/>
          <w:szCs w:val="26"/>
        </w:rPr>
        <w:t>При заключении договора «Подрядчик» обязан предоставить Заказчику гарантийное</w:t>
      </w:r>
      <w:r w:rsidRPr="00D25A22">
        <w:rPr>
          <w:color w:val="000000" w:themeColor="text1"/>
          <w:sz w:val="26"/>
          <w:szCs w:val="26"/>
        </w:rPr>
        <w:t xml:space="preserve">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4 к настоящему Договору</w:t>
      </w:r>
      <w:r w:rsidRPr="00D25A22">
        <w:rPr>
          <w:sz w:val="26"/>
          <w:szCs w:val="26"/>
        </w:rPr>
        <w:t>.</w:t>
      </w:r>
    </w:p>
    <w:p w14:paraId="7F9C43E1" w14:textId="77777777" w:rsidR="0083621D" w:rsidRPr="001327AD" w:rsidRDefault="0083621D" w:rsidP="00B77F05">
      <w:pPr>
        <w:pStyle w:val="af1"/>
        <w:numPr>
          <w:ilvl w:val="2"/>
          <w:numId w:val="3"/>
        </w:numPr>
        <w:shd w:val="clear" w:color="auto" w:fill="FFFFFF"/>
        <w:tabs>
          <w:tab w:val="left" w:pos="1418"/>
        </w:tabs>
        <w:ind w:left="0" w:firstLine="709"/>
        <w:jc w:val="both"/>
        <w:rPr>
          <w:color w:val="000000" w:themeColor="text1"/>
        </w:rPr>
      </w:pPr>
      <w:r w:rsidRPr="001327AD">
        <w:rPr>
          <w:color w:val="000000" w:themeColor="text1"/>
        </w:rPr>
        <w:t xml:space="preserve">Исполнять иные обязанности, предусмотренные Договором и </w:t>
      </w:r>
      <w:r w:rsidRPr="001327AD">
        <w:rPr>
          <w:bCs/>
          <w:color w:val="000000" w:themeColor="text1"/>
        </w:rPr>
        <w:t>законодательством Российской Федерации.</w:t>
      </w:r>
      <w:r w:rsidRPr="001327AD">
        <w:rPr>
          <w:color w:val="000000" w:themeColor="text1"/>
        </w:rPr>
        <w:t xml:space="preserve"> </w:t>
      </w:r>
    </w:p>
    <w:p w14:paraId="743C1F29" w14:textId="77777777" w:rsidR="005B4C8D" w:rsidRPr="001327AD" w:rsidRDefault="007D46F6" w:rsidP="00B77F05">
      <w:pPr>
        <w:pStyle w:val="af1"/>
        <w:numPr>
          <w:ilvl w:val="1"/>
          <w:numId w:val="3"/>
        </w:numPr>
        <w:shd w:val="clear" w:color="auto" w:fill="FFFFFF"/>
        <w:tabs>
          <w:tab w:val="left" w:pos="1134"/>
        </w:tabs>
        <w:ind w:left="0" w:firstLine="709"/>
        <w:jc w:val="both"/>
        <w:rPr>
          <w:bCs/>
          <w:color w:val="000000" w:themeColor="text1"/>
        </w:rPr>
      </w:pPr>
      <w:r w:rsidRPr="001327AD">
        <w:rPr>
          <w:bCs/>
          <w:color w:val="000000" w:themeColor="text1"/>
          <w:u w:val="single"/>
        </w:rPr>
        <w:t>Подрядчик имеет право</w:t>
      </w:r>
      <w:r w:rsidRPr="001327AD">
        <w:rPr>
          <w:bCs/>
          <w:color w:val="000000" w:themeColor="text1"/>
        </w:rPr>
        <w:t>:</w:t>
      </w:r>
    </w:p>
    <w:p w14:paraId="41845AD6" w14:textId="77777777" w:rsidR="00507E63" w:rsidRPr="001327AD" w:rsidRDefault="00507E63" w:rsidP="00B77F05">
      <w:pPr>
        <w:pStyle w:val="af1"/>
        <w:numPr>
          <w:ilvl w:val="2"/>
          <w:numId w:val="3"/>
        </w:numPr>
        <w:shd w:val="clear" w:color="auto" w:fill="FFFFFF"/>
        <w:tabs>
          <w:tab w:val="left" w:pos="1418"/>
        </w:tabs>
        <w:ind w:left="0" w:firstLine="709"/>
        <w:jc w:val="both"/>
        <w:rPr>
          <w:bCs/>
          <w:color w:val="000000" w:themeColor="text1"/>
        </w:rPr>
      </w:pPr>
      <w:r w:rsidRPr="001327AD">
        <w:rPr>
          <w:bCs/>
          <w:color w:val="000000" w:themeColor="text1"/>
        </w:rPr>
        <w:t>Самостоятельно организовать выполнение Работ.</w:t>
      </w:r>
    </w:p>
    <w:p w14:paraId="2BA14AFD" w14:textId="77777777" w:rsidR="00681CE3" w:rsidRDefault="00681CE3" w:rsidP="00681CE3">
      <w:pPr>
        <w:pStyle w:val="af1"/>
        <w:shd w:val="clear" w:color="auto" w:fill="FFFFFF"/>
        <w:tabs>
          <w:tab w:val="left" w:pos="1418"/>
        </w:tabs>
        <w:ind w:left="709"/>
        <w:jc w:val="both"/>
        <w:rPr>
          <w:bCs/>
          <w:color w:val="000000" w:themeColor="text1"/>
        </w:rPr>
      </w:pPr>
    </w:p>
    <w:p w14:paraId="59CB4A94" w14:textId="77777777" w:rsidR="00B34794" w:rsidRPr="001327AD" w:rsidRDefault="00B34794" w:rsidP="00681CE3">
      <w:pPr>
        <w:pStyle w:val="af1"/>
        <w:shd w:val="clear" w:color="auto" w:fill="FFFFFF"/>
        <w:tabs>
          <w:tab w:val="left" w:pos="1418"/>
        </w:tabs>
        <w:ind w:left="709"/>
        <w:jc w:val="both"/>
        <w:rPr>
          <w:bCs/>
          <w:color w:val="000000" w:themeColor="text1"/>
        </w:rPr>
      </w:pPr>
    </w:p>
    <w:p w14:paraId="2E27A2FE" w14:textId="73DD4845" w:rsidR="00534B28" w:rsidRPr="001327AD" w:rsidRDefault="00AD24E9" w:rsidP="00B77F05">
      <w:pPr>
        <w:pStyle w:val="af1"/>
        <w:numPr>
          <w:ilvl w:val="0"/>
          <w:numId w:val="3"/>
        </w:numPr>
        <w:shd w:val="clear" w:color="auto" w:fill="FFFFFF"/>
        <w:tabs>
          <w:tab w:val="left" w:pos="284"/>
        </w:tabs>
        <w:ind w:left="0" w:firstLine="0"/>
        <w:jc w:val="center"/>
        <w:rPr>
          <w:color w:val="000000" w:themeColor="text1"/>
        </w:rPr>
      </w:pPr>
      <w:r w:rsidRPr="001327AD">
        <w:rPr>
          <w:b/>
          <w:bCs/>
          <w:color w:val="000000" w:themeColor="text1"/>
        </w:rPr>
        <w:t>Цена Договора</w:t>
      </w:r>
      <w:r w:rsidR="004B090F" w:rsidRPr="001327AD">
        <w:rPr>
          <w:b/>
          <w:bCs/>
          <w:color w:val="000000" w:themeColor="text1"/>
        </w:rPr>
        <w:t xml:space="preserve"> и порядок расчетов</w:t>
      </w:r>
    </w:p>
    <w:p w14:paraId="1414DCF5" w14:textId="77777777" w:rsidR="00614E2F" w:rsidRPr="001327AD" w:rsidRDefault="00614E2F" w:rsidP="00614E2F">
      <w:pPr>
        <w:pStyle w:val="af1"/>
        <w:shd w:val="clear" w:color="auto" w:fill="FFFFFF"/>
        <w:tabs>
          <w:tab w:val="left" w:pos="284"/>
        </w:tabs>
        <w:ind w:left="0"/>
        <w:rPr>
          <w:color w:val="000000" w:themeColor="text1"/>
        </w:rPr>
      </w:pPr>
    </w:p>
    <w:p w14:paraId="41A4B25B" w14:textId="4841CF7F" w:rsidR="00F902E6" w:rsidRPr="001327AD" w:rsidRDefault="00417A42" w:rsidP="00614E2F">
      <w:pPr>
        <w:pStyle w:val="af1"/>
        <w:numPr>
          <w:ilvl w:val="1"/>
          <w:numId w:val="3"/>
        </w:numPr>
        <w:shd w:val="clear" w:color="auto" w:fill="FFFFFF"/>
        <w:tabs>
          <w:tab w:val="left" w:pos="1134"/>
        </w:tabs>
        <w:ind w:left="0" w:firstLine="709"/>
        <w:jc w:val="both"/>
        <w:rPr>
          <w:bCs/>
          <w:color w:val="000000" w:themeColor="text1"/>
        </w:rPr>
      </w:pPr>
      <w:bookmarkStart w:id="9" w:name="_Ref361335465"/>
      <w:r w:rsidRPr="001327AD">
        <w:rPr>
          <w:bCs/>
          <w:color w:val="000000" w:themeColor="text1"/>
        </w:rPr>
        <w:t>Цена Договора в соответствии с</w:t>
      </w:r>
      <w:r w:rsidR="004F01D1" w:rsidRPr="001327AD">
        <w:rPr>
          <w:bCs/>
          <w:color w:val="000000" w:themeColor="text1"/>
        </w:rPr>
        <w:t xml:space="preserve"> Локальным</w:t>
      </w:r>
      <w:r w:rsidRPr="001327AD">
        <w:rPr>
          <w:bCs/>
          <w:color w:val="000000" w:themeColor="text1"/>
        </w:rPr>
        <w:t xml:space="preserve"> </w:t>
      </w:r>
      <w:r w:rsidR="004F01D1" w:rsidRPr="001327AD">
        <w:rPr>
          <w:bCs/>
          <w:color w:val="000000" w:themeColor="text1"/>
        </w:rPr>
        <w:t>с</w:t>
      </w:r>
      <w:r w:rsidRPr="001327AD">
        <w:rPr>
          <w:bCs/>
          <w:color w:val="000000" w:themeColor="text1"/>
        </w:rPr>
        <w:t>метным расчетом (Приложение № 2 к Договору) составляет</w:t>
      </w:r>
      <w:r w:rsidR="00681CE3" w:rsidRPr="001327AD">
        <w:rPr>
          <w:bCs/>
          <w:color w:val="000000" w:themeColor="text1"/>
        </w:rPr>
        <w:t xml:space="preserve"> </w:t>
      </w:r>
      <w:r w:rsidR="0090519A">
        <w:rPr>
          <w:bCs/>
          <w:color w:val="000000" w:themeColor="text1"/>
        </w:rPr>
        <w:t>_______________________</w:t>
      </w:r>
      <w:r w:rsidR="00E07E6B" w:rsidRPr="001327AD">
        <w:rPr>
          <w:bCs/>
          <w:color w:val="000000" w:themeColor="text1"/>
        </w:rPr>
        <w:t xml:space="preserve"> рубл</w:t>
      </w:r>
      <w:r w:rsidR="00A461B7">
        <w:rPr>
          <w:bCs/>
          <w:color w:val="000000" w:themeColor="text1"/>
        </w:rPr>
        <w:t>ей</w:t>
      </w:r>
      <w:r w:rsidR="00E07E6B" w:rsidRPr="001327AD">
        <w:rPr>
          <w:bCs/>
          <w:color w:val="000000" w:themeColor="text1"/>
        </w:rPr>
        <w:t xml:space="preserve"> </w:t>
      </w:r>
      <w:r w:rsidR="0090519A">
        <w:rPr>
          <w:bCs/>
          <w:color w:val="000000" w:themeColor="text1"/>
        </w:rPr>
        <w:t>_</w:t>
      </w:r>
      <w:r w:rsidR="00E07E6B" w:rsidRPr="001327AD">
        <w:rPr>
          <w:bCs/>
          <w:color w:val="000000" w:themeColor="text1"/>
        </w:rPr>
        <w:t xml:space="preserve"> копе</w:t>
      </w:r>
      <w:r w:rsidR="00A461B7">
        <w:rPr>
          <w:bCs/>
          <w:color w:val="000000" w:themeColor="text1"/>
        </w:rPr>
        <w:t>е</w:t>
      </w:r>
      <w:r w:rsidR="00E07E6B" w:rsidRPr="001327AD">
        <w:rPr>
          <w:bCs/>
          <w:color w:val="000000" w:themeColor="text1"/>
        </w:rPr>
        <w:t>к</w:t>
      </w:r>
      <w:r w:rsidRPr="001327AD">
        <w:rPr>
          <w:bCs/>
          <w:color w:val="000000" w:themeColor="text1"/>
        </w:rPr>
        <w:t xml:space="preserve"> без учёта НДС. С учётом НДС (</w:t>
      </w:r>
      <w:r w:rsidR="00614E2F" w:rsidRPr="001327AD">
        <w:rPr>
          <w:bCs/>
          <w:color w:val="000000" w:themeColor="text1"/>
        </w:rPr>
        <w:t>20</w:t>
      </w:r>
      <w:r w:rsidRPr="001327AD">
        <w:rPr>
          <w:bCs/>
          <w:color w:val="000000" w:themeColor="text1"/>
        </w:rPr>
        <w:t xml:space="preserve">%) – </w:t>
      </w:r>
      <w:r w:rsidR="0090519A">
        <w:rPr>
          <w:bCs/>
          <w:color w:val="000000" w:themeColor="text1"/>
        </w:rPr>
        <w:t>__________________</w:t>
      </w:r>
      <w:r w:rsidRPr="001327AD">
        <w:rPr>
          <w:bCs/>
          <w:color w:val="000000" w:themeColor="text1"/>
        </w:rPr>
        <w:t xml:space="preserve"> рубл</w:t>
      </w:r>
      <w:r w:rsidR="00D8799B" w:rsidRPr="001327AD">
        <w:rPr>
          <w:bCs/>
          <w:color w:val="000000" w:themeColor="text1"/>
        </w:rPr>
        <w:t>я</w:t>
      </w:r>
      <w:r w:rsidRPr="001327AD">
        <w:rPr>
          <w:bCs/>
          <w:color w:val="000000" w:themeColor="text1"/>
        </w:rPr>
        <w:t xml:space="preserve"> </w:t>
      </w:r>
      <w:r w:rsidR="0090519A">
        <w:rPr>
          <w:bCs/>
          <w:color w:val="000000" w:themeColor="text1"/>
        </w:rPr>
        <w:t>_</w:t>
      </w:r>
      <w:r w:rsidR="00D8799B" w:rsidRPr="001327AD">
        <w:rPr>
          <w:bCs/>
          <w:color w:val="000000" w:themeColor="text1"/>
        </w:rPr>
        <w:t xml:space="preserve"> </w:t>
      </w:r>
      <w:r w:rsidRPr="001327AD">
        <w:rPr>
          <w:bCs/>
          <w:color w:val="000000" w:themeColor="text1"/>
        </w:rPr>
        <w:t>копе</w:t>
      </w:r>
      <w:r w:rsidR="00A461B7">
        <w:rPr>
          <w:bCs/>
          <w:color w:val="000000" w:themeColor="text1"/>
        </w:rPr>
        <w:t>й</w:t>
      </w:r>
      <w:r w:rsidR="00A37B86" w:rsidRPr="001327AD">
        <w:rPr>
          <w:bCs/>
          <w:color w:val="000000" w:themeColor="text1"/>
        </w:rPr>
        <w:t>к</w:t>
      </w:r>
      <w:r w:rsidR="00A461B7">
        <w:rPr>
          <w:bCs/>
          <w:color w:val="000000" w:themeColor="text1"/>
        </w:rPr>
        <w:t>и</w:t>
      </w:r>
      <w:r w:rsidRPr="001327AD">
        <w:rPr>
          <w:bCs/>
          <w:color w:val="000000" w:themeColor="text1"/>
        </w:rPr>
        <w:t xml:space="preserve"> стоимость составляет</w:t>
      </w:r>
      <w:r w:rsidR="00A37B86" w:rsidRPr="001327AD">
        <w:rPr>
          <w:bCs/>
          <w:color w:val="000000" w:themeColor="text1"/>
        </w:rPr>
        <w:t xml:space="preserve"> </w:t>
      </w:r>
      <w:r w:rsidR="0090519A">
        <w:rPr>
          <w:bCs/>
          <w:color w:val="000000" w:themeColor="text1"/>
        </w:rPr>
        <w:t>_____________</w:t>
      </w:r>
      <w:r w:rsidR="005657F7" w:rsidRPr="001327AD">
        <w:rPr>
          <w:bCs/>
          <w:color w:val="000000" w:themeColor="text1"/>
        </w:rPr>
        <w:t xml:space="preserve">  рублей </w:t>
      </w:r>
      <w:r w:rsidR="0090519A">
        <w:rPr>
          <w:bCs/>
          <w:color w:val="000000" w:themeColor="text1"/>
        </w:rPr>
        <w:t>_</w:t>
      </w:r>
      <w:r w:rsidR="005657F7" w:rsidRPr="001327AD">
        <w:rPr>
          <w:bCs/>
          <w:color w:val="000000" w:themeColor="text1"/>
        </w:rPr>
        <w:t xml:space="preserve"> копеек</w:t>
      </w:r>
      <w:r w:rsidRPr="001327AD">
        <w:rPr>
          <w:bCs/>
          <w:color w:val="000000" w:themeColor="text1"/>
        </w:rPr>
        <w:t>.</w:t>
      </w:r>
      <w:r w:rsidR="0053469C" w:rsidRPr="001327AD">
        <w:rPr>
          <w:bCs/>
          <w:color w:val="000000" w:themeColor="text1"/>
        </w:rPr>
        <w:t xml:space="preserve"> </w:t>
      </w:r>
    </w:p>
    <w:bookmarkEnd w:id="9"/>
    <w:p w14:paraId="011CDA7A" w14:textId="77777777" w:rsidR="002B7627" w:rsidRPr="001327AD" w:rsidRDefault="00CB4AAE" w:rsidP="00B77F05">
      <w:pPr>
        <w:pStyle w:val="af1"/>
        <w:numPr>
          <w:ilvl w:val="1"/>
          <w:numId w:val="3"/>
        </w:numPr>
        <w:shd w:val="clear" w:color="auto" w:fill="FFFFFF"/>
        <w:tabs>
          <w:tab w:val="left" w:pos="1134"/>
        </w:tabs>
        <w:ind w:left="0" w:firstLine="709"/>
        <w:jc w:val="both"/>
        <w:rPr>
          <w:bCs/>
          <w:color w:val="000000" w:themeColor="text1"/>
        </w:rPr>
      </w:pPr>
      <w:r w:rsidRPr="001327AD">
        <w:rPr>
          <w:bCs/>
          <w:color w:val="000000" w:themeColor="text1"/>
        </w:rPr>
        <w:t xml:space="preserve">Цена Договора </w:t>
      </w:r>
      <w:r w:rsidR="008E6AA9" w:rsidRPr="001327AD">
        <w:rPr>
          <w:bCs/>
          <w:color w:val="000000" w:themeColor="text1"/>
        </w:rPr>
        <w:t xml:space="preserve">включает в себя </w:t>
      </w:r>
      <w:r w:rsidR="00C178C1" w:rsidRPr="001327AD">
        <w:rPr>
          <w:bCs/>
          <w:color w:val="000000" w:themeColor="text1"/>
        </w:rPr>
        <w:t xml:space="preserve">прибыль Подрядчика, а также </w:t>
      </w:r>
      <w:r w:rsidR="008E6AA9" w:rsidRPr="001327AD">
        <w:rPr>
          <w:bCs/>
          <w:color w:val="000000" w:themeColor="text1"/>
        </w:rPr>
        <w:t>все расходы и затраты Подрядчика на</w:t>
      </w:r>
      <w:r w:rsidR="002B7627" w:rsidRPr="001327AD">
        <w:rPr>
          <w:bCs/>
          <w:color w:val="000000" w:themeColor="text1"/>
        </w:rPr>
        <w:t>:</w:t>
      </w:r>
    </w:p>
    <w:p w14:paraId="4AF62002" w14:textId="563381BF" w:rsidR="008F358A" w:rsidRPr="001327AD" w:rsidRDefault="00B316CE" w:rsidP="00B77F05">
      <w:pPr>
        <w:pStyle w:val="af1"/>
        <w:numPr>
          <w:ilvl w:val="2"/>
          <w:numId w:val="3"/>
        </w:numPr>
        <w:shd w:val="clear" w:color="auto" w:fill="FFFFFF"/>
        <w:tabs>
          <w:tab w:val="left" w:pos="1418"/>
        </w:tabs>
        <w:ind w:left="0" w:firstLine="709"/>
        <w:jc w:val="both"/>
        <w:rPr>
          <w:bCs/>
          <w:color w:val="000000" w:themeColor="text1"/>
        </w:rPr>
      </w:pPr>
      <w:r w:rsidRPr="001327AD">
        <w:rPr>
          <w:bCs/>
          <w:color w:val="000000" w:themeColor="text1"/>
        </w:rPr>
        <w:t xml:space="preserve">выполнение </w:t>
      </w:r>
      <w:r w:rsidR="008F358A" w:rsidRPr="001327AD">
        <w:rPr>
          <w:bCs/>
          <w:color w:val="000000" w:themeColor="text1"/>
        </w:rPr>
        <w:t>работ;</w:t>
      </w:r>
    </w:p>
    <w:p w14:paraId="5F36D494" w14:textId="4831EAEA" w:rsidR="002B7627" w:rsidRPr="00362812" w:rsidRDefault="00B316CE"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 xml:space="preserve">приобретение </w:t>
      </w:r>
      <w:r w:rsidR="00AC05B7" w:rsidRPr="00362812">
        <w:rPr>
          <w:color w:val="000000" w:themeColor="text1"/>
        </w:rPr>
        <w:t>Материально-технических ресурсов</w:t>
      </w:r>
      <w:r w:rsidR="002B7627" w:rsidRPr="00362812">
        <w:rPr>
          <w:color w:val="000000" w:themeColor="text1"/>
        </w:rPr>
        <w:t xml:space="preserve">, необходимых для выполнения </w:t>
      </w:r>
      <w:r w:rsidR="00CD1315" w:rsidRPr="00362812">
        <w:rPr>
          <w:color w:val="000000" w:themeColor="text1"/>
        </w:rPr>
        <w:t xml:space="preserve">Работ </w:t>
      </w:r>
      <w:r w:rsidR="002B7627" w:rsidRPr="00362812">
        <w:rPr>
          <w:color w:val="000000" w:themeColor="text1"/>
        </w:rPr>
        <w:t>по Договору</w:t>
      </w:r>
      <w:r w:rsidR="00F744BD" w:rsidRPr="00362812">
        <w:rPr>
          <w:color w:val="000000" w:themeColor="text1"/>
        </w:rPr>
        <w:t xml:space="preserve">, включая стоимость необходимых для эксплуатации </w:t>
      </w:r>
      <w:r w:rsidR="005C61F2" w:rsidRPr="00362812">
        <w:rPr>
          <w:color w:val="000000" w:themeColor="text1"/>
        </w:rPr>
        <w:t>Результата Работ</w:t>
      </w:r>
      <w:r w:rsidR="00F744BD" w:rsidRPr="00362812">
        <w:rPr>
          <w:color w:val="000000" w:themeColor="text1"/>
        </w:rPr>
        <w:t xml:space="preserve"> лицензий</w:t>
      </w:r>
      <w:r w:rsidR="002B7627" w:rsidRPr="00362812">
        <w:rPr>
          <w:color w:val="000000" w:themeColor="text1"/>
        </w:rPr>
        <w:t>;</w:t>
      </w:r>
    </w:p>
    <w:p w14:paraId="55860DA0" w14:textId="77777777" w:rsidR="008E6AA9" w:rsidRPr="00362812" w:rsidRDefault="002B7627"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lastRenderedPageBreak/>
        <w:t>заработную плату</w:t>
      </w:r>
      <w:r w:rsidR="009332BA" w:rsidRPr="00362812">
        <w:rPr>
          <w:color w:val="000000" w:themeColor="text1"/>
        </w:rPr>
        <w:t xml:space="preserve">, </w:t>
      </w:r>
      <w:r w:rsidRPr="00362812">
        <w:rPr>
          <w:color w:val="000000" w:themeColor="text1"/>
        </w:rPr>
        <w:t xml:space="preserve">накладные </w:t>
      </w:r>
      <w:r w:rsidR="008E6AA9" w:rsidRPr="00362812">
        <w:rPr>
          <w:color w:val="000000" w:themeColor="text1"/>
        </w:rPr>
        <w:t xml:space="preserve">и </w:t>
      </w:r>
      <w:r w:rsidRPr="00362812">
        <w:rPr>
          <w:color w:val="000000" w:themeColor="text1"/>
        </w:rPr>
        <w:t>к</w:t>
      </w:r>
      <w:r w:rsidR="008E6AA9" w:rsidRPr="00362812">
        <w:rPr>
          <w:color w:val="000000" w:themeColor="text1"/>
        </w:rPr>
        <w:t>омандировочные расходы</w:t>
      </w:r>
      <w:r w:rsidR="006D546E" w:rsidRPr="00362812">
        <w:rPr>
          <w:color w:val="000000" w:themeColor="text1"/>
        </w:rPr>
        <w:t xml:space="preserve">, перемещение </w:t>
      </w:r>
      <w:r w:rsidR="00620638" w:rsidRPr="00362812">
        <w:rPr>
          <w:color w:val="000000" w:themeColor="text1"/>
        </w:rPr>
        <w:t xml:space="preserve">и размещение </w:t>
      </w:r>
      <w:r w:rsidR="006D546E" w:rsidRPr="00362812">
        <w:rPr>
          <w:color w:val="000000" w:themeColor="text1"/>
        </w:rPr>
        <w:t>персонала Подрядчика</w:t>
      </w:r>
      <w:r w:rsidR="008E6AA9" w:rsidRPr="00362812">
        <w:rPr>
          <w:color w:val="000000" w:themeColor="text1"/>
        </w:rPr>
        <w:t xml:space="preserve">; </w:t>
      </w:r>
    </w:p>
    <w:p w14:paraId="12C5A77E" w14:textId="77777777" w:rsidR="008E6AA9" w:rsidRPr="00362812" w:rsidRDefault="008E6AA9"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 xml:space="preserve">подлежащие уплате налоги, </w:t>
      </w:r>
      <w:r w:rsidR="00F744BD" w:rsidRPr="00362812">
        <w:rPr>
          <w:color w:val="000000" w:themeColor="text1"/>
        </w:rPr>
        <w:t xml:space="preserve">сборы и </w:t>
      </w:r>
      <w:r w:rsidRPr="00362812">
        <w:rPr>
          <w:color w:val="000000" w:themeColor="text1"/>
        </w:rPr>
        <w:t xml:space="preserve">пошлины (в </w:t>
      </w:r>
      <w:r w:rsidR="00620638" w:rsidRPr="00362812">
        <w:rPr>
          <w:color w:val="000000" w:themeColor="text1"/>
        </w:rPr>
        <w:t>т</w:t>
      </w:r>
      <w:r w:rsidR="00E04A8A" w:rsidRPr="00362812">
        <w:rPr>
          <w:color w:val="000000" w:themeColor="text1"/>
        </w:rPr>
        <w:t>ом числе</w:t>
      </w:r>
      <w:r w:rsidRPr="00362812">
        <w:rPr>
          <w:color w:val="000000" w:themeColor="text1"/>
        </w:rPr>
        <w:t xml:space="preserve"> по таможенному оформлению </w:t>
      </w:r>
      <w:r w:rsidR="00AC05B7" w:rsidRPr="00362812">
        <w:rPr>
          <w:color w:val="000000" w:themeColor="text1"/>
        </w:rPr>
        <w:t>Материально-технических ресурсов</w:t>
      </w:r>
      <w:r w:rsidR="002E0762" w:rsidRPr="00362812">
        <w:rPr>
          <w:color w:val="000000" w:themeColor="text1"/>
        </w:rPr>
        <w:t xml:space="preserve">, </w:t>
      </w:r>
      <w:r w:rsidRPr="00362812">
        <w:rPr>
          <w:color w:val="000000" w:themeColor="text1"/>
        </w:rPr>
        <w:t xml:space="preserve">если применимо); </w:t>
      </w:r>
    </w:p>
    <w:p w14:paraId="43B7439F" w14:textId="77777777" w:rsidR="002B7627" w:rsidRPr="00362812" w:rsidRDefault="00F744BD" w:rsidP="00B77F05">
      <w:pPr>
        <w:pStyle w:val="af1"/>
        <w:numPr>
          <w:ilvl w:val="2"/>
          <w:numId w:val="3"/>
        </w:numPr>
        <w:shd w:val="clear" w:color="auto" w:fill="FFFFFF"/>
        <w:tabs>
          <w:tab w:val="left" w:pos="1418"/>
        </w:tabs>
        <w:ind w:left="0" w:firstLine="709"/>
        <w:jc w:val="both"/>
        <w:rPr>
          <w:color w:val="000000" w:themeColor="text1"/>
        </w:rPr>
      </w:pPr>
      <w:r w:rsidRPr="00362812">
        <w:rPr>
          <w:color w:val="000000" w:themeColor="text1"/>
        </w:rPr>
        <w:t xml:space="preserve">все прочие </w:t>
      </w:r>
      <w:r w:rsidR="008E6AA9" w:rsidRPr="00362812">
        <w:rPr>
          <w:color w:val="000000" w:themeColor="text1"/>
        </w:rPr>
        <w:t>затраты и расходы Подрядчика, связанные выполнением</w:t>
      </w:r>
      <w:r w:rsidR="002B7627" w:rsidRPr="00362812">
        <w:rPr>
          <w:color w:val="000000" w:themeColor="text1"/>
        </w:rPr>
        <w:t xml:space="preserve"> </w:t>
      </w:r>
      <w:r w:rsidR="008E6AA9" w:rsidRPr="00362812">
        <w:rPr>
          <w:color w:val="000000" w:themeColor="text1"/>
        </w:rPr>
        <w:t>Работ</w:t>
      </w:r>
      <w:r w:rsidR="00186B72" w:rsidRPr="00362812">
        <w:rPr>
          <w:color w:val="000000" w:themeColor="text1"/>
        </w:rPr>
        <w:t xml:space="preserve">, </w:t>
      </w:r>
      <w:r w:rsidR="008E6AA9" w:rsidRPr="00362812">
        <w:rPr>
          <w:color w:val="000000" w:themeColor="text1"/>
        </w:rPr>
        <w:t xml:space="preserve">и исполнением иных </w:t>
      </w:r>
      <w:r w:rsidRPr="00362812">
        <w:rPr>
          <w:color w:val="000000" w:themeColor="text1"/>
        </w:rPr>
        <w:t>обязательств по Договору</w:t>
      </w:r>
      <w:r w:rsidR="008E6AA9" w:rsidRPr="00362812">
        <w:rPr>
          <w:color w:val="000000" w:themeColor="text1"/>
        </w:rPr>
        <w:t xml:space="preserve">, а также все </w:t>
      </w:r>
      <w:r w:rsidR="00927E42" w:rsidRPr="00362812">
        <w:rPr>
          <w:color w:val="000000" w:themeColor="text1"/>
        </w:rPr>
        <w:t>непредвиденные расходы</w:t>
      </w:r>
      <w:r w:rsidR="002B7627" w:rsidRPr="00362812">
        <w:rPr>
          <w:color w:val="000000" w:themeColor="text1"/>
        </w:rPr>
        <w:t>, которы</w:t>
      </w:r>
      <w:r w:rsidR="00E03891" w:rsidRPr="00362812">
        <w:rPr>
          <w:color w:val="000000" w:themeColor="text1"/>
        </w:rPr>
        <w:t>е</w:t>
      </w:r>
      <w:r w:rsidR="002B7627" w:rsidRPr="00362812">
        <w:rPr>
          <w:color w:val="000000" w:themeColor="text1"/>
        </w:rPr>
        <w:t xml:space="preserve"> мо</w:t>
      </w:r>
      <w:r w:rsidR="00E03891" w:rsidRPr="00362812">
        <w:rPr>
          <w:color w:val="000000" w:themeColor="text1"/>
        </w:rPr>
        <w:t>гу</w:t>
      </w:r>
      <w:r w:rsidR="002B7627" w:rsidRPr="00362812">
        <w:rPr>
          <w:color w:val="000000" w:themeColor="text1"/>
        </w:rPr>
        <w:t xml:space="preserve">т возникнуть у </w:t>
      </w:r>
      <w:r w:rsidRPr="00362812">
        <w:rPr>
          <w:color w:val="000000" w:themeColor="text1"/>
        </w:rPr>
        <w:t xml:space="preserve">Подрядчика </w:t>
      </w:r>
      <w:r w:rsidR="009D139C" w:rsidRPr="00362812">
        <w:rPr>
          <w:color w:val="000000" w:themeColor="text1"/>
        </w:rPr>
        <w:t xml:space="preserve">в </w:t>
      </w:r>
      <w:r w:rsidRPr="00362812">
        <w:rPr>
          <w:color w:val="000000" w:themeColor="text1"/>
        </w:rPr>
        <w:t xml:space="preserve">течение срока действия Договора. </w:t>
      </w:r>
    </w:p>
    <w:p w14:paraId="68AA031A" w14:textId="77777777" w:rsidR="002B7627" w:rsidRPr="00362812" w:rsidRDefault="00AC05B7"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Изменение </w:t>
      </w:r>
      <w:r w:rsidR="00562D4F" w:rsidRPr="00362812">
        <w:rPr>
          <w:bCs/>
          <w:color w:val="000000" w:themeColor="text1"/>
        </w:rPr>
        <w:t xml:space="preserve">стоимости Работ по Договору </w:t>
      </w:r>
      <w:r w:rsidR="002B7627" w:rsidRPr="00362812">
        <w:rPr>
          <w:bCs/>
          <w:color w:val="000000" w:themeColor="text1"/>
        </w:rPr>
        <w:t>не требует заключения дополнительного соглашения к Договору</w:t>
      </w:r>
      <w:r w:rsidR="009A2AC8" w:rsidRPr="00362812">
        <w:rPr>
          <w:bCs/>
          <w:color w:val="000000" w:themeColor="text1"/>
        </w:rPr>
        <w:t xml:space="preserve"> только в случае</w:t>
      </w:r>
      <w:r w:rsidR="00CD1315" w:rsidRPr="00362812">
        <w:rPr>
          <w:bCs/>
          <w:color w:val="000000" w:themeColor="text1"/>
        </w:rPr>
        <w:t>,</w:t>
      </w:r>
      <w:r w:rsidR="002B7627" w:rsidRPr="00362812">
        <w:rPr>
          <w:bCs/>
          <w:color w:val="000000" w:themeColor="text1"/>
        </w:rPr>
        <w:t xml:space="preserve"> когда </w:t>
      </w:r>
      <w:r w:rsidR="00562D4F" w:rsidRPr="00362812">
        <w:rPr>
          <w:bCs/>
          <w:color w:val="000000" w:themeColor="text1"/>
        </w:rPr>
        <w:t>оно</w:t>
      </w:r>
      <w:r w:rsidR="002B7627" w:rsidRPr="00362812">
        <w:rPr>
          <w:bCs/>
          <w:color w:val="000000" w:themeColor="text1"/>
        </w:rPr>
        <w:t xml:space="preserve"> </w:t>
      </w:r>
      <w:r w:rsidR="00CD1315" w:rsidRPr="00362812">
        <w:rPr>
          <w:bCs/>
          <w:color w:val="000000" w:themeColor="text1"/>
        </w:rPr>
        <w:t>вызвано</w:t>
      </w:r>
      <w:r w:rsidR="002B7627" w:rsidRPr="00362812">
        <w:rPr>
          <w:bCs/>
          <w:color w:val="000000" w:themeColor="text1"/>
        </w:rPr>
        <w:t xml:space="preserve"> изменением ставки российского НДС.</w:t>
      </w:r>
    </w:p>
    <w:p w14:paraId="5D45DC34" w14:textId="77777777" w:rsidR="00927EAE" w:rsidRPr="00362812" w:rsidRDefault="00927EAE" w:rsidP="00B77F05">
      <w:pPr>
        <w:pStyle w:val="af1"/>
        <w:numPr>
          <w:ilvl w:val="1"/>
          <w:numId w:val="3"/>
        </w:numPr>
        <w:shd w:val="clear" w:color="auto" w:fill="FFFFFF"/>
        <w:tabs>
          <w:tab w:val="left" w:pos="1134"/>
        </w:tabs>
        <w:ind w:left="0" w:firstLine="709"/>
        <w:jc w:val="both"/>
        <w:rPr>
          <w:bCs/>
          <w:color w:val="000000" w:themeColor="text1"/>
        </w:rPr>
      </w:pPr>
      <w:bookmarkStart w:id="10" w:name="_Ref361858588"/>
      <w:bookmarkStart w:id="11" w:name="_Ref361834675"/>
      <w:r w:rsidRPr="00362812">
        <w:rPr>
          <w:bCs/>
          <w:color w:val="000000" w:themeColor="text1"/>
        </w:rPr>
        <w:t>Оплата по Договору осуществляется Заказчиком в следующем порядке:</w:t>
      </w:r>
      <w:bookmarkEnd w:id="10"/>
      <w:bookmarkEnd w:id="11"/>
      <w:r w:rsidRPr="00362812">
        <w:rPr>
          <w:bCs/>
          <w:color w:val="000000" w:themeColor="text1"/>
        </w:rPr>
        <w:t xml:space="preserve"> </w:t>
      </w:r>
    </w:p>
    <w:p w14:paraId="5443B390" w14:textId="77777777" w:rsidR="000546C3" w:rsidRDefault="00107D73" w:rsidP="000546C3">
      <w:pPr>
        <w:pStyle w:val="af1"/>
        <w:numPr>
          <w:ilvl w:val="2"/>
          <w:numId w:val="3"/>
        </w:numPr>
        <w:shd w:val="clear" w:color="auto" w:fill="FFFFFF"/>
        <w:tabs>
          <w:tab w:val="left" w:pos="1418"/>
        </w:tabs>
        <w:ind w:left="0" w:firstLine="709"/>
        <w:jc w:val="both"/>
        <w:rPr>
          <w:color w:val="000000" w:themeColor="text1"/>
        </w:rPr>
      </w:pPr>
      <w:bookmarkStart w:id="12" w:name="_Ref361834178"/>
      <w:bookmarkStart w:id="13" w:name="_Ref361335023"/>
      <w:r w:rsidRPr="00362812">
        <w:rPr>
          <w:color w:val="000000" w:themeColor="text1"/>
        </w:rPr>
        <w:t>Оплата за выполненные Работы производится Заказчиком в течение 30 (тридцати) календарных дней с даты подписания акта выполненных Работ по форме КС-2 на основании счета, выставленного Подрядчиком.</w:t>
      </w:r>
    </w:p>
    <w:p w14:paraId="30D21586" w14:textId="1BCE4BEE" w:rsidR="00F1550E" w:rsidRPr="000546C3" w:rsidRDefault="00F1550E" w:rsidP="000546C3">
      <w:pPr>
        <w:pStyle w:val="af1"/>
        <w:numPr>
          <w:ilvl w:val="2"/>
          <w:numId w:val="3"/>
        </w:numPr>
        <w:shd w:val="clear" w:color="auto" w:fill="FFFFFF"/>
        <w:tabs>
          <w:tab w:val="left" w:pos="1418"/>
        </w:tabs>
        <w:ind w:left="0" w:firstLine="709"/>
        <w:jc w:val="both"/>
        <w:rPr>
          <w:color w:val="000000" w:themeColor="text1"/>
        </w:rPr>
      </w:pPr>
      <w:r w:rsidRPr="000546C3">
        <w:rPr>
          <w:color w:val="000000" w:themeColor="text1"/>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0546C3">
        <w:rPr>
          <w:color w:val="000000" w:themeColor="text1"/>
        </w:rPr>
        <w:t xml:space="preserve">Заказчиком </w:t>
      </w:r>
      <w:r w:rsidRPr="000546C3">
        <w:rPr>
          <w:color w:val="000000" w:themeColor="text1"/>
        </w:rPr>
        <w:t xml:space="preserve">не принимается и подлежит замене Подрядчиком независимо от его фактического вручения Заказчику. </w:t>
      </w:r>
      <w:r w:rsidR="000546C3" w:rsidRPr="000546C3">
        <w:t>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2"/>
    <w:p w14:paraId="6F5AFB77" w14:textId="77777777" w:rsidR="00A162B1" w:rsidRPr="00362812" w:rsidRDefault="00A162B1"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Расчеты </w:t>
      </w:r>
      <w:r w:rsidR="00FE63D4" w:rsidRPr="00362812">
        <w:rPr>
          <w:bCs/>
          <w:color w:val="000000" w:themeColor="text1"/>
        </w:rPr>
        <w:t xml:space="preserve">по Договору </w:t>
      </w:r>
      <w:r w:rsidRPr="00362812">
        <w:rPr>
          <w:bCs/>
          <w:color w:val="000000" w:themeColor="text1"/>
        </w:rPr>
        <w:t xml:space="preserve">осуществляются в валюте Российской Федерации. Оплата производится </w:t>
      </w:r>
      <w:r w:rsidR="00FE63D4" w:rsidRPr="00362812">
        <w:rPr>
          <w:bCs/>
          <w:color w:val="000000" w:themeColor="text1"/>
        </w:rPr>
        <w:t xml:space="preserve">Заказчиком </w:t>
      </w:r>
      <w:r w:rsidRPr="00362812">
        <w:rPr>
          <w:bCs/>
          <w:color w:val="000000" w:themeColor="text1"/>
        </w:rPr>
        <w:t xml:space="preserve">путем перечисления </w:t>
      </w:r>
      <w:r w:rsidR="0057591C" w:rsidRPr="00362812">
        <w:rPr>
          <w:bCs/>
          <w:color w:val="000000" w:themeColor="text1"/>
        </w:rPr>
        <w:t xml:space="preserve">денежных средств </w:t>
      </w:r>
      <w:r w:rsidRPr="00362812">
        <w:rPr>
          <w:bCs/>
          <w:color w:val="000000" w:themeColor="text1"/>
        </w:rPr>
        <w:t>на расчетный счет Подрядчика,</w:t>
      </w:r>
      <w:r w:rsidR="0057591C" w:rsidRPr="00362812">
        <w:rPr>
          <w:bCs/>
          <w:color w:val="000000" w:themeColor="text1"/>
        </w:rPr>
        <w:t xml:space="preserve"> указанный в Договоре. </w:t>
      </w:r>
      <w:r w:rsidRPr="00362812">
        <w:rPr>
          <w:bCs/>
          <w:color w:val="000000" w:themeColor="text1"/>
        </w:rPr>
        <w:t>Обязательств</w:t>
      </w:r>
      <w:r w:rsidR="0057591C" w:rsidRPr="00362812">
        <w:rPr>
          <w:bCs/>
          <w:color w:val="000000" w:themeColor="text1"/>
        </w:rPr>
        <w:t>о</w:t>
      </w:r>
      <w:r w:rsidRPr="00362812">
        <w:rPr>
          <w:bCs/>
          <w:color w:val="000000" w:themeColor="text1"/>
        </w:rPr>
        <w:t xml:space="preserve"> Заказчика по </w:t>
      </w:r>
      <w:r w:rsidR="0057591C" w:rsidRPr="00362812">
        <w:rPr>
          <w:bCs/>
          <w:color w:val="000000" w:themeColor="text1"/>
        </w:rPr>
        <w:t>осуществлению платежа</w:t>
      </w:r>
      <w:r w:rsidRPr="00362812">
        <w:rPr>
          <w:bCs/>
          <w:color w:val="000000" w:themeColor="text1"/>
        </w:rPr>
        <w:t xml:space="preserve"> счита</w:t>
      </w:r>
      <w:r w:rsidR="0057591C" w:rsidRPr="00362812">
        <w:rPr>
          <w:bCs/>
          <w:color w:val="000000" w:themeColor="text1"/>
        </w:rPr>
        <w:t>е</w:t>
      </w:r>
      <w:r w:rsidRPr="00362812">
        <w:rPr>
          <w:bCs/>
          <w:color w:val="000000" w:themeColor="text1"/>
        </w:rPr>
        <w:t>тся исполненным с даты списания денежных средств с расчетного счета Заказчика.</w:t>
      </w:r>
      <w:bookmarkStart w:id="14" w:name="_Ref361336647"/>
    </w:p>
    <w:p w14:paraId="106DF586" w14:textId="79712D34" w:rsidR="00A162B1" w:rsidRPr="00362812" w:rsidRDefault="00A162B1" w:rsidP="00B77F05">
      <w:pPr>
        <w:pStyle w:val="af1"/>
        <w:numPr>
          <w:ilvl w:val="1"/>
          <w:numId w:val="3"/>
        </w:numPr>
        <w:shd w:val="clear" w:color="auto" w:fill="FFFFFF"/>
        <w:tabs>
          <w:tab w:val="left" w:pos="1134"/>
        </w:tabs>
        <w:ind w:left="0" w:firstLine="709"/>
        <w:jc w:val="both"/>
        <w:rPr>
          <w:bCs/>
          <w:color w:val="000000" w:themeColor="text1"/>
        </w:rPr>
      </w:pPr>
      <w:bookmarkStart w:id="15" w:name="_Ref361834206"/>
      <w:r w:rsidRPr="00362812">
        <w:rPr>
          <w:bCs/>
          <w:color w:val="000000" w:themeColor="text1"/>
        </w:rPr>
        <w:t xml:space="preserve">Если изменения, указанные в </w:t>
      </w:r>
      <w:r w:rsidR="00300ECD" w:rsidRPr="00362812">
        <w:rPr>
          <w:bCs/>
          <w:color w:val="000000" w:themeColor="text1"/>
        </w:rPr>
        <w:t>пункте</w:t>
      </w:r>
      <w:r w:rsidR="00C71A16" w:rsidRPr="00362812">
        <w:rPr>
          <w:bCs/>
          <w:color w:val="000000" w:themeColor="text1"/>
        </w:rPr>
        <w:t xml:space="preserve"> </w:t>
      </w:r>
      <w:r w:rsidR="007615D6" w:rsidRPr="00362812">
        <w:rPr>
          <w:bCs/>
          <w:color w:val="000000" w:themeColor="text1"/>
        </w:rPr>
        <w:t>2</w:t>
      </w:r>
      <w:r w:rsidR="00DB7EDC" w:rsidRPr="00362812">
        <w:rPr>
          <w:bCs/>
          <w:color w:val="000000" w:themeColor="text1"/>
        </w:rPr>
        <w:t>.2.</w:t>
      </w:r>
      <w:r w:rsidR="00107D73" w:rsidRPr="00362812">
        <w:rPr>
          <w:bCs/>
          <w:color w:val="000000" w:themeColor="text1"/>
        </w:rPr>
        <w:t>3</w:t>
      </w:r>
      <w:r w:rsidR="005025F1" w:rsidRPr="00362812">
        <w:rPr>
          <w:bCs/>
          <w:color w:val="000000" w:themeColor="text1"/>
        </w:rPr>
        <w:t xml:space="preserve"> </w:t>
      </w:r>
      <w:r w:rsidR="0057591C" w:rsidRPr="00362812">
        <w:rPr>
          <w:bCs/>
          <w:color w:val="000000" w:themeColor="text1"/>
        </w:rPr>
        <w:t>Д</w:t>
      </w:r>
      <w:r w:rsidRPr="00362812">
        <w:rPr>
          <w:bCs/>
          <w:color w:val="000000" w:themeColor="text1"/>
        </w:rPr>
        <w:t xml:space="preserve">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w:t>
      </w:r>
      <w:r w:rsidRPr="00362812">
        <w:rPr>
          <w:bCs/>
          <w:color w:val="000000" w:themeColor="text1"/>
        </w:rPr>
        <w:lastRenderedPageBreak/>
        <w:t>письменного распоряжения</w:t>
      </w:r>
      <w:r w:rsidR="00FE63D4" w:rsidRPr="00362812">
        <w:rPr>
          <w:bCs/>
          <w:color w:val="000000" w:themeColor="text1"/>
        </w:rPr>
        <w:t xml:space="preserve"> Заказчика</w:t>
      </w:r>
      <w:r w:rsidRPr="00362812">
        <w:rPr>
          <w:bCs/>
          <w:color w:val="000000" w:themeColor="text1"/>
        </w:rPr>
        <w:t xml:space="preserve">. Стороны, при наступлении указанных обстоятельств, </w:t>
      </w:r>
      <w:r w:rsidR="00FE63D4" w:rsidRPr="00362812">
        <w:rPr>
          <w:bCs/>
          <w:color w:val="000000" w:themeColor="text1"/>
        </w:rPr>
        <w:t>обязаны</w:t>
      </w:r>
      <w:r w:rsidRPr="00362812">
        <w:rPr>
          <w:bCs/>
          <w:color w:val="000000" w:themeColor="text1"/>
        </w:rPr>
        <w:t xml:space="preserve"> </w:t>
      </w:r>
      <w:r w:rsidR="00FE63D4" w:rsidRPr="00362812">
        <w:rPr>
          <w:bCs/>
          <w:color w:val="000000" w:themeColor="text1"/>
        </w:rPr>
        <w:t xml:space="preserve">подписать </w:t>
      </w:r>
      <w:r w:rsidRPr="00362812">
        <w:rPr>
          <w:bCs/>
          <w:color w:val="000000" w:themeColor="text1"/>
        </w:rPr>
        <w:t>дополнительное соглашение к Договору.</w:t>
      </w:r>
      <w:bookmarkEnd w:id="14"/>
      <w:bookmarkEnd w:id="15"/>
    </w:p>
    <w:p w14:paraId="3EB54859" w14:textId="5C82C6E3" w:rsidR="00020803" w:rsidRPr="00362812" w:rsidRDefault="00020803" w:rsidP="00B77F05">
      <w:pPr>
        <w:pStyle w:val="af1"/>
        <w:numPr>
          <w:ilvl w:val="1"/>
          <w:numId w:val="3"/>
        </w:numPr>
        <w:shd w:val="clear" w:color="auto" w:fill="FFFFFF"/>
        <w:tabs>
          <w:tab w:val="left" w:pos="1134"/>
        </w:tabs>
        <w:ind w:left="0" w:firstLine="709"/>
        <w:jc w:val="both"/>
        <w:rPr>
          <w:bCs/>
          <w:color w:val="000000" w:themeColor="text1"/>
        </w:rPr>
      </w:pPr>
      <w:bookmarkStart w:id="16" w:name="_Ref361834251"/>
      <w:bookmarkEnd w:id="13"/>
      <w:r w:rsidRPr="00362812">
        <w:rPr>
          <w:bCs/>
          <w:color w:val="000000" w:themeColor="text1"/>
        </w:rPr>
        <w:t xml:space="preserve">Индексация Цены Договора не допускается. </w:t>
      </w:r>
    </w:p>
    <w:p w14:paraId="2014DA18" w14:textId="77777777" w:rsidR="00BD223E" w:rsidRPr="00362812" w:rsidRDefault="00BD223E" w:rsidP="00BD223E">
      <w:pPr>
        <w:pStyle w:val="af1"/>
        <w:shd w:val="clear" w:color="auto" w:fill="FFFFFF"/>
        <w:tabs>
          <w:tab w:val="left" w:pos="1134"/>
        </w:tabs>
        <w:ind w:left="709"/>
        <w:jc w:val="both"/>
        <w:rPr>
          <w:bCs/>
          <w:color w:val="000000" w:themeColor="text1"/>
        </w:rPr>
      </w:pPr>
    </w:p>
    <w:bookmarkEnd w:id="16"/>
    <w:p w14:paraId="22599478" w14:textId="77777777" w:rsidR="004B090F" w:rsidRPr="00362812" w:rsidRDefault="004B090F"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 xml:space="preserve">Порядок сдачи-приемки </w:t>
      </w:r>
      <w:r w:rsidR="00452B83" w:rsidRPr="00362812">
        <w:rPr>
          <w:b/>
          <w:bCs/>
          <w:color w:val="000000" w:themeColor="text1"/>
        </w:rPr>
        <w:t>Р</w:t>
      </w:r>
      <w:r w:rsidRPr="00362812">
        <w:rPr>
          <w:b/>
          <w:bCs/>
          <w:color w:val="000000" w:themeColor="text1"/>
        </w:rPr>
        <w:t>абот</w:t>
      </w:r>
    </w:p>
    <w:p w14:paraId="3606B492" w14:textId="77777777" w:rsidR="00536829" w:rsidRPr="00362812" w:rsidRDefault="00536829" w:rsidP="00536829">
      <w:pPr>
        <w:pStyle w:val="af1"/>
        <w:shd w:val="clear" w:color="auto" w:fill="FFFFFF"/>
        <w:tabs>
          <w:tab w:val="left" w:pos="284"/>
        </w:tabs>
        <w:ind w:left="0"/>
        <w:rPr>
          <w:b/>
          <w:bCs/>
          <w:color w:val="000000" w:themeColor="text1"/>
        </w:rPr>
      </w:pPr>
    </w:p>
    <w:p w14:paraId="4860CE42" w14:textId="393AB730" w:rsidR="00B14A5B" w:rsidRPr="00362812" w:rsidRDefault="00B14A5B" w:rsidP="00B77F05">
      <w:pPr>
        <w:pStyle w:val="af1"/>
        <w:numPr>
          <w:ilvl w:val="1"/>
          <w:numId w:val="3"/>
        </w:numPr>
        <w:shd w:val="clear" w:color="auto" w:fill="FFFFFF"/>
        <w:tabs>
          <w:tab w:val="left" w:pos="1134"/>
        </w:tabs>
        <w:ind w:left="0" w:firstLine="709"/>
        <w:jc w:val="both"/>
        <w:rPr>
          <w:color w:val="000000" w:themeColor="text1"/>
        </w:rPr>
      </w:pPr>
      <w:bookmarkStart w:id="17" w:name="_Ref361336865"/>
      <w:r w:rsidRPr="00362812">
        <w:rPr>
          <w:bCs/>
          <w:color w:val="000000" w:themeColor="text1"/>
        </w:rPr>
        <w:t xml:space="preserve">По завершении выполнения Работ </w:t>
      </w:r>
      <w:r w:rsidR="00DB6BCD" w:rsidRPr="00362812">
        <w:rPr>
          <w:bCs/>
          <w:color w:val="000000" w:themeColor="text1"/>
        </w:rPr>
        <w:t xml:space="preserve">по </w:t>
      </w:r>
      <w:r w:rsidR="00667E9E" w:rsidRPr="00362812">
        <w:rPr>
          <w:bCs/>
          <w:color w:val="000000" w:themeColor="text1"/>
        </w:rPr>
        <w:t xml:space="preserve">Договору </w:t>
      </w:r>
      <w:r w:rsidRPr="00362812">
        <w:rPr>
          <w:bCs/>
          <w:color w:val="000000" w:themeColor="text1"/>
        </w:rPr>
        <w:t xml:space="preserve">Подрядчик </w:t>
      </w:r>
      <w:r w:rsidR="008704E7" w:rsidRPr="00362812">
        <w:rPr>
          <w:bCs/>
          <w:color w:val="000000" w:themeColor="text1"/>
        </w:rPr>
        <w:t xml:space="preserve">в течение 3 (трех) рабочих дней </w:t>
      </w:r>
      <w:r w:rsidRPr="00362812">
        <w:rPr>
          <w:bCs/>
          <w:color w:val="000000" w:themeColor="text1"/>
        </w:rPr>
        <w:t>представляет Заказчику подписанные со своей стороны</w:t>
      </w:r>
      <w:r w:rsidR="009B3BCD" w:rsidRPr="00362812">
        <w:rPr>
          <w:color w:val="000000" w:themeColor="text1"/>
        </w:rPr>
        <w:t xml:space="preserve"> Акт КС-2, Справку КС-3 </w:t>
      </w:r>
      <w:r w:rsidR="009B3BCD" w:rsidRPr="00362812">
        <w:rPr>
          <w:bCs/>
          <w:snapToGrid w:val="0"/>
          <w:color w:val="000000" w:themeColor="text1"/>
        </w:rPr>
        <w:t>н</w:t>
      </w:r>
      <w:r w:rsidR="009B3BCD" w:rsidRPr="00362812">
        <w:rPr>
          <w:snapToGrid w:val="0"/>
          <w:color w:val="000000" w:themeColor="text1"/>
        </w:rPr>
        <w:t>а весь объем выполненных Работ по Объекту.</w:t>
      </w:r>
    </w:p>
    <w:bookmarkEnd w:id="17"/>
    <w:p w14:paraId="44D58E32" w14:textId="77777777" w:rsidR="00B328F4" w:rsidRPr="00362812" w:rsidRDefault="000A42C2" w:rsidP="00B77F05">
      <w:pPr>
        <w:pStyle w:val="af1"/>
        <w:numPr>
          <w:ilvl w:val="1"/>
          <w:numId w:val="3"/>
        </w:numPr>
        <w:shd w:val="clear" w:color="auto" w:fill="FFFFFF"/>
        <w:tabs>
          <w:tab w:val="left" w:pos="568"/>
          <w:tab w:val="left" w:pos="1134"/>
        </w:tabs>
        <w:ind w:left="0" w:firstLine="709"/>
        <w:jc w:val="both"/>
        <w:rPr>
          <w:bCs/>
          <w:color w:val="000000" w:themeColor="text1"/>
        </w:rPr>
      </w:pPr>
      <w:r w:rsidRPr="00362812">
        <w:rPr>
          <w:bCs/>
          <w:color w:val="000000" w:themeColor="text1"/>
        </w:rPr>
        <w:t>В</w:t>
      </w:r>
      <w:r w:rsidR="009A2AC8" w:rsidRPr="00362812">
        <w:rPr>
          <w:bCs/>
          <w:color w:val="000000" w:themeColor="text1"/>
        </w:rPr>
        <w:t xml:space="preserve"> течение</w:t>
      </w:r>
      <w:r w:rsidR="009D00C1" w:rsidRPr="00362812">
        <w:rPr>
          <w:bCs/>
          <w:color w:val="000000" w:themeColor="text1"/>
        </w:rPr>
        <w:t xml:space="preserve"> </w:t>
      </w:r>
      <w:r w:rsidR="009A2AC8" w:rsidRPr="00362812">
        <w:rPr>
          <w:bCs/>
          <w:color w:val="000000" w:themeColor="text1"/>
        </w:rPr>
        <w:t>15</w:t>
      </w:r>
      <w:r w:rsidR="009D00C1" w:rsidRPr="00362812">
        <w:rPr>
          <w:bCs/>
          <w:color w:val="000000" w:themeColor="text1"/>
        </w:rPr>
        <w:t xml:space="preserve"> (</w:t>
      </w:r>
      <w:r w:rsidR="009A2AC8" w:rsidRPr="00362812">
        <w:rPr>
          <w:bCs/>
          <w:color w:val="000000" w:themeColor="text1"/>
        </w:rPr>
        <w:t>пятнадцати)</w:t>
      </w:r>
      <w:r w:rsidR="004B090F" w:rsidRPr="00362812">
        <w:rPr>
          <w:bCs/>
          <w:color w:val="000000" w:themeColor="text1"/>
        </w:rPr>
        <w:t xml:space="preserve"> рабочих дн</w:t>
      </w:r>
      <w:r w:rsidR="00511DBF" w:rsidRPr="00362812">
        <w:rPr>
          <w:bCs/>
          <w:color w:val="000000" w:themeColor="text1"/>
        </w:rPr>
        <w:t>ей</w:t>
      </w:r>
      <w:r w:rsidR="004B090F" w:rsidRPr="00362812">
        <w:rPr>
          <w:bCs/>
          <w:color w:val="000000" w:themeColor="text1"/>
        </w:rPr>
        <w:t xml:space="preserve"> с</w:t>
      </w:r>
      <w:r w:rsidR="00627685" w:rsidRPr="00362812">
        <w:rPr>
          <w:bCs/>
          <w:color w:val="000000" w:themeColor="text1"/>
        </w:rPr>
        <w:t xml:space="preserve"> даты получения </w:t>
      </w:r>
      <w:r w:rsidR="00FB41C5" w:rsidRPr="00362812">
        <w:rPr>
          <w:bCs/>
          <w:color w:val="000000" w:themeColor="text1"/>
        </w:rPr>
        <w:t xml:space="preserve">полного комплекта </w:t>
      </w:r>
      <w:r w:rsidR="00857E19" w:rsidRPr="00362812">
        <w:rPr>
          <w:bCs/>
          <w:color w:val="000000" w:themeColor="text1"/>
        </w:rPr>
        <w:t>документов</w:t>
      </w:r>
      <w:r w:rsidR="009A2AC8" w:rsidRPr="00362812">
        <w:rPr>
          <w:bCs/>
          <w:color w:val="000000" w:themeColor="text1"/>
        </w:rPr>
        <w:t xml:space="preserve">, </w:t>
      </w:r>
      <w:r w:rsidR="00F05E5C" w:rsidRPr="00362812">
        <w:rPr>
          <w:bCs/>
          <w:color w:val="000000" w:themeColor="text1"/>
        </w:rPr>
        <w:t xml:space="preserve">указанных в </w:t>
      </w:r>
      <w:r w:rsidR="00300ECD" w:rsidRPr="00362812">
        <w:rPr>
          <w:bCs/>
          <w:color w:val="000000" w:themeColor="text1"/>
        </w:rPr>
        <w:t>пункт</w:t>
      </w:r>
      <w:r w:rsidR="006A790A" w:rsidRPr="00362812">
        <w:rPr>
          <w:bCs/>
          <w:color w:val="000000" w:themeColor="text1"/>
        </w:rPr>
        <w:t xml:space="preserve">е </w:t>
      </w:r>
      <w:r w:rsidR="00ED0A16" w:rsidRPr="00362812">
        <w:rPr>
          <w:bCs/>
          <w:color w:val="000000" w:themeColor="text1"/>
        </w:rPr>
        <w:t>4</w:t>
      </w:r>
      <w:r w:rsidR="006A790A" w:rsidRPr="00362812">
        <w:rPr>
          <w:bCs/>
          <w:color w:val="000000" w:themeColor="text1"/>
        </w:rPr>
        <w:t>.1</w:t>
      </w:r>
      <w:r w:rsidR="008813A3" w:rsidRPr="00362812">
        <w:rPr>
          <w:bCs/>
          <w:color w:val="000000" w:themeColor="text1"/>
        </w:rPr>
        <w:t xml:space="preserve"> </w:t>
      </w:r>
      <w:r w:rsidR="007D046E" w:rsidRPr="00362812">
        <w:rPr>
          <w:bCs/>
          <w:color w:val="000000" w:themeColor="text1"/>
        </w:rPr>
        <w:t>Договор</w:t>
      </w:r>
      <w:r w:rsidR="009A2AC8" w:rsidRPr="00362812">
        <w:rPr>
          <w:bCs/>
          <w:color w:val="000000" w:themeColor="text1"/>
        </w:rPr>
        <w:t>а</w:t>
      </w:r>
      <w:r w:rsidR="00E002F9" w:rsidRPr="00362812">
        <w:rPr>
          <w:bCs/>
          <w:color w:val="000000" w:themeColor="text1"/>
        </w:rPr>
        <w:t xml:space="preserve">, Заказчик </w:t>
      </w:r>
      <w:r w:rsidR="004B090F" w:rsidRPr="00362812">
        <w:rPr>
          <w:bCs/>
          <w:color w:val="000000" w:themeColor="text1"/>
        </w:rPr>
        <w:t xml:space="preserve">подписывает </w:t>
      </w:r>
      <w:r w:rsidR="00CF0D5E" w:rsidRPr="00362812">
        <w:rPr>
          <w:bCs/>
          <w:color w:val="000000" w:themeColor="text1"/>
        </w:rPr>
        <w:t>и передает Подрядчику 1 (од</w:t>
      </w:r>
      <w:r w:rsidR="00E53B78" w:rsidRPr="00362812">
        <w:rPr>
          <w:bCs/>
          <w:color w:val="000000" w:themeColor="text1"/>
        </w:rPr>
        <w:t>и</w:t>
      </w:r>
      <w:r w:rsidR="00CF0D5E" w:rsidRPr="00362812">
        <w:rPr>
          <w:bCs/>
          <w:color w:val="000000" w:themeColor="text1"/>
        </w:rPr>
        <w:t>н) экземпляр</w:t>
      </w:r>
      <w:r w:rsidR="00857E19" w:rsidRPr="00362812">
        <w:rPr>
          <w:bCs/>
          <w:color w:val="000000" w:themeColor="text1"/>
        </w:rPr>
        <w:t xml:space="preserve"> </w:t>
      </w:r>
      <w:r w:rsidR="00CA747B" w:rsidRPr="00362812">
        <w:rPr>
          <w:bCs/>
          <w:color w:val="000000" w:themeColor="text1"/>
        </w:rPr>
        <w:t xml:space="preserve">каждого </w:t>
      </w:r>
      <w:r w:rsidR="00857E19" w:rsidRPr="00362812">
        <w:rPr>
          <w:bCs/>
          <w:color w:val="000000" w:themeColor="text1"/>
        </w:rPr>
        <w:t xml:space="preserve">указанного </w:t>
      </w:r>
      <w:r w:rsidR="00FB41C5" w:rsidRPr="00362812">
        <w:rPr>
          <w:bCs/>
          <w:color w:val="000000" w:themeColor="text1"/>
        </w:rPr>
        <w:t>акта</w:t>
      </w:r>
      <w:r w:rsidR="00196C85" w:rsidRPr="00362812">
        <w:rPr>
          <w:bCs/>
          <w:color w:val="000000" w:themeColor="text1"/>
        </w:rPr>
        <w:t>, либо</w:t>
      </w:r>
      <w:r w:rsidRPr="00362812">
        <w:rPr>
          <w:bCs/>
          <w:color w:val="000000" w:themeColor="text1"/>
        </w:rPr>
        <w:t xml:space="preserve"> направляет </w:t>
      </w:r>
      <w:r w:rsidR="00CF0D5E" w:rsidRPr="00362812">
        <w:rPr>
          <w:bCs/>
          <w:color w:val="000000" w:themeColor="text1"/>
        </w:rPr>
        <w:t>Подрядчику письменный мотивированный отказ от приемки Работ (далее – «</w:t>
      </w:r>
      <w:r w:rsidR="004B090F" w:rsidRPr="00362812">
        <w:rPr>
          <w:bCs/>
          <w:color w:val="000000" w:themeColor="text1"/>
        </w:rPr>
        <w:t>Ведомость замечаний</w:t>
      </w:r>
      <w:r w:rsidR="00CF0D5E" w:rsidRPr="00362812">
        <w:rPr>
          <w:bCs/>
          <w:color w:val="000000" w:themeColor="text1"/>
        </w:rPr>
        <w:t>»)</w:t>
      </w:r>
      <w:r w:rsidR="004B090F" w:rsidRPr="00362812">
        <w:rPr>
          <w:bCs/>
          <w:color w:val="000000" w:themeColor="text1"/>
        </w:rPr>
        <w:t>, в которо</w:t>
      </w:r>
      <w:r w:rsidR="007D046E" w:rsidRPr="00362812">
        <w:rPr>
          <w:bCs/>
          <w:color w:val="000000" w:themeColor="text1"/>
        </w:rPr>
        <w:t>м</w:t>
      </w:r>
      <w:r w:rsidR="004B090F" w:rsidRPr="00362812">
        <w:rPr>
          <w:bCs/>
          <w:color w:val="000000" w:themeColor="text1"/>
        </w:rPr>
        <w:t xml:space="preserve"> </w:t>
      </w:r>
      <w:r w:rsidR="00CF0D5E" w:rsidRPr="00362812">
        <w:rPr>
          <w:bCs/>
          <w:color w:val="000000" w:themeColor="text1"/>
        </w:rPr>
        <w:t xml:space="preserve">отражает </w:t>
      </w:r>
      <w:r w:rsidR="004B090F" w:rsidRPr="00362812">
        <w:rPr>
          <w:bCs/>
          <w:color w:val="000000" w:themeColor="text1"/>
        </w:rPr>
        <w:t>недостатки</w:t>
      </w:r>
      <w:r w:rsidR="00B07696" w:rsidRPr="00362812">
        <w:rPr>
          <w:bCs/>
          <w:color w:val="000000" w:themeColor="text1"/>
        </w:rPr>
        <w:t>, несоответствия и / или дефекты</w:t>
      </w:r>
      <w:r w:rsidR="00C926E1" w:rsidRPr="00362812">
        <w:rPr>
          <w:bCs/>
          <w:color w:val="000000" w:themeColor="text1"/>
        </w:rPr>
        <w:t xml:space="preserve"> </w:t>
      </w:r>
      <w:r w:rsidR="0043217C" w:rsidRPr="00362812">
        <w:rPr>
          <w:bCs/>
          <w:color w:val="000000" w:themeColor="text1"/>
        </w:rPr>
        <w:t>Р</w:t>
      </w:r>
      <w:r w:rsidR="00C926E1" w:rsidRPr="00362812">
        <w:rPr>
          <w:bCs/>
          <w:color w:val="000000" w:themeColor="text1"/>
        </w:rPr>
        <w:t>абот</w:t>
      </w:r>
      <w:r w:rsidR="00196C85" w:rsidRPr="00362812">
        <w:rPr>
          <w:bCs/>
          <w:color w:val="000000" w:themeColor="text1"/>
        </w:rPr>
        <w:t>,</w:t>
      </w:r>
      <w:r w:rsidR="004B090F" w:rsidRPr="00362812">
        <w:rPr>
          <w:bCs/>
          <w:color w:val="000000" w:themeColor="text1"/>
        </w:rPr>
        <w:t xml:space="preserve"> а также срок </w:t>
      </w:r>
      <w:r w:rsidR="00C926E1" w:rsidRPr="00362812">
        <w:rPr>
          <w:bCs/>
          <w:color w:val="000000" w:themeColor="text1"/>
        </w:rPr>
        <w:t xml:space="preserve">на </w:t>
      </w:r>
      <w:r w:rsidR="004B090F" w:rsidRPr="00362812">
        <w:rPr>
          <w:bCs/>
          <w:color w:val="000000" w:themeColor="text1"/>
        </w:rPr>
        <w:t>их устранени</w:t>
      </w:r>
      <w:r w:rsidR="00C926E1" w:rsidRPr="00362812">
        <w:rPr>
          <w:bCs/>
          <w:color w:val="000000" w:themeColor="text1"/>
        </w:rPr>
        <w:t>е</w:t>
      </w:r>
      <w:r w:rsidR="004B090F" w:rsidRPr="00362812">
        <w:rPr>
          <w:bCs/>
          <w:color w:val="000000" w:themeColor="text1"/>
        </w:rPr>
        <w:t xml:space="preserve">. </w:t>
      </w:r>
    </w:p>
    <w:p w14:paraId="4FBCF44C" w14:textId="77777777" w:rsidR="00CF0D5E" w:rsidRPr="00362812" w:rsidRDefault="00CE2084" w:rsidP="00B77F05">
      <w:pPr>
        <w:pStyle w:val="af1"/>
        <w:numPr>
          <w:ilvl w:val="1"/>
          <w:numId w:val="3"/>
        </w:numPr>
        <w:shd w:val="clear" w:color="auto" w:fill="FFFFFF"/>
        <w:tabs>
          <w:tab w:val="left" w:pos="568"/>
          <w:tab w:val="left" w:pos="1134"/>
        </w:tabs>
        <w:ind w:left="0" w:firstLine="709"/>
        <w:jc w:val="both"/>
        <w:rPr>
          <w:bCs/>
          <w:color w:val="000000" w:themeColor="text1"/>
        </w:rPr>
      </w:pPr>
      <w:r w:rsidRPr="00362812">
        <w:rPr>
          <w:bCs/>
          <w:color w:val="000000" w:themeColor="text1"/>
        </w:rPr>
        <w:t>Устранение указанных недостатков</w:t>
      </w:r>
      <w:r w:rsidR="00B07696" w:rsidRPr="00362812">
        <w:rPr>
          <w:bCs/>
          <w:color w:val="000000" w:themeColor="text1"/>
        </w:rPr>
        <w:t>, несоответствий и / или дефектов, выявленных Заказчиком,</w:t>
      </w:r>
      <w:r w:rsidRPr="00362812">
        <w:rPr>
          <w:bCs/>
          <w:color w:val="000000" w:themeColor="text1"/>
        </w:rPr>
        <w:t xml:space="preserve"> осуществляется Подрядчиком </w:t>
      </w:r>
      <w:r w:rsidR="00DA3F0D" w:rsidRPr="00362812">
        <w:rPr>
          <w:bCs/>
          <w:color w:val="000000" w:themeColor="text1"/>
        </w:rPr>
        <w:t>своими силами и за свой счет</w:t>
      </w:r>
      <w:r w:rsidRPr="00362812">
        <w:rPr>
          <w:bCs/>
          <w:color w:val="000000" w:themeColor="text1"/>
        </w:rPr>
        <w:t xml:space="preserve"> в срок, указанны</w:t>
      </w:r>
      <w:r w:rsidR="00D26AFA" w:rsidRPr="00362812">
        <w:rPr>
          <w:bCs/>
          <w:color w:val="000000" w:themeColor="text1"/>
        </w:rPr>
        <w:t>й</w:t>
      </w:r>
      <w:r w:rsidRPr="00362812">
        <w:rPr>
          <w:bCs/>
          <w:color w:val="000000" w:themeColor="text1"/>
        </w:rPr>
        <w:t xml:space="preserve"> в Ведомости замечаний.</w:t>
      </w:r>
      <w:r w:rsidR="00CF0D5E" w:rsidRPr="00362812">
        <w:rPr>
          <w:bCs/>
          <w:color w:val="000000" w:themeColor="text1"/>
        </w:rPr>
        <w:t xml:space="preserve"> Указание Заказчиком срока новой приемки не влечет переноса установленного Договором срока выполнения Работ</w:t>
      </w:r>
      <w:r w:rsidR="00537687" w:rsidRPr="00362812">
        <w:rPr>
          <w:bCs/>
          <w:color w:val="000000" w:themeColor="text1"/>
        </w:rPr>
        <w:t xml:space="preserve"> </w:t>
      </w:r>
      <w:r w:rsidR="00CF0D5E" w:rsidRPr="00362812">
        <w:rPr>
          <w:bCs/>
          <w:color w:val="000000" w:themeColor="text1"/>
        </w:rPr>
        <w:t xml:space="preserve">и не исключает ответственности Подрядчика за его нарушение. </w:t>
      </w:r>
    </w:p>
    <w:p w14:paraId="1EF4E32D" w14:textId="77777777" w:rsidR="004B090F" w:rsidRPr="00362812" w:rsidRDefault="004B090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По</w:t>
      </w:r>
      <w:r w:rsidR="007D046E" w:rsidRPr="00362812">
        <w:rPr>
          <w:bCs/>
          <w:color w:val="000000" w:themeColor="text1"/>
        </w:rPr>
        <w:t xml:space="preserve">вторная приемка </w:t>
      </w:r>
      <w:r w:rsidR="00755417" w:rsidRPr="00362812">
        <w:rPr>
          <w:bCs/>
          <w:color w:val="000000" w:themeColor="text1"/>
        </w:rPr>
        <w:t xml:space="preserve">Заказчиком </w:t>
      </w:r>
      <w:r w:rsidR="004860E9" w:rsidRPr="00362812">
        <w:rPr>
          <w:bCs/>
          <w:color w:val="000000" w:themeColor="text1"/>
        </w:rPr>
        <w:t>выполненных</w:t>
      </w:r>
      <w:r w:rsidR="00DD60B8" w:rsidRPr="00362812">
        <w:rPr>
          <w:bCs/>
          <w:color w:val="000000" w:themeColor="text1"/>
        </w:rPr>
        <w:t xml:space="preserve"> Работ </w:t>
      </w:r>
      <w:r w:rsidR="00C926E1" w:rsidRPr="00362812">
        <w:rPr>
          <w:bCs/>
          <w:color w:val="000000" w:themeColor="text1"/>
        </w:rPr>
        <w:t>после устранения</w:t>
      </w:r>
      <w:r w:rsidR="00DD60B8" w:rsidRPr="00362812">
        <w:rPr>
          <w:bCs/>
          <w:color w:val="000000" w:themeColor="text1"/>
        </w:rPr>
        <w:t xml:space="preserve"> </w:t>
      </w:r>
      <w:r w:rsidR="00C926E1" w:rsidRPr="00362812">
        <w:rPr>
          <w:bCs/>
          <w:color w:val="000000" w:themeColor="text1"/>
        </w:rPr>
        <w:t>н</w:t>
      </w:r>
      <w:r w:rsidR="00DD60B8" w:rsidRPr="00362812">
        <w:rPr>
          <w:bCs/>
          <w:color w:val="000000" w:themeColor="text1"/>
        </w:rPr>
        <w:t>едостатк</w:t>
      </w:r>
      <w:r w:rsidR="00C926E1" w:rsidRPr="00362812">
        <w:rPr>
          <w:bCs/>
          <w:color w:val="000000" w:themeColor="text1"/>
        </w:rPr>
        <w:t>ов</w:t>
      </w:r>
      <w:r w:rsidR="00DD60B8" w:rsidRPr="00362812">
        <w:rPr>
          <w:bCs/>
          <w:color w:val="000000" w:themeColor="text1"/>
        </w:rPr>
        <w:t xml:space="preserve">, </w:t>
      </w:r>
      <w:r w:rsidRPr="00362812">
        <w:rPr>
          <w:bCs/>
          <w:color w:val="000000" w:themeColor="text1"/>
        </w:rPr>
        <w:t>указанны</w:t>
      </w:r>
      <w:r w:rsidR="00C926E1" w:rsidRPr="00362812">
        <w:rPr>
          <w:bCs/>
          <w:color w:val="000000" w:themeColor="text1"/>
        </w:rPr>
        <w:t>х</w:t>
      </w:r>
      <w:r w:rsidRPr="00362812">
        <w:rPr>
          <w:bCs/>
          <w:color w:val="000000" w:themeColor="text1"/>
        </w:rPr>
        <w:t xml:space="preserve"> в Ведомости замечаний</w:t>
      </w:r>
      <w:r w:rsidR="00DD60B8" w:rsidRPr="00362812">
        <w:rPr>
          <w:bCs/>
          <w:color w:val="000000" w:themeColor="text1"/>
        </w:rPr>
        <w:t>,</w:t>
      </w:r>
      <w:r w:rsidRPr="00362812">
        <w:rPr>
          <w:bCs/>
          <w:color w:val="000000" w:themeColor="text1"/>
        </w:rPr>
        <w:t xml:space="preserve"> </w:t>
      </w:r>
      <w:r w:rsidR="00EA11B8" w:rsidRPr="00362812">
        <w:rPr>
          <w:bCs/>
          <w:color w:val="000000" w:themeColor="text1"/>
        </w:rPr>
        <w:t>осуществля</w:t>
      </w:r>
      <w:r w:rsidR="00DD60B8" w:rsidRPr="00362812">
        <w:rPr>
          <w:bCs/>
          <w:color w:val="000000" w:themeColor="text1"/>
        </w:rPr>
        <w:t>ется</w:t>
      </w:r>
      <w:r w:rsidR="00EA11B8" w:rsidRPr="00362812">
        <w:rPr>
          <w:bCs/>
          <w:color w:val="000000" w:themeColor="text1"/>
        </w:rPr>
        <w:t xml:space="preserve"> в порядке, предусмотренном </w:t>
      </w:r>
      <w:r w:rsidR="00300ECD" w:rsidRPr="00362812">
        <w:rPr>
          <w:bCs/>
          <w:color w:val="000000" w:themeColor="text1"/>
        </w:rPr>
        <w:t>пунктами</w:t>
      </w:r>
      <w:r w:rsidR="001230DA" w:rsidRPr="00362812">
        <w:rPr>
          <w:bCs/>
          <w:color w:val="000000" w:themeColor="text1"/>
        </w:rPr>
        <w:t xml:space="preserve"> </w:t>
      </w:r>
      <w:r w:rsidR="002F38F5" w:rsidRPr="00362812">
        <w:rPr>
          <w:bCs/>
          <w:color w:val="000000" w:themeColor="text1"/>
        </w:rPr>
        <w:t>4</w:t>
      </w:r>
      <w:r w:rsidR="00CB269F" w:rsidRPr="00362812">
        <w:rPr>
          <w:bCs/>
          <w:color w:val="000000" w:themeColor="text1"/>
        </w:rPr>
        <w:t>.1-</w:t>
      </w:r>
      <w:r w:rsidR="002F38F5" w:rsidRPr="00362812">
        <w:rPr>
          <w:bCs/>
          <w:color w:val="000000" w:themeColor="text1"/>
        </w:rPr>
        <w:t>4</w:t>
      </w:r>
      <w:r w:rsidR="00CB269F" w:rsidRPr="00362812">
        <w:rPr>
          <w:bCs/>
          <w:color w:val="000000" w:themeColor="text1"/>
        </w:rPr>
        <w:t>.</w:t>
      </w:r>
      <w:r w:rsidR="006A790A" w:rsidRPr="00362812">
        <w:rPr>
          <w:bCs/>
          <w:color w:val="000000" w:themeColor="text1"/>
        </w:rPr>
        <w:t>2</w:t>
      </w:r>
      <w:r w:rsidR="00CB269F" w:rsidRPr="00362812">
        <w:rPr>
          <w:bCs/>
          <w:color w:val="000000" w:themeColor="text1"/>
        </w:rPr>
        <w:t xml:space="preserve"> </w:t>
      </w:r>
      <w:r w:rsidR="00CF0D5E" w:rsidRPr="00362812">
        <w:rPr>
          <w:bCs/>
          <w:color w:val="000000" w:themeColor="text1"/>
        </w:rPr>
        <w:t>Договора</w:t>
      </w:r>
      <w:r w:rsidRPr="00362812">
        <w:rPr>
          <w:bCs/>
          <w:color w:val="000000" w:themeColor="text1"/>
        </w:rPr>
        <w:t>.</w:t>
      </w:r>
    </w:p>
    <w:p w14:paraId="33BBE77A" w14:textId="25E02509" w:rsidR="004B090F" w:rsidRPr="00362812" w:rsidRDefault="00B328F4"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Если Подрядчик не устранит недостатки</w:t>
      </w:r>
      <w:r w:rsidR="00B07696" w:rsidRPr="00362812">
        <w:rPr>
          <w:bCs/>
          <w:color w:val="000000" w:themeColor="text1"/>
        </w:rPr>
        <w:t xml:space="preserve">, несоответствия и / или дефекты Работ </w:t>
      </w:r>
      <w:r w:rsidRPr="00362812">
        <w:rPr>
          <w:bCs/>
          <w:color w:val="000000" w:themeColor="text1"/>
        </w:rPr>
        <w:t xml:space="preserve">в срок, установленный </w:t>
      </w:r>
      <w:r w:rsidR="00B07696" w:rsidRPr="00362812">
        <w:rPr>
          <w:bCs/>
          <w:color w:val="000000" w:themeColor="text1"/>
        </w:rPr>
        <w:t xml:space="preserve">Заказчиком </w:t>
      </w:r>
      <w:r w:rsidRPr="00362812">
        <w:rPr>
          <w:bCs/>
          <w:color w:val="000000" w:themeColor="text1"/>
        </w:rPr>
        <w:t xml:space="preserve">в соответствии с </w:t>
      </w:r>
      <w:r w:rsidR="00300ECD" w:rsidRPr="00362812">
        <w:rPr>
          <w:bCs/>
          <w:color w:val="000000" w:themeColor="text1"/>
        </w:rPr>
        <w:t>пунктом</w:t>
      </w:r>
      <w:r w:rsidR="00B07696" w:rsidRPr="00362812">
        <w:rPr>
          <w:bCs/>
          <w:color w:val="000000" w:themeColor="text1"/>
        </w:rPr>
        <w:t xml:space="preserve"> </w:t>
      </w:r>
      <w:r w:rsidR="002F38F5" w:rsidRPr="00362812">
        <w:rPr>
          <w:bCs/>
          <w:color w:val="000000" w:themeColor="text1"/>
        </w:rPr>
        <w:t>4</w:t>
      </w:r>
      <w:r w:rsidRPr="00362812">
        <w:rPr>
          <w:bCs/>
          <w:color w:val="000000" w:themeColor="text1"/>
        </w:rPr>
        <w:t>.</w:t>
      </w:r>
      <w:r w:rsidR="006A790A" w:rsidRPr="00362812">
        <w:rPr>
          <w:bCs/>
          <w:color w:val="000000" w:themeColor="text1"/>
        </w:rPr>
        <w:t>3</w:t>
      </w:r>
      <w:r w:rsidRPr="00362812">
        <w:rPr>
          <w:bCs/>
          <w:color w:val="000000" w:themeColor="text1"/>
        </w:rPr>
        <w:t xml:space="preserve"> Договора, Заказчик вправе собственными силами и (или) силами третьих лиц выполнить </w:t>
      </w:r>
      <w:r w:rsidR="00B07696" w:rsidRPr="00362812">
        <w:rPr>
          <w:bCs/>
          <w:color w:val="000000" w:themeColor="text1"/>
        </w:rPr>
        <w:t xml:space="preserve">работы </w:t>
      </w:r>
      <w:r w:rsidRPr="00362812">
        <w:rPr>
          <w:bCs/>
          <w:color w:val="000000" w:themeColor="text1"/>
        </w:rPr>
        <w:t xml:space="preserve">по устранению недостатков, выявленных в ходе приемки результатов Работ, с отнесением на Подрядчика </w:t>
      </w:r>
      <w:r w:rsidR="00B07696" w:rsidRPr="00362812">
        <w:rPr>
          <w:bCs/>
          <w:color w:val="000000" w:themeColor="text1"/>
        </w:rPr>
        <w:t xml:space="preserve">соответствующих </w:t>
      </w:r>
      <w:r w:rsidRPr="00362812">
        <w:rPr>
          <w:bCs/>
          <w:color w:val="000000" w:themeColor="text1"/>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62812">
        <w:rPr>
          <w:bCs/>
          <w:color w:val="000000" w:themeColor="text1"/>
        </w:rPr>
        <w:t xml:space="preserve"> Заказчика</w:t>
      </w:r>
      <w:r w:rsidRPr="00362812">
        <w:rPr>
          <w:bCs/>
          <w:color w:val="000000" w:themeColor="text1"/>
        </w:rPr>
        <w:t>.</w:t>
      </w:r>
    </w:p>
    <w:p w14:paraId="4AABFAA7" w14:textId="77777777" w:rsidR="001C485B" w:rsidRPr="00362812" w:rsidRDefault="001C485B"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Досрочное исполнение Подрядчиком обязательств по Договору возможно только </w:t>
      </w:r>
      <w:r w:rsidR="00B07696" w:rsidRPr="00362812">
        <w:rPr>
          <w:bCs/>
          <w:color w:val="000000" w:themeColor="text1"/>
        </w:rPr>
        <w:t xml:space="preserve">при условии </w:t>
      </w:r>
      <w:r w:rsidRPr="00362812">
        <w:rPr>
          <w:bCs/>
          <w:color w:val="000000" w:themeColor="text1"/>
        </w:rPr>
        <w:t>предварительно</w:t>
      </w:r>
      <w:r w:rsidR="00B07696" w:rsidRPr="00362812">
        <w:rPr>
          <w:bCs/>
          <w:color w:val="000000" w:themeColor="text1"/>
        </w:rPr>
        <w:t>го</w:t>
      </w:r>
      <w:r w:rsidRPr="00362812">
        <w:rPr>
          <w:bCs/>
          <w:color w:val="000000" w:themeColor="text1"/>
        </w:rPr>
        <w:t xml:space="preserve"> </w:t>
      </w:r>
      <w:r w:rsidR="00B07696" w:rsidRPr="00362812">
        <w:rPr>
          <w:bCs/>
          <w:color w:val="000000" w:themeColor="text1"/>
        </w:rPr>
        <w:t xml:space="preserve">письменного согласия </w:t>
      </w:r>
      <w:r w:rsidRPr="00362812">
        <w:rPr>
          <w:bCs/>
          <w:color w:val="000000" w:themeColor="text1"/>
        </w:rPr>
        <w:t>Заказчика.</w:t>
      </w:r>
    </w:p>
    <w:p w14:paraId="4BFB2351" w14:textId="5B463700" w:rsidR="005532D4" w:rsidRPr="00362812" w:rsidRDefault="004D4328" w:rsidP="000546C3">
      <w:pPr>
        <w:pStyle w:val="af1"/>
        <w:numPr>
          <w:ilvl w:val="1"/>
          <w:numId w:val="3"/>
        </w:numPr>
        <w:shd w:val="clear" w:color="auto" w:fill="FFFFFF"/>
        <w:tabs>
          <w:tab w:val="left" w:pos="1134"/>
        </w:tabs>
        <w:ind w:left="0" w:firstLine="709"/>
        <w:jc w:val="both"/>
        <w:rPr>
          <w:bCs/>
          <w:color w:val="000000" w:themeColor="text1"/>
        </w:rPr>
      </w:pPr>
      <w:bookmarkStart w:id="18" w:name="_Ref361337635"/>
      <w:r w:rsidRPr="00362812">
        <w:rPr>
          <w:bCs/>
          <w:color w:val="000000" w:themeColor="text1"/>
        </w:rPr>
        <w:lastRenderedPageBreak/>
        <w:t xml:space="preserve">Подрядчик обязан представить Заказчику </w:t>
      </w:r>
      <w:r w:rsidR="00CF0D5E" w:rsidRPr="00362812">
        <w:rPr>
          <w:bCs/>
          <w:color w:val="000000" w:themeColor="text1"/>
        </w:rPr>
        <w:t>счет</w:t>
      </w:r>
      <w:r w:rsidR="001A1179" w:rsidRPr="00362812">
        <w:rPr>
          <w:bCs/>
          <w:color w:val="000000" w:themeColor="text1"/>
        </w:rPr>
        <w:t>а</w:t>
      </w:r>
      <w:r w:rsidR="00CF0D5E" w:rsidRPr="00362812">
        <w:rPr>
          <w:bCs/>
          <w:color w:val="000000" w:themeColor="text1"/>
        </w:rPr>
        <w:t>-фактур</w:t>
      </w:r>
      <w:r w:rsidR="001A1179" w:rsidRPr="00362812">
        <w:rPr>
          <w:bCs/>
          <w:color w:val="000000" w:themeColor="text1"/>
        </w:rPr>
        <w:t>ы</w:t>
      </w:r>
      <w:r w:rsidR="00CF0D5E" w:rsidRPr="00362812">
        <w:rPr>
          <w:bCs/>
          <w:color w:val="000000" w:themeColor="text1"/>
        </w:rPr>
        <w:t>, выставленны</w:t>
      </w:r>
      <w:r w:rsidR="001A1179" w:rsidRPr="00362812">
        <w:rPr>
          <w:bCs/>
          <w:color w:val="000000" w:themeColor="text1"/>
        </w:rPr>
        <w:t>е</w:t>
      </w:r>
      <w:r w:rsidR="00CF0D5E" w:rsidRPr="00362812">
        <w:rPr>
          <w:bCs/>
          <w:color w:val="000000" w:themeColor="text1"/>
        </w:rPr>
        <w:t xml:space="preserve"> в сроки и оформленны</w:t>
      </w:r>
      <w:r w:rsidR="001A1179" w:rsidRPr="00362812">
        <w:rPr>
          <w:bCs/>
          <w:color w:val="000000" w:themeColor="text1"/>
        </w:rPr>
        <w:t>е</w:t>
      </w:r>
      <w:r w:rsidR="00CF0D5E" w:rsidRPr="00362812">
        <w:rPr>
          <w:bCs/>
          <w:color w:val="000000" w:themeColor="text1"/>
        </w:rPr>
        <w:t xml:space="preserve"> в порядке, установленн</w:t>
      </w:r>
      <w:r w:rsidR="00857E19" w:rsidRPr="00362812">
        <w:rPr>
          <w:bCs/>
          <w:color w:val="000000" w:themeColor="text1"/>
        </w:rPr>
        <w:t>ом</w:t>
      </w:r>
      <w:r w:rsidR="00CF0D5E" w:rsidRPr="00362812">
        <w:rPr>
          <w:bCs/>
          <w:color w:val="000000" w:themeColor="text1"/>
        </w:rPr>
        <w:t xml:space="preserve"> законодательством </w:t>
      </w:r>
      <w:r w:rsidR="00D202CF" w:rsidRPr="00362812">
        <w:rPr>
          <w:bCs/>
          <w:color w:val="000000" w:themeColor="text1"/>
        </w:rPr>
        <w:t>Российской Федерации.</w:t>
      </w:r>
      <w:r w:rsidR="00CF0D5E" w:rsidRPr="00362812">
        <w:rPr>
          <w:bCs/>
          <w:color w:val="000000" w:themeColor="text1"/>
        </w:rPr>
        <w:t xml:space="preserve"> </w:t>
      </w:r>
      <w:r w:rsidRPr="00362812">
        <w:rPr>
          <w:bCs/>
          <w:color w:val="000000" w:themeColor="text1"/>
        </w:rPr>
        <w:t>В случае</w:t>
      </w:r>
      <w:r w:rsidR="00CF0D5E" w:rsidRPr="00362812">
        <w:rPr>
          <w:bCs/>
          <w:color w:val="000000" w:themeColor="text1"/>
        </w:rPr>
        <w:t xml:space="preserve"> нарушения Подрядчиком </w:t>
      </w:r>
      <w:r w:rsidR="005E4C51" w:rsidRPr="00362812">
        <w:rPr>
          <w:bCs/>
          <w:color w:val="000000" w:themeColor="text1"/>
        </w:rPr>
        <w:t>указанной обязанности</w:t>
      </w:r>
      <w:r w:rsidR="00112E9F" w:rsidRPr="00362812">
        <w:rPr>
          <w:bCs/>
          <w:color w:val="000000" w:themeColor="text1"/>
        </w:rPr>
        <w:t xml:space="preserve"> </w:t>
      </w:r>
      <w:r w:rsidRPr="00362812">
        <w:rPr>
          <w:bCs/>
          <w:color w:val="000000" w:themeColor="text1"/>
        </w:rPr>
        <w:t>он обяз</w:t>
      </w:r>
      <w:r w:rsidR="00C926E1" w:rsidRPr="00362812">
        <w:rPr>
          <w:bCs/>
          <w:color w:val="000000" w:themeColor="text1"/>
        </w:rPr>
        <w:t>ан произвести замену</w:t>
      </w:r>
      <w:r w:rsidRPr="00362812">
        <w:rPr>
          <w:bCs/>
          <w:color w:val="000000" w:themeColor="text1"/>
        </w:rPr>
        <w:t xml:space="preserve"> счет</w:t>
      </w:r>
      <w:r w:rsidR="00C926E1" w:rsidRPr="00362812">
        <w:rPr>
          <w:bCs/>
          <w:color w:val="000000" w:themeColor="text1"/>
        </w:rPr>
        <w:t>а</w:t>
      </w:r>
      <w:r w:rsidRPr="00362812">
        <w:rPr>
          <w:bCs/>
          <w:color w:val="000000" w:themeColor="text1"/>
        </w:rPr>
        <w:t xml:space="preserve">-фактуры в течение 3 (трех) рабочих дней с </w:t>
      </w:r>
      <w:r w:rsidR="00D202CF" w:rsidRPr="00362812">
        <w:rPr>
          <w:bCs/>
          <w:color w:val="000000" w:themeColor="text1"/>
        </w:rPr>
        <w:t>даты</w:t>
      </w:r>
      <w:r w:rsidRPr="00362812">
        <w:rPr>
          <w:bCs/>
          <w:color w:val="000000" w:themeColor="text1"/>
        </w:rPr>
        <w:t xml:space="preserve"> получения соответствующего письменного требования Заказчика.</w:t>
      </w:r>
      <w:bookmarkEnd w:id="18"/>
      <w:r w:rsidR="00E96D55" w:rsidRPr="00362812">
        <w:rPr>
          <w:b/>
          <w:i/>
          <w:color w:val="000000" w:themeColor="text1"/>
        </w:rPr>
        <w:tab/>
      </w:r>
    </w:p>
    <w:p w14:paraId="7C86C006" w14:textId="77777777" w:rsidR="00F50D64" w:rsidRPr="00362812" w:rsidRDefault="00F50D64"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Право собственности и переход рисков</w:t>
      </w:r>
    </w:p>
    <w:p w14:paraId="3A4A1DE8" w14:textId="77777777" w:rsidR="00536829" w:rsidRPr="00362812" w:rsidRDefault="00536829" w:rsidP="00536829">
      <w:pPr>
        <w:pStyle w:val="af1"/>
        <w:shd w:val="clear" w:color="auto" w:fill="FFFFFF"/>
        <w:tabs>
          <w:tab w:val="left" w:pos="284"/>
        </w:tabs>
        <w:ind w:left="0"/>
        <w:rPr>
          <w:b/>
          <w:bCs/>
          <w:color w:val="000000" w:themeColor="text1"/>
        </w:rPr>
      </w:pPr>
    </w:p>
    <w:p w14:paraId="5881B212" w14:textId="4CD987C3" w:rsidR="00332B64" w:rsidRPr="00362812" w:rsidRDefault="00332B64" w:rsidP="00B77F05">
      <w:pPr>
        <w:pStyle w:val="af1"/>
        <w:numPr>
          <w:ilvl w:val="1"/>
          <w:numId w:val="3"/>
        </w:numPr>
        <w:shd w:val="clear" w:color="auto" w:fill="FFFFFF"/>
        <w:tabs>
          <w:tab w:val="left" w:pos="1134"/>
        </w:tabs>
        <w:ind w:left="0" w:firstLine="709"/>
        <w:jc w:val="both"/>
        <w:rPr>
          <w:bCs/>
          <w:color w:val="000000" w:themeColor="text1"/>
        </w:rPr>
      </w:pPr>
      <w:bookmarkStart w:id="19" w:name="_Ref361405028"/>
      <w:r w:rsidRPr="00362812">
        <w:rPr>
          <w:bCs/>
          <w:color w:val="000000" w:themeColor="text1"/>
        </w:rPr>
        <w:t xml:space="preserve">Риск случайной гибели или повреждения </w:t>
      </w:r>
      <w:r w:rsidR="00191916" w:rsidRPr="00362812">
        <w:rPr>
          <w:bCs/>
          <w:color w:val="000000" w:themeColor="text1"/>
        </w:rPr>
        <w:t>Р</w:t>
      </w:r>
      <w:r w:rsidR="00B94B5E" w:rsidRPr="00362812">
        <w:rPr>
          <w:bCs/>
          <w:color w:val="000000" w:themeColor="text1"/>
        </w:rPr>
        <w:t>езультат</w:t>
      </w:r>
      <w:r w:rsidR="009C0B4C" w:rsidRPr="00362812">
        <w:rPr>
          <w:bCs/>
          <w:color w:val="000000" w:themeColor="text1"/>
        </w:rPr>
        <w:t>а</w:t>
      </w:r>
      <w:r w:rsidR="00B94B5E" w:rsidRPr="00362812">
        <w:rPr>
          <w:bCs/>
          <w:color w:val="000000" w:themeColor="text1"/>
        </w:rPr>
        <w:t xml:space="preserve"> Работ</w:t>
      </w:r>
      <w:r w:rsidRPr="00362812">
        <w:rPr>
          <w:bCs/>
          <w:color w:val="000000" w:themeColor="text1"/>
        </w:rPr>
        <w:t xml:space="preserve">, включая </w:t>
      </w:r>
      <w:r w:rsidR="001649DE" w:rsidRPr="00362812">
        <w:rPr>
          <w:bCs/>
          <w:color w:val="000000" w:themeColor="text1"/>
        </w:rPr>
        <w:t>М</w:t>
      </w:r>
      <w:r w:rsidRPr="00362812">
        <w:rPr>
          <w:bCs/>
          <w:color w:val="000000" w:themeColor="text1"/>
        </w:rPr>
        <w:t xml:space="preserve">атериально-технические ресурсы, переходит к Заказчику с момента подписания Акта </w:t>
      </w:r>
      <w:r w:rsidRPr="00362812">
        <w:rPr>
          <w:color w:val="000000" w:themeColor="text1"/>
        </w:rPr>
        <w:t>КС-</w:t>
      </w:r>
      <w:r w:rsidR="006A790A" w:rsidRPr="00362812">
        <w:rPr>
          <w:color w:val="000000" w:themeColor="text1"/>
        </w:rPr>
        <w:t>2</w:t>
      </w:r>
      <w:r w:rsidRPr="00362812">
        <w:rPr>
          <w:bCs/>
          <w:color w:val="000000" w:themeColor="text1"/>
        </w:rPr>
        <w:t xml:space="preserve">. До подписания Сторонами указанного Акта риск случайной гибели или повреждения </w:t>
      </w:r>
      <w:r w:rsidR="00191916" w:rsidRPr="00362812">
        <w:rPr>
          <w:bCs/>
          <w:color w:val="000000" w:themeColor="text1"/>
        </w:rPr>
        <w:t>Р</w:t>
      </w:r>
      <w:r w:rsidR="009C0B4C" w:rsidRPr="00362812">
        <w:rPr>
          <w:bCs/>
          <w:color w:val="000000" w:themeColor="text1"/>
        </w:rPr>
        <w:t>езультата Работ</w:t>
      </w:r>
      <w:r w:rsidR="0056755D" w:rsidRPr="00362812">
        <w:rPr>
          <w:bCs/>
          <w:color w:val="000000" w:themeColor="text1"/>
        </w:rPr>
        <w:t xml:space="preserve"> </w:t>
      </w:r>
      <w:r w:rsidRPr="00362812">
        <w:rPr>
          <w:bCs/>
          <w:color w:val="000000" w:themeColor="text1"/>
        </w:rPr>
        <w:t xml:space="preserve">и </w:t>
      </w:r>
      <w:r w:rsidR="001649DE" w:rsidRPr="00362812">
        <w:rPr>
          <w:bCs/>
          <w:color w:val="000000" w:themeColor="text1"/>
        </w:rPr>
        <w:t>М</w:t>
      </w:r>
      <w:r w:rsidRPr="00362812">
        <w:rPr>
          <w:bCs/>
          <w:color w:val="000000" w:themeColor="text1"/>
        </w:rPr>
        <w:t>атериально-технически</w:t>
      </w:r>
      <w:r w:rsidR="00864E35" w:rsidRPr="00362812">
        <w:rPr>
          <w:bCs/>
          <w:color w:val="000000" w:themeColor="text1"/>
        </w:rPr>
        <w:t>х</w:t>
      </w:r>
      <w:r w:rsidRPr="00362812">
        <w:rPr>
          <w:bCs/>
          <w:color w:val="000000" w:themeColor="text1"/>
        </w:rPr>
        <w:t xml:space="preserve"> ресурс</w:t>
      </w:r>
      <w:r w:rsidR="00864E35" w:rsidRPr="00362812">
        <w:rPr>
          <w:bCs/>
          <w:color w:val="000000" w:themeColor="text1"/>
        </w:rPr>
        <w:t>ов</w:t>
      </w:r>
      <w:r w:rsidR="00CA6E86" w:rsidRPr="00362812">
        <w:rPr>
          <w:bCs/>
          <w:color w:val="000000" w:themeColor="text1"/>
        </w:rPr>
        <w:t>,</w:t>
      </w:r>
      <w:r w:rsidR="00537687" w:rsidRPr="00362812">
        <w:rPr>
          <w:bCs/>
          <w:color w:val="000000" w:themeColor="text1"/>
        </w:rPr>
        <w:t xml:space="preserve"> </w:t>
      </w:r>
      <w:r w:rsidRPr="00362812">
        <w:rPr>
          <w:bCs/>
          <w:color w:val="000000" w:themeColor="text1"/>
        </w:rPr>
        <w:t>несет Подрядчик.</w:t>
      </w:r>
      <w:bookmarkEnd w:id="19"/>
    </w:p>
    <w:p w14:paraId="6E0BFA00" w14:textId="77777777" w:rsidR="00BD223E" w:rsidRPr="00362812" w:rsidRDefault="00BD223E" w:rsidP="00BD223E">
      <w:pPr>
        <w:pStyle w:val="af1"/>
        <w:shd w:val="clear" w:color="auto" w:fill="FFFFFF"/>
        <w:tabs>
          <w:tab w:val="left" w:pos="1134"/>
        </w:tabs>
        <w:ind w:left="709"/>
        <w:jc w:val="both"/>
        <w:rPr>
          <w:bCs/>
          <w:color w:val="000000" w:themeColor="text1"/>
        </w:rPr>
      </w:pPr>
    </w:p>
    <w:p w14:paraId="645AC97B" w14:textId="77777777" w:rsidR="004B090F" w:rsidRPr="00362812" w:rsidRDefault="004B090F"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 xml:space="preserve">Ответственность </w:t>
      </w:r>
      <w:r w:rsidR="00821F66" w:rsidRPr="00362812">
        <w:rPr>
          <w:b/>
          <w:bCs/>
          <w:color w:val="000000" w:themeColor="text1"/>
        </w:rPr>
        <w:t>С</w:t>
      </w:r>
      <w:r w:rsidRPr="00362812">
        <w:rPr>
          <w:b/>
          <w:bCs/>
          <w:color w:val="000000" w:themeColor="text1"/>
        </w:rPr>
        <w:t>торон</w:t>
      </w:r>
    </w:p>
    <w:p w14:paraId="281E87F5" w14:textId="77777777" w:rsidR="00536829" w:rsidRPr="00284A63" w:rsidRDefault="00536829" w:rsidP="00536829">
      <w:pPr>
        <w:pStyle w:val="af1"/>
        <w:shd w:val="clear" w:color="auto" w:fill="FFFFFF"/>
        <w:tabs>
          <w:tab w:val="left" w:pos="284"/>
        </w:tabs>
        <w:ind w:left="0"/>
        <w:rPr>
          <w:b/>
          <w:bCs/>
          <w:color w:val="0070C0"/>
        </w:rPr>
      </w:pPr>
    </w:p>
    <w:p w14:paraId="5E79F5D5" w14:textId="28A3C85C" w:rsidR="00095BDC" w:rsidRPr="00C128DA" w:rsidRDefault="00EC46B1" w:rsidP="00B77F05">
      <w:pPr>
        <w:numPr>
          <w:ilvl w:val="1"/>
          <w:numId w:val="3"/>
        </w:numPr>
        <w:tabs>
          <w:tab w:val="left" w:pos="1134"/>
        </w:tabs>
        <w:spacing w:line="240" w:lineRule="auto"/>
        <w:ind w:left="0" w:firstLine="709"/>
        <w:rPr>
          <w:bCs/>
          <w:color w:val="000000" w:themeColor="text1"/>
          <w:sz w:val="24"/>
          <w:szCs w:val="24"/>
        </w:rPr>
      </w:pPr>
      <w:r w:rsidRPr="00C128DA">
        <w:rPr>
          <w:color w:val="000000" w:themeColor="text1"/>
          <w:sz w:val="24"/>
          <w:szCs w:val="24"/>
        </w:rPr>
        <w:t xml:space="preserve">В случае нарушения </w:t>
      </w:r>
      <w:r w:rsidRPr="00C128DA">
        <w:rPr>
          <w:bCs/>
          <w:color w:val="000000" w:themeColor="text1"/>
          <w:sz w:val="24"/>
          <w:szCs w:val="24"/>
        </w:rPr>
        <w:t>Подрядчиком</w:t>
      </w:r>
      <w:r w:rsidRPr="00C128DA">
        <w:rPr>
          <w:color w:val="000000" w:themeColor="text1"/>
          <w:sz w:val="24"/>
          <w:szCs w:val="24"/>
        </w:rPr>
        <w:t xml:space="preserve"> обязательств по выполнению работ, а также в случае несвоевременного устранения выявленных недостатков результатов работ, </w:t>
      </w:r>
      <w:r w:rsidRPr="00C128DA">
        <w:rPr>
          <w:bCs/>
          <w:snapToGrid/>
          <w:color w:val="000000" w:themeColor="text1"/>
          <w:sz w:val="24"/>
          <w:szCs w:val="24"/>
        </w:rPr>
        <w:t>Заказчик</w:t>
      </w:r>
      <w:r w:rsidRPr="00C128DA">
        <w:rPr>
          <w:color w:val="000000" w:themeColor="text1"/>
          <w:sz w:val="24"/>
          <w:szCs w:val="24"/>
        </w:rPr>
        <w:t xml:space="preserve"> вправе потребовать уплаты </w:t>
      </w:r>
      <w:r w:rsidRPr="00C128DA">
        <w:rPr>
          <w:bCs/>
          <w:color w:val="000000" w:themeColor="text1"/>
          <w:sz w:val="24"/>
          <w:szCs w:val="24"/>
        </w:rPr>
        <w:t>Подрядчиком</w:t>
      </w:r>
      <w:r w:rsidRPr="00C128DA">
        <w:rPr>
          <w:color w:val="000000" w:themeColor="text1"/>
          <w:sz w:val="24"/>
          <w:szCs w:val="24"/>
        </w:rPr>
        <w:t xml:space="preserve"> штрафной неустойки в размере 0,1 (ноль целых и одна десятая) процента от цены Договора за каждый день просрочки</w:t>
      </w:r>
      <w:r w:rsidR="00095BDC" w:rsidRPr="00C128DA">
        <w:rPr>
          <w:bCs/>
          <w:color w:val="000000" w:themeColor="text1"/>
          <w:sz w:val="24"/>
          <w:szCs w:val="24"/>
        </w:rPr>
        <w:t>.</w:t>
      </w:r>
    </w:p>
    <w:p w14:paraId="4A594FF1" w14:textId="7F77C1B7" w:rsidR="00F92864" w:rsidRPr="00C128DA" w:rsidRDefault="00F92864" w:rsidP="00B77F05">
      <w:pPr>
        <w:numPr>
          <w:ilvl w:val="1"/>
          <w:numId w:val="3"/>
        </w:numPr>
        <w:tabs>
          <w:tab w:val="left" w:pos="1134"/>
        </w:tabs>
        <w:spacing w:line="240" w:lineRule="auto"/>
        <w:ind w:left="0" w:firstLine="709"/>
        <w:rPr>
          <w:bCs/>
          <w:color w:val="000000" w:themeColor="text1"/>
          <w:sz w:val="24"/>
          <w:szCs w:val="24"/>
        </w:rPr>
      </w:pPr>
      <w:r w:rsidRPr="00C128DA">
        <w:rPr>
          <w:color w:val="000000" w:themeColor="text1"/>
          <w:sz w:val="24"/>
          <w:szCs w:val="24"/>
        </w:rPr>
        <w:t>Предусмотренная Договором неустойка является штрафной. Убытки подлежат возмещению в полной сумме сверх неустойки.</w:t>
      </w:r>
    </w:p>
    <w:p w14:paraId="0FA7096D" w14:textId="6C89E46E" w:rsidR="00095BDC" w:rsidRPr="00C128DA" w:rsidRDefault="00EC46B1" w:rsidP="00B77F05">
      <w:pPr>
        <w:numPr>
          <w:ilvl w:val="1"/>
          <w:numId w:val="3"/>
        </w:numPr>
        <w:tabs>
          <w:tab w:val="left" w:pos="1134"/>
        </w:tabs>
        <w:spacing w:line="240" w:lineRule="auto"/>
        <w:ind w:left="0" w:firstLine="709"/>
        <w:rPr>
          <w:bCs/>
          <w:color w:val="000000" w:themeColor="text1"/>
          <w:sz w:val="24"/>
          <w:szCs w:val="24"/>
        </w:rPr>
      </w:pPr>
      <w:r w:rsidRPr="00C128DA">
        <w:rPr>
          <w:color w:val="000000" w:themeColor="text1"/>
          <w:sz w:val="24"/>
          <w:szCs w:val="24"/>
        </w:rPr>
        <w:t xml:space="preserve">В случае нарушения </w:t>
      </w:r>
      <w:r w:rsidRPr="00C128DA">
        <w:rPr>
          <w:bCs/>
          <w:color w:val="000000" w:themeColor="text1"/>
          <w:sz w:val="24"/>
          <w:szCs w:val="24"/>
        </w:rPr>
        <w:t>Подрядчиком</w:t>
      </w:r>
      <w:r w:rsidRPr="00C128DA">
        <w:rPr>
          <w:color w:val="000000" w:themeColor="text1"/>
          <w:sz w:val="24"/>
          <w:szCs w:val="24"/>
        </w:rPr>
        <w:t xml:space="preserve"> обязательств выполнению работ, на срок свыше 60 (шестидесяти) календарных дней, </w:t>
      </w:r>
      <w:r w:rsidRPr="00C128DA">
        <w:rPr>
          <w:bCs/>
          <w:snapToGrid/>
          <w:color w:val="000000" w:themeColor="text1"/>
          <w:sz w:val="24"/>
          <w:szCs w:val="24"/>
        </w:rPr>
        <w:t>Заказчик</w:t>
      </w:r>
      <w:r w:rsidRPr="00C128DA">
        <w:rPr>
          <w:color w:val="000000" w:themeColor="text1"/>
          <w:sz w:val="24"/>
          <w:szCs w:val="24"/>
        </w:rPr>
        <w:t xml:space="preserve"> имеет право расторгнуть Договор в одностороннем внесудебном порядке, а также потребовать возмещения убытков. При этом </w:t>
      </w:r>
      <w:r w:rsidRPr="00C128DA">
        <w:rPr>
          <w:bCs/>
          <w:snapToGrid/>
          <w:color w:val="000000" w:themeColor="text1"/>
          <w:sz w:val="24"/>
          <w:szCs w:val="24"/>
        </w:rPr>
        <w:t>Заказчик</w:t>
      </w:r>
      <w:r w:rsidRPr="00C128DA">
        <w:rPr>
          <w:color w:val="000000" w:themeColor="text1"/>
          <w:sz w:val="24"/>
          <w:szCs w:val="24"/>
        </w:rPr>
        <w:t xml:space="preserve"> также вправе возвратить </w:t>
      </w:r>
      <w:r w:rsidRPr="00C128DA">
        <w:rPr>
          <w:bCs/>
          <w:color w:val="000000" w:themeColor="text1"/>
          <w:sz w:val="24"/>
          <w:szCs w:val="24"/>
        </w:rPr>
        <w:t>Подрядчик</w:t>
      </w:r>
      <w:r w:rsidRPr="00C128DA">
        <w:rPr>
          <w:color w:val="000000" w:themeColor="text1"/>
          <w:sz w:val="24"/>
          <w:szCs w:val="24"/>
        </w:rPr>
        <w:t>у результаты работ, ранее принятые по Договору, и потребовать возврата уплаченных денежных средств</w:t>
      </w:r>
      <w:r w:rsidR="00095BDC" w:rsidRPr="00C128DA">
        <w:rPr>
          <w:bCs/>
          <w:color w:val="000000" w:themeColor="text1"/>
          <w:sz w:val="24"/>
          <w:szCs w:val="24"/>
        </w:rPr>
        <w:t>.</w:t>
      </w:r>
    </w:p>
    <w:p w14:paraId="249AAA87" w14:textId="207BCCD5" w:rsidR="00EC55A9" w:rsidRPr="00C128DA" w:rsidRDefault="00EC46B1" w:rsidP="00B77F05">
      <w:pPr>
        <w:numPr>
          <w:ilvl w:val="1"/>
          <w:numId w:val="3"/>
        </w:numPr>
        <w:tabs>
          <w:tab w:val="left" w:pos="1134"/>
        </w:tabs>
        <w:spacing w:line="240" w:lineRule="auto"/>
        <w:ind w:left="0" w:firstLine="709"/>
        <w:rPr>
          <w:bCs/>
          <w:color w:val="000000" w:themeColor="text1"/>
          <w:sz w:val="24"/>
          <w:szCs w:val="24"/>
        </w:rPr>
      </w:pPr>
      <w:r w:rsidRPr="00C128DA">
        <w:rPr>
          <w:color w:val="000000" w:themeColor="text1"/>
          <w:sz w:val="24"/>
          <w:szCs w:val="24"/>
        </w:rPr>
        <w:t xml:space="preserve">В случае нарушения </w:t>
      </w:r>
      <w:r w:rsidRPr="00C128DA">
        <w:rPr>
          <w:bCs/>
          <w:snapToGrid/>
          <w:color w:val="000000" w:themeColor="text1"/>
          <w:sz w:val="24"/>
          <w:szCs w:val="24"/>
        </w:rPr>
        <w:t>Заказчик</w:t>
      </w:r>
      <w:r w:rsidRPr="00C128DA">
        <w:rPr>
          <w:color w:val="000000" w:themeColor="text1"/>
          <w:sz w:val="24"/>
          <w:szCs w:val="24"/>
        </w:rPr>
        <w:t xml:space="preserve">ом сроков оплаты результатов выполненных работ, </w:t>
      </w:r>
      <w:r w:rsidRPr="00C128DA">
        <w:rPr>
          <w:bCs/>
          <w:color w:val="000000" w:themeColor="text1"/>
          <w:sz w:val="24"/>
          <w:szCs w:val="24"/>
        </w:rPr>
        <w:t>Подрядчик</w:t>
      </w:r>
      <w:r w:rsidRPr="00C128DA">
        <w:rPr>
          <w:color w:val="000000" w:themeColor="text1"/>
          <w:sz w:val="24"/>
          <w:szCs w:val="24"/>
        </w:rPr>
        <w:t xml:space="preserve"> вправе потребовать уплаты </w:t>
      </w:r>
      <w:r w:rsidRPr="00C128DA">
        <w:rPr>
          <w:bCs/>
          <w:snapToGrid/>
          <w:color w:val="000000" w:themeColor="text1"/>
          <w:sz w:val="24"/>
          <w:szCs w:val="24"/>
        </w:rPr>
        <w:t>Заказчик</w:t>
      </w:r>
      <w:r w:rsidRPr="00C128DA">
        <w:rPr>
          <w:color w:val="000000" w:themeColor="text1"/>
          <w:sz w:val="24"/>
          <w:szCs w:val="24"/>
        </w:rPr>
        <w:t>ом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w:t>
      </w:r>
      <w:r w:rsidR="00284A63" w:rsidRPr="00C128DA">
        <w:rPr>
          <w:color w:val="000000" w:themeColor="text1"/>
          <w:sz w:val="24"/>
          <w:szCs w:val="24"/>
        </w:rPr>
        <w:t xml:space="preserve"> </w:t>
      </w:r>
      <w:r w:rsidRPr="00C128DA">
        <w:rPr>
          <w:color w:val="000000" w:themeColor="text1"/>
          <w:sz w:val="24"/>
          <w:szCs w:val="24"/>
        </w:rPr>
        <w:t>условия,</w:t>
      </w:r>
      <w:r w:rsidR="00284A63" w:rsidRPr="00C128DA">
        <w:rPr>
          <w:color w:val="000000" w:themeColor="text1"/>
          <w:sz w:val="24"/>
          <w:szCs w:val="24"/>
        </w:rPr>
        <w:t xml:space="preserve"> </w:t>
      </w:r>
      <w:r w:rsidRPr="00C128DA">
        <w:rPr>
          <w:color w:val="000000" w:themeColor="text1"/>
          <w:sz w:val="24"/>
          <w:szCs w:val="24"/>
        </w:rPr>
        <w:t>не более 5 (пяти) процентов от несвоевременно оплаченной суммы</w:t>
      </w:r>
      <w:r w:rsidR="00EC55A9" w:rsidRPr="00C128DA">
        <w:rPr>
          <w:bCs/>
          <w:color w:val="000000" w:themeColor="text1"/>
          <w:sz w:val="24"/>
          <w:szCs w:val="24"/>
        </w:rPr>
        <w:t>.</w:t>
      </w:r>
    </w:p>
    <w:p w14:paraId="753B1664" w14:textId="21DF82AA" w:rsidR="00190115" w:rsidRPr="00C128DA" w:rsidRDefault="00EC46B1" w:rsidP="00B77F05">
      <w:pPr>
        <w:pStyle w:val="af1"/>
        <w:numPr>
          <w:ilvl w:val="1"/>
          <w:numId w:val="3"/>
        </w:numPr>
        <w:shd w:val="clear" w:color="auto" w:fill="FFFFFF"/>
        <w:tabs>
          <w:tab w:val="left" w:pos="1134"/>
        </w:tabs>
        <w:ind w:left="0" w:firstLine="709"/>
        <w:jc w:val="both"/>
        <w:rPr>
          <w:bCs/>
          <w:color w:val="000000" w:themeColor="text1"/>
        </w:rPr>
      </w:pPr>
      <w:r w:rsidRPr="00C128DA">
        <w:rPr>
          <w:color w:val="000000" w:themeColor="text1"/>
        </w:rPr>
        <w:lastRenderedPageBreak/>
        <w:t xml:space="preserve">Ответственность </w:t>
      </w:r>
      <w:r w:rsidRPr="00C128DA">
        <w:rPr>
          <w:bCs/>
          <w:color w:val="000000" w:themeColor="text1"/>
        </w:rPr>
        <w:t>Заказчик</w:t>
      </w:r>
      <w:r w:rsidRPr="00C128DA">
        <w:rPr>
          <w:color w:val="000000" w:themeColor="text1"/>
        </w:rPr>
        <w:t xml:space="preserve">а за причиненные </w:t>
      </w:r>
      <w:r w:rsidRPr="00C128DA">
        <w:rPr>
          <w:bCs/>
          <w:color w:val="000000" w:themeColor="text1"/>
        </w:rPr>
        <w:t>Подрядчик</w:t>
      </w:r>
      <w:r w:rsidRPr="00C128DA">
        <w:rPr>
          <w:color w:val="000000" w:themeColor="text1"/>
        </w:rPr>
        <w:t>у убытки ограничивается реальным ущербом, но не более цены Договора</w:t>
      </w:r>
      <w:r w:rsidR="00190115" w:rsidRPr="00C128DA">
        <w:rPr>
          <w:bCs/>
          <w:color w:val="000000" w:themeColor="text1"/>
        </w:rPr>
        <w:t xml:space="preserve">. </w:t>
      </w:r>
    </w:p>
    <w:p w14:paraId="3EBC7A5A" w14:textId="4081FC4B" w:rsidR="00F92864" w:rsidRPr="00C128DA" w:rsidRDefault="00F92864" w:rsidP="00F92864">
      <w:pPr>
        <w:pStyle w:val="af1"/>
        <w:numPr>
          <w:ilvl w:val="1"/>
          <w:numId w:val="3"/>
        </w:numPr>
        <w:shd w:val="clear" w:color="auto" w:fill="FFFFFF"/>
        <w:tabs>
          <w:tab w:val="left" w:pos="1134"/>
        </w:tabs>
        <w:ind w:left="0" w:firstLine="709"/>
        <w:jc w:val="both"/>
        <w:rPr>
          <w:bCs/>
          <w:color w:val="000000" w:themeColor="text1"/>
        </w:rPr>
      </w:pPr>
      <w:r w:rsidRPr="00C128DA">
        <w:rPr>
          <w:color w:val="000000" w:themeColor="text1"/>
        </w:rPr>
        <w:t xml:space="preserve">В случае если неисполнение / ненадлежащее исполнение </w:t>
      </w:r>
      <w:r w:rsidRPr="00C128DA">
        <w:rPr>
          <w:bCs/>
          <w:color w:val="000000" w:themeColor="text1"/>
        </w:rPr>
        <w:t>Подрядчик</w:t>
      </w:r>
      <w:r w:rsidRPr="00C128DA">
        <w:rPr>
          <w:color w:val="000000" w:themeColor="text1"/>
        </w:rPr>
        <w:t xml:space="preserve">ом обязательств по Договору повлекло за собой нарушение </w:t>
      </w:r>
      <w:r w:rsidRPr="00C128DA">
        <w:rPr>
          <w:bCs/>
          <w:color w:val="000000" w:themeColor="text1"/>
        </w:rPr>
        <w:t>Заказчиком</w:t>
      </w:r>
      <w:r w:rsidRPr="00C128DA">
        <w:rPr>
          <w:color w:val="000000" w:themeColor="text1"/>
        </w:rPr>
        <w:t xml:space="preserve"> обязательств на розничном рынке электрической энергии и мощности, </w:t>
      </w:r>
      <w:r w:rsidRPr="00C128DA">
        <w:rPr>
          <w:bCs/>
          <w:color w:val="000000" w:themeColor="text1"/>
        </w:rPr>
        <w:t>Подрядчик</w:t>
      </w:r>
      <w:r w:rsidRPr="00C128DA">
        <w:rPr>
          <w:color w:val="000000" w:themeColor="text1"/>
        </w:rPr>
        <w:t xml:space="preserve"> несет ответственность перед </w:t>
      </w:r>
      <w:r w:rsidRPr="00C128DA">
        <w:rPr>
          <w:bCs/>
          <w:color w:val="000000" w:themeColor="text1"/>
        </w:rPr>
        <w:t>Заказчиком</w:t>
      </w:r>
      <w:r w:rsidRPr="00C128DA">
        <w:rPr>
          <w:color w:val="000000" w:themeColor="text1"/>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w:t>
      </w:r>
      <w:r w:rsidRPr="00C128DA">
        <w:rPr>
          <w:bCs/>
          <w:color w:val="000000" w:themeColor="text1"/>
        </w:rPr>
        <w:t>Заказчика</w:t>
      </w:r>
      <w:r w:rsidRPr="00C128DA">
        <w:rPr>
          <w:color w:val="000000" w:themeColor="text1"/>
        </w:rPr>
        <w:t xml:space="preserve"> компенсируется </w:t>
      </w:r>
      <w:r w:rsidRPr="00C128DA">
        <w:rPr>
          <w:bCs/>
          <w:color w:val="000000" w:themeColor="text1"/>
        </w:rPr>
        <w:t>Подрядчик</w:t>
      </w:r>
      <w:r w:rsidRPr="00C128DA">
        <w:rPr>
          <w:color w:val="000000" w:themeColor="text1"/>
        </w:rPr>
        <w:t>ом в полной сумме сверх неустойки.</w:t>
      </w:r>
    </w:p>
    <w:p w14:paraId="76D6EA32" w14:textId="44785F8B" w:rsidR="00190115" w:rsidRPr="00C128DA" w:rsidRDefault="00EC46B1" w:rsidP="00B77F05">
      <w:pPr>
        <w:pStyle w:val="af1"/>
        <w:numPr>
          <w:ilvl w:val="1"/>
          <w:numId w:val="3"/>
        </w:numPr>
        <w:shd w:val="clear" w:color="auto" w:fill="FFFFFF"/>
        <w:tabs>
          <w:tab w:val="left" w:pos="1134"/>
        </w:tabs>
        <w:ind w:left="0" w:firstLine="709"/>
        <w:jc w:val="both"/>
        <w:rPr>
          <w:bCs/>
          <w:color w:val="000000" w:themeColor="text1"/>
        </w:rPr>
      </w:pPr>
      <w:r w:rsidRPr="00C128DA">
        <w:rPr>
          <w:color w:val="000000" w:themeColor="text1"/>
        </w:rPr>
        <w:t xml:space="preserve">Если в результате составления и выставления </w:t>
      </w:r>
      <w:r w:rsidRPr="00C128DA">
        <w:rPr>
          <w:bCs/>
          <w:color w:val="000000" w:themeColor="text1"/>
        </w:rPr>
        <w:t>Подрядчиком</w:t>
      </w:r>
      <w:r w:rsidRPr="00C128DA">
        <w:rPr>
          <w:color w:val="000000" w:themeColor="text1"/>
        </w:rPr>
        <w:t xml:space="preserve"> счетов-фактур с нарушением порядка и требований, установленных законодательством Российской Федерации, </w:t>
      </w:r>
      <w:r w:rsidRPr="00C128DA">
        <w:rPr>
          <w:bCs/>
          <w:color w:val="000000" w:themeColor="text1"/>
        </w:rPr>
        <w:t>Заказчик</w:t>
      </w:r>
      <w:r w:rsidRPr="00C128DA">
        <w:rPr>
          <w:color w:val="000000" w:themeColor="text1"/>
        </w:rPr>
        <w:t xml:space="preserve"> понёс расходы, связанные с начислением налоговыми органами по такому основанию сумм НДС, пеней и налоговых санкций, </w:t>
      </w:r>
      <w:r w:rsidRPr="00C128DA">
        <w:rPr>
          <w:bCs/>
          <w:color w:val="000000" w:themeColor="text1"/>
        </w:rPr>
        <w:t>Подрядчик</w:t>
      </w:r>
      <w:r w:rsidRPr="00C128DA">
        <w:rPr>
          <w:color w:val="000000" w:themeColor="text1"/>
        </w:rPr>
        <w:t xml:space="preserve"> обязан компенсировать </w:t>
      </w:r>
      <w:r w:rsidRPr="00C128DA">
        <w:rPr>
          <w:bCs/>
          <w:color w:val="000000" w:themeColor="text1"/>
        </w:rPr>
        <w:t>Заказчик</w:t>
      </w:r>
      <w:r w:rsidRPr="00C128DA">
        <w:rPr>
          <w:color w:val="000000" w:themeColor="text1"/>
        </w:rPr>
        <w:t xml:space="preserve">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Pr="00C128DA">
        <w:rPr>
          <w:bCs/>
          <w:color w:val="000000" w:themeColor="text1"/>
        </w:rPr>
        <w:t>Подрядчик</w:t>
      </w:r>
      <w:r w:rsidRPr="00C128DA">
        <w:rPr>
          <w:color w:val="000000" w:themeColor="text1"/>
        </w:rPr>
        <w:t xml:space="preserve">ом </w:t>
      </w:r>
      <w:r w:rsidRPr="00C128DA">
        <w:rPr>
          <w:color w:val="000000" w:themeColor="text1"/>
        </w:rPr>
        <w:br/>
        <w:t xml:space="preserve">в течение 10 (десяти) рабочих дней с даты получения соответствующего письменного требования </w:t>
      </w:r>
      <w:r w:rsidRPr="00C128DA">
        <w:rPr>
          <w:bCs/>
          <w:color w:val="000000" w:themeColor="text1"/>
        </w:rPr>
        <w:t>Заказчик</w:t>
      </w:r>
      <w:r w:rsidRPr="00C128DA">
        <w:rPr>
          <w:color w:val="000000" w:themeColor="text1"/>
        </w:rPr>
        <w:t xml:space="preserve">а. В случае нарушения </w:t>
      </w:r>
      <w:r w:rsidRPr="00C128DA">
        <w:rPr>
          <w:bCs/>
          <w:color w:val="000000" w:themeColor="text1"/>
        </w:rPr>
        <w:t>Подрядчик</w:t>
      </w:r>
      <w:r w:rsidRPr="00C128DA">
        <w:rPr>
          <w:color w:val="000000" w:themeColor="text1"/>
        </w:rPr>
        <w:t xml:space="preserve">ом сроков, предусмотренных </w:t>
      </w:r>
      <w:r w:rsidR="003D635F" w:rsidRPr="00C128DA">
        <w:rPr>
          <w:color w:val="000000" w:themeColor="text1"/>
        </w:rPr>
        <w:t>п. 4.7. Договора</w:t>
      </w:r>
      <w:r w:rsidRPr="00C128DA">
        <w:rPr>
          <w:color w:val="000000" w:themeColor="text1"/>
        </w:rPr>
        <w:t xml:space="preserve">, </w:t>
      </w:r>
      <w:r w:rsidRPr="00C128DA">
        <w:rPr>
          <w:bCs/>
          <w:color w:val="000000" w:themeColor="text1"/>
        </w:rPr>
        <w:t>Заказчик</w:t>
      </w:r>
      <w:r w:rsidRPr="00C128DA">
        <w:rPr>
          <w:color w:val="000000" w:themeColor="text1"/>
        </w:rPr>
        <w:t xml:space="preserve"> также имеет право требовать от </w:t>
      </w:r>
      <w:r w:rsidRPr="00C128DA">
        <w:rPr>
          <w:bCs/>
          <w:color w:val="000000" w:themeColor="text1"/>
        </w:rPr>
        <w:t>Подрядчик</w:t>
      </w:r>
      <w:r w:rsidRPr="00C128DA">
        <w:rPr>
          <w:color w:val="000000" w:themeColor="text1"/>
        </w:rPr>
        <w:t>а уплаты штрафа в размере 50 000 (пятидесяти тысяч) рублей за каждый случай нарушения</w:t>
      </w:r>
      <w:r w:rsidR="00190115" w:rsidRPr="00C128DA">
        <w:rPr>
          <w:bCs/>
          <w:color w:val="000000" w:themeColor="text1"/>
        </w:rPr>
        <w:t>.</w:t>
      </w:r>
    </w:p>
    <w:p w14:paraId="0E731614" w14:textId="7E07AA60" w:rsidR="0017664E" w:rsidRPr="00C128DA" w:rsidRDefault="0017664E" w:rsidP="00B77F05">
      <w:pPr>
        <w:pStyle w:val="af1"/>
        <w:numPr>
          <w:ilvl w:val="1"/>
          <w:numId w:val="3"/>
        </w:numPr>
        <w:shd w:val="clear" w:color="auto" w:fill="FFFFFF"/>
        <w:tabs>
          <w:tab w:val="left" w:pos="1134"/>
        </w:tabs>
        <w:ind w:left="0" w:firstLine="709"/>
        <w:jc w:val="both"/>
        <w:rPr>
          <w:bCs/>
          <w:color w:val="000000" w:themeColor="text1"/>
        </w:rPr>
      </w:pPr>
      <w:r w:rsidRPr="00C128DA">
        <w:rPr>
          <w:color w:val="000000" w:themeColor="text1"/>
        </w:rPr>
        <w:t>Подрядчик обязуется:</w:t>
      </w:r>
    </w:p>
    <w:p w14:paraId="07202FB9" w14:textId="6144744F" w:rsidR="0017664E" w:rsidRPr="00C128DA" w:rsidRDefault="003C4AA7" w:rsidP="003C4AA7">
      <w:pPr>
        <w:pStyle w:val="af1"/>
        <w:numPr>
          <w:ilvl w:val="0"/>
          <w:numId w:val="37"/>
        </w:numPr>
        <w:shd w:val="clear" w:color="auto" w:fill="FFFFFF"/>
        <w:tabs>
          <w:tab w:val="left" w:pos="1134"/>
        </w:tabs>
        <w:ind w:left="0" w:firstLine="709"/>
        <w:jc w:val="both"/>
        <w:rPr>
          <w:color w:val="000000" w:themeColor="text1"/>
          <w:spacing w:val="-2"/>
        </w:rPr>
      </w:pPr>
      <w:r w:rsidRPr="00C128DA">
        <w:rPr>
          <w:color w:val="000000" w:themeColor="text1"/>
          <w:spacing w:val="-2"/>
        </w:rPr>
        <w:t>не допускать случаев неправомерного использования инсайдерской информации Заказчика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62F7C97" w14:textId="478C7912" w:rsidR="003C4AA7" w:rsidRPr="00C128DA" w:rsidRDefault="003C4AA7" w:rsidP="003C4AA7">
      <w:pPr>
        <w:pStyle w:val="af1"/>
        <w:numPr>
          <w:ilvl w:val="0"/>
          <w:numId w:val="37"/>
        </w:numPr>
        <w:shd w:val="clear" w:color="auto" w:fill="FFFFFF"/>
        <w:tabs>
          <w:tab w:val="left" w:pos="1134"/>
        </w:tabs>
        <w:ind w:left="0" w:firstLine="709"/>
        <w:jc w:val="both"/>
        <w:rPr>
          <w:bCs/>
          <w:color w:val="000000" w:themeColor="text1"/>
        </w:rPr>
      </w:pPr>
      <w:r w:rsidRPr="00C128DA">
        <w:rPr>
          <w:color w:val="000000" w:themeColor="text1"/>
          <w:spacing w:val="-2"/>
        </w:rPr>
        <w:t>соблюдать требования законодательства Российской Федерации об инсайдерской информации и манипулировании рынком.</w:t>
      </w:r>
    </w:p>
    <w:p w14:paraId="28B53672" w14:textId="77777777" w:rsidR="00BD223E" w:rsidRPr="00362812" w:rsidRDefault="00BD223E" w:rsidP="00BD223E">
      <w:pPr>
        <w:pStyle w:val="af1"/>
        <w:shd w:val="clear" w:color="auto" w:fill="FFFFFF"/>
        <w:tabs>
          <w:tab w:val="left" w:pos="1134"/>
        </w:tabs>
        <w:ind w:left="709"/>
        <w:jc w:val="both"/>
        <w:rPr>
          <w:bCs/>
          <w:color w:val="000000" w:themeColor="text1"/>
        </w:rPr>
      </w:pPr>
    </w:p>
    <w:p w14:paraId="3776C16E" w14:textId="77777777" w:rsidR="004B090F" w:rsidRPr="00362812" w:rsidRDefault="004B090F" w:rsidP="00B77F05">
      <w:pPr>
        <w:pStyle w:val="af1"/>
        <w:numPr>
          <w:ilvl w:val="0"/>
          <w:numId w:val="3"/>
        </w:numPr>
        <w:shd w:val="clear" w:color="auto" w:fill="FFFFFF"/>
        <w:tabs>
          <w:tab w:val="left" w:pos="284"/>
        </w:tabs>
        <w:ind w:left="0" w:firstLine="0"/>
        <w:jc w:val="center"/>
        <w:rPr>
          <w:b/>
          <w:bCs/>
          <w:color w:val="000000" w:themeColor="text1"/>
        </w:rPr>
      </w:pPr>
      <w:r w:rsidRPr="00362812">
        <w:rPr>
          <w:b/>
          <w:bCs/>
          <w:color w:val="000000" w:themeColor="text1"/>
        </w:rPr>
        <w:t>Гарантии качества</w:t>
      </w:r>
      <w:r w:rsidR="00A31C8F" w:rsidRPr="00362812">
        <w:rPr>
          <w:b/>
          <w:bCs/>
          <w:color w:val="000000" w:themeColor="text1"/>
        </w:rPr>
        <w:t xml:space="preserve"> </w:t>
      </w:r>
      <w:r w:rsidR="00C80725" w:rsidRPr="00362812">
        <w:rPr>
          <w:b/>
          <w:bCs/>
          <w:color w:val="000000" w:themeColor="text1"/>
        </w:rPr>
        <w:t>Р</w:t>
      </w:r>
      <w:r w:rsidRPr="00362812">
        <w:rPr>
          <w:b/>
          <w:bCs/>
          <w:color w:val="000000" w:themeColor="text1"/>
        </w:rPr>
        <w:t xml:space="preserve">езультата </w:t>
      </w:r>
      <w:r w:rsidR="00790AEE" w:rsidRPr="00362812">
        <w:rPr>
          <w:b/>
          <w:bCs/>
          <w:color w:val="000000" w:themeColor="text1"/>
        </w:rPr>
        <w:t>Р</w:t>
      </w:r>
      <w:r w:rsidRPr="00362812">
        <w:rPr>
          <w:b/>
          <w:bCs/>
          <w:color w:val="000000" w:themeColor="text1"/>
        </w:rPr>
        <w:t>абот</w:t>
      </w:r>
    </w:p>
    <w:p w14:paraId="36528B5C" w14:textId="77777777" w:rsidR="00536829" w:rsidRPr="00362812" w:rsidRDefault="00536829" w:rsidP="00536829">
      <w:pPr>
        <w:pStyle w:val="af1"/>
        <w:shd w:val="clear" w:color="auto" w:fill="FFFFFF"/>
        <w:tabs>
          <w:tab w:val="left" w:pos="284"/>
        </w:tabs>
        <w:ind w:left="0"/>
        <w:rPr>
          <w:b/>
          <w:bCs/>
          <w:color w:val="000000" w:themeColor="text1"/>
        </w:rPr>
      </w:pPr>
    </w:p>
    <w:p w14:paraId="61E761CA" w14:textId="62163D97" w:rsidR="00645523" w:rsidRPr="00362812" w:rsidRDefault="003B55C2" w:rsidP="00B77F05">
      <w:pPr>
        <w:numPr>
          <w:ilvl w:val="1"/>
          <w:numId w:val="3"/>
        </w:numPr>
        <w:tabs>
          <w:tab w:val="left" w:pos="1134"/>
        </w:tabs>
        <w:spacing w:line="240" w:lineRule="auto"/>
        <w:ind w:left="0" w:firstLine="709"/>
        <w:rPr>
          <w:bCs/>
          <w:snapToGrid/>
          <w:color w:val="000000" w:themeColor="text1"/>
          <w:sz w:val="24"/>
          <w:szCs w:val="24"/>
        </w:rPr>
      </w:pPr>
      <w:bookmarkStart w:id="20" w:name="_Ref361337777"/>
      <w:r w:rsidRPr="00C128DA">
        <w:rPr>
          <w:color w:val="000000" w:themeColor="text1"/>
          <w:sz w:val="24"/>
          <w:szCs w:val="24"/>
        </w:rPr>
        <w:lastRenderedPageBreak/>
        <w:t>Гарантийный</w:t>
      </w:r>
      <w:r w:rsidRPr="00C128DA">
        <w:rPr>
          <w:bCs/>
          <w:color w:val="000000" w:themeColor="text1"/>
          <w:sz w:val="24"/>
          <w:szCs w:val="24"/>
        </w:rPr>
        <w:t xml:space="preserve"> срок по Договору </w:t>
      </w:r>
      <w:r w:rsidR="002B79F2" w:rsidRPr="00C128DA">
        <w:rPr>
          <w:bCs/>
          <w:color w:val="000000" w:themeColor="text1"/>
          <w:sz w:val="24"/>
          <w:szCs w:val="24"/>
        </w:rPr>
        <w:t>составляет</w:t>
      </w:r>
      <w:r w:rsidR="004B090F" w:rsidRPr="00C128DA">
        <w:rPr>
          <w:bCs/>
          <w:color w:val="000000" w:themeColor="text1"/>
          <w:sz w:val="24"/>
          <w:szCs w:val="24"/>
        </w:rPr>
        <w:t xml:space="preserve"> </w:t>
      </w:r>
      <w:r w:rsidR="005E15C2" w:rsidRPr="00C128DA">
        <w:rPr>
          <w:bCs/>
          <w:color w:val="000000" w:themeColor="text1"/>
          <w:sz w:val="24"/>
          <w:szCs w:val="24"/>
        </w:rPr>
        <w:t>3</w:t>
      </w:r>
      <w:r w:rsidR="00DF3D9B" w:rsidRPr="00C128DA">
        <w:rPr>
          <w:color w:val="000000" w:themeColor="text1"/>
          <w:sz w:val="24"/>
          <w:szCs w:val="24"/>
        </w:rPr>
        <w:t xml:space="preserve"> (</w:t>
      </w:r>
      <w:r w:rsidR="005E15C2" w:rsidRPr="00C128DA">
        <w:rPr>
          <w:color w:val="000000" w:themeColor="text1"/>
          <w:sz w:val="24"/>
          <w:szCs w:val="24"/>
        </w:rPr>
        <w:t>три</w:t>
      </w:r>
      <w:r w:rsidR="00DF3D9B" w:rsidRPr="00C128DA">
        <w:rPr>
          <w:color w:val="000000" w:themeColor="text1"/>
          <w:sz w:val="24"/>
          <w:szCs w:val="24"/>
        </w:rPr>
        <w:t>)</w:t>
      </w:r>
      <w:r w:rsidR="0087405F" w:rsidRPr="00C128DA">
        <w:rPr>
          <w:color w:val="000000" w:themeColor="text1"/>
          <w:sz w:val="24"/>
          <w:szCs w:val="24"/>
        </w:rPr>
        <w:t xml:space="preserve"> </w:t>
      </w:r>
      <w:r w:rsidR="005E15C2" w:rsidRPr="00C128DA">
        <w:rPr>
          <w:color w:val="000000" w:themeColor="text1"/>
          <w:sz w:val="24"/>
          <w:szCs w:val="24"/>
        </w:rPr>
        <w:t>года</w:t>
      </w:r>
      <w:r w:rsidR="002B5778" w:rsidRPr="00C128DA">
        <w:rPr>
          <w:color w:val="000000" w:themeColor="text1"/>
          <w:sz w:val="24"/>
          <w:szCs w:val="24"/>
        </w:rPr>
        <w:t xml:space="preserve"> на выполненные работы</w:t>
      </w:r>
      <w:r w:rsidR="00CD1855" w:rsidRPr="00C128DA">
        <w:rPr>
          <w:color w:val="000000" w:themeColor="text1"/>
          <w:sz w:val="24"/>
          <w:szCs w:val="24"/>
        </w:rPr>
        <w:t xml:space="preserve">, </w:t>
      </w:r>
      <w:r w:rsidR="002B5778" w:rsidRPr="00C128DA">
        <w:rPr>
          <w:color w:val="000000" w:themeColor="text1"/>
          <w:sz w:val="24"/>
          <w:szCs w:val="24"/>
        </w:rPr>
        <w:t>на поставленное оборудование</w:t>
      </w:r>
      <w:r w:rsidR="00CD1855" w:rsidRPr="00C128DA">
        <w:rPr>
          <w:color w:val="000000" w:themeColor="text1"/>
          <w:sz w:val="24"/>
          <w:szCs w:val="24"/>
        </w:rPr>
        <w:t xml:space="preserve"> </w:t>
      </w:r>
      <w:r w:rsidR="00B276E2" w:rsidRPr="00C128DA">
        <w:rPr>
          <w:color w:val="000000" w:themeColor="text1"/>
          <w:sz w:val="24"/>
          <w:szCs w:val="24"/>
        </w:rPr>
        <w:t xml:space="preserve"> - </w:t>
      </w:r>
      <w:r w:rsidR="00CD1855" w:rsidRPr="00C128DA">
        <w:rPr>
          <w:color w:val="000000" w:themeColor="text1"/>
          <w:sz w:val="24"/>
          <w:szCs w:val="24"/>
        </w:rPr>
        <w:t>5</w:t>
      </w:r>
      <w:r w:rsidR="00B276E2" w:rsidRPr="00C128DA">
        <w:rPr>
          <w:color w:val="000000" w:themeColor="text1"/>
          <w:sz w:val="24"/>
          <w:szCs w:val="24"/>
        </w:rPr>
        <w:t xml:space="preserve"> лет на системы хранения данных, </w:t>
      </w:r>
      <w:r w:rsidR="00B276E2" w:rsidRPr="00C128DA">
        <w:rPr>
          <w:snapToGrid/>
          <w:sz w:val="24"/>
          <w:szCs w:val="24"/>
          <w:lang w:eastAsia="zh-CN"/>
        </w:rPr>
        <w:t xml:space="preserve">3 (три) года на источник бесперебойного питания (ИБП), 3 (три) года на </w:t>
      </w:r>
      <w:r w:rsidR="00B276E2" w:rsidRPr="00C128DA">
        <w:rPr>
          <w:bCs/>
          <w:snapToGrid/>
          <w:sz w:val="24"/>
          <w:szCs w:val="24"/>
          <w:lang w:val="en-US" w:eastAsia="zh-CN"/>
        </w:rPr>
        <w:t>APC</w:t>
      </w:r>
      <w:r w:rsidR="00B276E2" w:rsidRPr="00C128DA">
        <w:rPr>
          <w:bCs/>
          <w:snapToGrid/>
          <w:sz w:val="24"/>
          <w:szCs w:val="24"/>
          <w:lang w:eastAsia="zh-CN"/>
        </w:rPr>
        <w:t xml:space="preserve"> Систему автоматического переключения на стойке</w:t>
      </w:r>
      <w:r w:rsidR="0066258B" w:rsidRPr="00B276E2">
        <w:rPr>
          <w:color w:val="000000" w:themeColor="text1"/>
          <w:sz w:val="24"/>
          <w:szCs w:val="24"/>
        </w:rPr>
        <w:t>,</w:t>
      </w:r>
      <w:r w:rsidR="00B619CB" w:rsidRPr="00B276E2">
        <w:rPr>
          <w:bCs/>
          <w:color w:val="000000" w:themeColor="text1"/>
          <w:sz w:val="24"/>
          <w:szCs w:val="24"/>
        </w:rPr>
        <w:t xml:space="preserve"> </w:t>
      </w:r>
      <w:r w:rsidR="002B79F2" w:rsidRPr="00B276E2">
        <w:rPr>
          <w:bCs/>
          <w:color w:val="000000" w:themeColor="text1"/>
          <w:sz w:val="24"/>
          <w:szCs w:val="24"/>
        </w:rPr>
        <w:t xml:space="preserve">и начинает течь </w:t>
      </w:r>
      <w:r w:rsidR="004B090F" w:rsidRPr="00B276E2">
        <w:rPr>
          <w:bCs/>
          <w:color w:val="000000" w:themeColor="text1"/>
          <w:sz w:val="24"/>
          <w:szCs w:val="24"/>
        </w:rPr>
        <w:t>с даты подписания</w:t>
      </w:r>
      <w:r w:rsidR="00031040" w:rsidRPr="00B276E2">
        <w:rPr>
          <w:bCs/>
          <w:color w:val="000000" w:themeColor="text1"/>
          <w:sz w:val="24"/>
          <w:szCs w:val="24"/>
        </w:rPr>
        <w:t xml:space="preserve"> </w:t>
      </w:r>
      <w:r w:rsidR="00061C32" w:rsidRPr="00B276E2">
        <w:rPr>
          <w:bCs/>
          <w:color w:val="000000" w:themeColor="text1"/>
          <w:sz w:val="24"/>
          <w:szCs w:val="24"/>
        </w:rPr>
        <w:t>С</w:t>
      </w:r>
      <w:r w:rsidR="00031040" w:rsidRPr="00B276E2">
        <w:rPr>
          <w:bCs/>
          <w:color w:val="000000" w:themeColor="text1"/>
          <w:sz w:val="24"/>
          <w:szCs w:val="24"/>
        </w:rPr>
        <w:t>торонами</w:t>
      </w:r>
      <w:r w:rsidR="004B090F" w:rsidRPr="00B276E2">
        <w:rPr>
          <w:bCs/>
          <w:color w:val="000000" w:themeColor="text1"/>
          <w:sz w:val="24"/>
          <w:szCs w:val="24"/>
        </w:rPr>
        <w:t xml:space="preserve"> </w:t>
      </w:r>
      <w:r w:rsidR="005A303B" w:rsidRPr="00B276E2">
        <w:rPr>
          <w:bCs/>
          <w:color w:val="000000" w:themeColor="text1"/>
          <w:sz w:val="24"/>
          <w:szCs w:val="24"/>
        </w:rPr>
        <w:t>А</w:t>
      </w:r>
      <w:r w:rsidR="005A303B" w:rsidRPr="00B276E2">
        <w:rPr>
          <w:color w:val="000000" w:themeColor="text1"/>
          <w:sz w:val="24"/>
          <w:szCs w:val="24"/>
        </w:rPr>
        <w:t xml:space="preserve">кта </w:t>
      </w:r>
      <w:r w:rsidR="00F52A76" w:rsidRPr="00B276E2">
        <w:rPr>
          <w:color w:val="000000" w:themeColor="text1"/>
          <w:sz w:val="24"/>
          <w:szCs w:val="24"/>
        </w:rPr>
        <w:t>КС-</w:t>
      </w:r>
      <w:r w:rsidR="00EC7B90" w:rsidRPr="00B276E2">
        <w:rPr>
          <w:color w:val="000000" w:themeColor="text1"/>
          <w:sz w:val="24"/>
          <w:szCs w:val="24"/>
        </w:rPr>
        <w:t>2</w:t>
      </w:r>
      <w:r w:rsidR="00061C32" w:rsidRPr="00B276E2">
        <w:rPr>
          <w:bCs/>
          <w:color w:val="000000" w:themeColor="text1"/>
          <w:sz w:val="24"/>
          <w:szCs w:val="24"/>
        </w:rPr>
        <w:t xml:space="preserve"> </w:t>
      </w:r>
      <w:bookmarkEnd w:id="20"/>
      <w:r w:rsidRPr="00B276E2">
        <w:rPr>
          <w:bCs/>
          <w:color w:val="000000" w:themeColor="text1"/>
          <w:sz w:val="24"/>
          <w:szCs w:val="24"/>
        </w:rPr>
        <w:t xml:space="preserve">либо с даты </w:t>
      </w:r>
      <w:r w:rsidR="00A222BE" w:rsidRPr="00B276E2">
        <w:rPr>
          <w:bCs/>
          <w:color w:val="000000" w:themeColor="text1"/>
          <w:sz w:val="24"/>
          <w:szCs w:val="24"/>
        </w:rPr>
        <w:t>прекращения (</w:t>
      </w:r>
      <w:r w:rsidRPr="00B276E2">
        <w:rPr>
          <w:bCs/>
          <w:color w:val="000000" w:themeColor="text1"/>
          <w:sz w:val="24"/>
          <w:szCs w:val="24"/>
        </w:rPr>
        <w:t>расторжения</w:t>
      </w:r>
      <w:r w:rsidR="00A222BE" w:rsidRPr="00B276E2">
        <w:rPr>
          <w:bCs/>
          <w:color w:val="000000" w:themeColor="text1"/>
          <w:sz w:val="24"/>
          <w:szCs w:val="24"/>
        </w:rPr>
        <w:t>)</w:t>
      </w:r>
      <w:r w:rsidRPr="00B276E2">
        <w:rPr>
          <w:bCs/>
          <w:color w:val="000000" w:themeColor="text1"/>
          <w:sz w:val="24"/>
          <w:szCs w:val="24"/>
        </w:rPr>
        <w:t xml:space="preserve"> Договора. </w:t>
      </w:r>
      <w:r w:rsidR="00645523" w:rsidRPr="00B276E2">
        <w:rPr>
          <w:bCs/>
          <w:snapToGrid/>
          <w:color w:val="000000" w:themeColor="text1"/>
          <w:sz w:val="24"/>
          <w:szCs w:val="24"/>
        </w:rPr>
        <w:t>Гарантийный срок может быть продлен в соответствии с</w:t>
      </w:r>
      <w:r w:rsidR="00645523" w:rsidRPr="00362812">
        <w:rPr>
          <w:bCs/>
          <w:snapToGrid/>
          <w:color w:val="000000" w:themeColor="text1"/>
          <w:sz w:val="24"/>
          <w:szCs w:val="24"/>
        </w:rPr>
        <w:t xml:space="preserve"> условиями Договора. </w:t>
      </w:r>
    </w:p>
    <w:p w14:paraId="049F7181" w14:textId="77777777" w:rsidR="00645523" w:rsidRPr="00362812" w:rsidRDefault="00645523" w:rsidP="00B77F05">
      <w:pPr>
        <w:pStyle w:val="af1"/>
        <w:numPr>
          <w:ilvl w:val="1"/>
          <w:numId w:val="3"/>
        </w:numPr>
        <w:shd w:val="clear" w:color="auto" w:fill="FFFFFF"/>
        <w:tabs>
          <w:tab w:val="left" w:pos="568"/>
          <w:tab w:val="left" w:pos="1134"/>
        </w:tabs>
        <w:ind w:left="0" w:firstLine="709"/>
        <w:jc w:val="both"/>
        <w:rPr>
          <w:bCs/>
          <w:color w:val="000000" w:themeColor="text1"/>
        </w:rPr>
      </w:pPr>
      <w:r w:rsidRPr="00362812">
        <w:rPr>
          <w:bCs/>
          <w:color w:val="000000" w:themeColor="text1"/>
        </w:rPr>
        <w:t>Гарантийные обязательства Подрядчика наступают с даты подписания Акта КС-</w:t>
      </w:r>
      <w:r w:rsidR="002110BA" w:rsidRPr="00362812">
        <w:rPr>
          <w:bCs/>
          <w:color w:val="000000" w:themeColor="text1"/>
        </w:rPr>
        <w:t>2</w:t>
      </w:r>
      <w:r w:rsidRPr="00362812">
        <w:rPr>
          <w:bCs/>
          <w:color w:val="000000" w:themeColor="text1"/>
        </w:rPr>
        <w:t xml:space="preserve"> либо даты </w:t>
      </w:r>
      <w:r w:rsidR="00A222BE" w:rsidRPr="00362812">
        <w:rPr>
          <w:bCs/>
          <w:color w:val="000000" w:themeColor="text1"/>
        </w:rPr>
        <w:t>прекращения (</w:t>
      </w:r>
      <w:r w:rsidRPr="00362812">
        <w:rPr>
          <w:bCs/>
          <w:color w:val="000000" w:themeColor="text1"/>
        </w:rPr>
        <w:t>расторжения</w:t>
      </w:r>
      <w:r w:rsidR="00A222BE" w:rsidRPr="00362812">
        <w:rPr>
          <w:bCs/>
          <w:color w:val="000000" w:themeColor="text1"/>
        </w:rPr>
        <w:t>)</w:t>
      </w:r>
      <w:r w:rsidRPr="00362812">
        <w:rPr>
          <w:bCs/>
          <w:color w:val="000000" w:themeColor="text1"/>
        </w:rPr>
        <w:t xml:space="preserve"> Договора (подписания Сторонами соглашения о расторжении Договора, получения любой из Сторон </w:t>
      </w:r>
      <w:r w:rsidR="00A222BE" w:rsidRPr="00362812">
        <w:rPr>
          <w:bCs/>
          <w:color w:val="000000" w:themeColor="text1"/>
        </w:rPr>
        <w:t xml:space="preserve">уведомления об отказе от Договора </w:t>
      </w:r>
      <w:r w:rsidRPr="00362812">
        <w:rPr>
          <w:bCs/>
          <w:color w:val="000000" w:themeColor="text1"/>
        </w:rPr>
        <w:t xml:space="preserve">или иного документа, свидетельствующего о воле Стороны, направленной на расторжение Договора), поскольку </w:t>
      </w:r>
      <w:r w:rsidR="00A222BE" w:rsidRPr="00362812">
        <w:rPr>
          <w:bCs/>
          <w:color w:val="000000" w:themeColor="text1"/>
        </w:rPr>
        <w:t>прекращение (</w:t>
      </w:r>
      <w:r w:rsidRPr="00362812">
        <w:rPr>
          <w:bCs/>
          <w:color w:val="000000" w:themeColor="text1"/>
        </w:rPr>
        <w:t>расторжение</w:t>
      </w:r>
      <w:r w:rsidR="00A222BE" w:rsidRPr="00362812">
        <w:rPr>
          <w:bCs/>
          <w:color w:val="000000" w:themeColor="text1"/>
        </w:rPr>
        <w:t>)</w:t>
      </w:r>
      <w:r w:rsidRPr="00362812">
        <w:rPr>
          <w:bCs/>
          <w:color w:val="000000" w:themeColor="text1"/>
        </w:rPr>
        <w:t xml:space="preserve"> Договора не является основанием для прекращения гарантийных обязательств по выполненным Подрядчиком Работам</w:t>
      </w:r>
      <w:r w:rsidR="000B56D9" w:rsidRPr="00362812">
        <w:rPr>
          <w:bCs/>
          <w:color w:val="000000" w:themeColor="text1"/>
        </w:rPr>
        <w:t>.</w:t>
      </w:r>
    </w:p>
    <w:p w14:paraId="73D223A6" w14:textId="77777777" w:rsidR="007A39A0" w:rsidRPr="00362812" w:rsidRDefault="00061C32"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В</w:t>
      </w:r>
      <w:r w:rsidR="00576D4D" w:rsidRPr="00362812">
        <w:rPr>
          <w:bCs/>
          <w:color w:val="000000" w:themeColor="text1"/>
        </w:rPr>
        <w:t xml:space="preserve"> течение </w:t>
      </w:r>
      <w:r w:rsidRPr="00362812">
        <w:rPr>
          <w:bCs/>
          <w:color w:val="000000" w:themeColor="text1"/>
        </w:rPr>
        <w:t xml:space="preserve">Гарантийного срока </w:t>
      </w:r>
      <w:r w:rsidR="00576D4D" w:rsidRPr="00362812">
        <w:rPr>
          <w:bCs/>
          <w:color w:val="000000" w:themeColor="text1"/>
        </w:rPr>
        <w:t xml:space="preserve">Подрядчик гарантирует возможность эксплуатации </w:t>
      </w:r>
      <w:r w:rsidR="00645523" w:rsidRPr="00362812">
        <w:rPr>
          <w:bCs/>
          <w:color w:val="000000" w:themeColor="text1"/>
        </w:rPr>
        <w:t xml:space="preserve">Результата </w:t>
      </w:r>
      <w:r w:rsidR="00576D4D" w:rsidRPr="00362812">
        <w:rPr>
          <w:bCs/>
          <w:color w:val="000000" w:themeColor="text1"/>
        </w:rPr>
        <w:t xml:space="preserve">Работ в соответствии с его целевым назначением, а также несет </w:t>
      </w:r>
      <w:r w:rsidRPr="00362812">
        <w:rPr>
          <w:bCs/>
          <w:color w:val="000000" w:themeColor="text1"/>
        </w:rPr>
        <w:t xml:space="preserve">безусловную </w:t>
      </w:r>
      <w:r w:rsidR="00576D4D" w:rsidRPr="00362812">
        <w:rPr>
          <w:bCs/>
          <w:color w:val="000000" w:themeColor="text1"/>
        </w:rPr>
        <w:t xml:space="preserve">ответственность за обнаруженные </w:t>
      </w:r>
      <w:r w:rsidR="00645523" w:rsidRPr="00362812">
        <w:rPr>
          <w:bCs/>
          <w:color w:val="000000" w:themeColor="text1"/>
        </w:rPr>
        <w:t xml:space="preserve">Заказчиком недостатки, несоответствия и / или дефекты Результата </w:t>
      </w:r>
      <w:r w:rsidR="00191916" w:rsidRPr="00362812">
        <w:rPr>
          <w:bCs/>
          <w:color w:val="000000" w:themeColor="text1"/>
        </w:rPr>
        <w:t>Р</w:t>
      </w:r>
      <w:r w:rsidR="00645523" w:rsidRPr="00362812">
        <w:rPr>
          <w:bCs/>
          <w:color w:val="000000" w:themeColor="text1"/>
        </w:rPr>
        <w:t xml:space="preserve">абот, если не докажет, что они </w:t>
      </w:r>
      <w:r w:rsidR="007A39A0" w:rsidRPr="00362812">
        <w:rPr>
          <w:bCs/>
          <w:color w:val="000000" w:themeColor="text1"/>
        </w:rPr>
        <w:t xml:space="preserve">явились следствием несоблюдения Заказчиком требований по эксплуатации </w:t>
      </w:r>
      <w:r w:rsidR="00427A11" w:rsidRPr="00362812">
        <w:rPr>
          <w:bCs/>
          <w:color w:val="000000" w:themeColor="text1"/>
        </w:rPr>
        <w:t>Результата Работ</w:t>
      </w:r>
      <w:r w:rsidR="007A39A0" w:rsidRPr="00362812">
        <w:rPr>
          <w:bCs/>
          <w:color w:val="000000" w:themeColor="text1"/>
        </w:rPr>
        <w:t xml:space="preserve">, </w:t>
      </w:r>
      <w:r w:rsidR="006F7AEB" w:rsidRPr="00362812">
        <w:rPr>
          <w:bCs/>
          <w:color w:val="000000" w:themeColor="text1"/>
        </w:rPr>
        <w:t>прямо предусмотренных</w:t>
      </w:r>
      <w:r w:rsidR="007A39A0" w:rsidRPr="00362812">
        <w:rPr>
          <w:bCs/>
          <w:color w:val="000000" w:themeColor="text1"/>
        </w:rPr>
        <w:t xml:space="preserve"> в инструкциях и иных документах, переданных Заказчику. </w:t>
      </w:r>
    </w:p>
    <w:p w14:paraId="5FAE8393" w14:textId="77777777" w:rsidR="00DA3F0D" w:rsidRPr="00362812" w:rsidRDefault="00773634" w:rsidP="00B77F05">
      <w:pPr>
        <w:pStyle w:val="af1"/>
        <w:numPr>
          <w:ilvl w:val="1"/>
          <w:numId w:val="3"/>
        </w:numPr>
        <w:shd w:val="clear" w:color="auto" w:fill="FFFFFF"/>
        <w:tabs>
          <w:tab w:val="left" w:pos="1134"/>
        </w:tabs>
        <w:ind w:left="0" w:firstLine="709"/>
        <w:jc w:val="both"/>
        <w:rPr>
          <w:bCs/>
          <w:color w:val="000000" w:themeColor="text1"/>
        </w:rPr>
      </w:pPr>
      <w:bookmarkStart w:id="21" w:name="_Ref361337764"/>
      <w:r w:rsidRPr="00362812">
        <w:rPr>
          <w:bCs/>
          <w:color w:val="000000" w:themeColor="text1"/>
        </w:rPr>
        <w:t xml:space="preserve">В случае </w:t>
      </w:r>
      <w:r w:rsidR="00C34E47" w:rsidRPr="00362812">
        <w:rPr>
          <w:bCs/>
          <w:color w:val="000000" w:themeColor="text1"/>
        </w:rPr>
        <w:t>обнаружения</w:t>
      </w:r>
      <w:r w:rsidRPr="00362812">
        <w:rPr>
          <w:bCs/>
          <w:color w:val="000000" w:themeColor="text1"/>
        </w:rPr>
        <w:t xml:space="preserve"> в </w:t>
      </w:r>
      <w:r w:rsidR="00645523" w:rsidRPr="00362812">
        <w:rPr>
          <w:bCs/>
          <w:color w:val="000000" w:themeColor="text1"/>
        </w:rPr>
        <w:t xml:space="preserve">период </w:t>
      </w:r>
      <w:r w:rsidRPr="00362812">
        <w:rPr>
          <w:bCs/>
          <w:color w:val="000000" w:themeColor="text1"/>
        </w:rPr>
        <w:t>Гарантийного срока</w:t>
      </w:r>
      <w:r w:rsidR="00645523" w:rsidRPr="00362812">
        <w:rPr>
          <w:bCs/>
          <w:color w:val="000000" w:themeColor="text1"/>
        </w:rPr>
        <w:t xml:space="preserve"> </w:t>
      </w:r>
      <w:r w:rsidRPr="00362812">
        <w:rPr>
          <w:bCs/>
          <w:color w:val="000000" w:themeColor="text1"/>
        </w:rPr>
        <w:t>недостатков</w:t>
      </w:r>
      <w:r w:rsidR="00645523" w:rsidRPr="00362812">
        <w:rPr>
          <w:bCs/>
          <w:color w:val="000000" w:themeColor="text1"/>
        </w:rPr>
        <w:t>, несоответствий и / или дефектов Р</w:t>
      </w:r>
      <w:r w:rsidRPr="00362812">
        <w:rPr>
          <w:bCs/>
          <w:color w:val="000000" w:themeColor="text1"/>
        </w:rPr>
        <w:t>езультат</w:t>
      </w:r>
      <w:r w:rsidR="004D4328" w:rsidRPr="00362812">
        <w:rPr>
          <w:bCs/>
          <w:color w:val="000000" w:themeColor="text1"/>
        </w:rPr>
        <w:t>а</w:t>
      </w:r>
      <w:r w:rsidR="004F1D84" w:rsidRPr="00362812">
        <w:rPr>
          <w:bCs/>
          <w:color w:val="000000" w:themeColor="text1"/>
        </w:rPr>
        <w:t xml:space="preserve"> Работ</w:t>
      </w:r>
      <w:r w:rsidR="00645523" w:rsidRPr="00362812">
        <w:rPr>
          <w:bCs/>
          <w:color w:val="000000" w:themeColor="text1"/>
        </w:rPr>
        <w:t>,</w:t>
      </w:r>
      <w:r w:rsidR="00CE2084" w:rsidRPr="00362812">
        <w:rPr>
          <w:bCs/>
          <w:color w:val="000000" w:themeColor="text1"/>
        </w:rPr>
        <w:t xml:space="preserve"> Заказчик </w:t>
      </w:r>
      <w:r w:rsidRPr="00362812">
        <w:rPr>
          <w:bCs/>
          <w:color w:val="000000" w:themeColor="text1"/>
        </w:rPr>
        <w:t>направляет Подрядчику письменное уведомление</w:t>
      </w:r>
      <w:r w:rsidR="00192698" w:rsidRPr="00362812">
        <w:rPr>
          <w:bCs/>
          <w:color w:val="000000" w:themeColor="text1"/>
        </w:rPr>
        <w:t xml:space="preserve"> с</w:t>
      </w:r>
      <w:r w:rsidRPr="00362812">
        <w:rPr>
          <w:bCs/>
          <w:color w:val="000000" w:themeColor="text1"/>
        </w:rPr>
        <w:t xml:space="preserve"> </w:t>
      </w:r>
      <w:r w:rsidR="00192698" w:rsidRPr="00362812">
        <w:rPr>
          <w:bCs/>
          <w:color w:val="000000" w:themeColor="text1"/>
        </w:rPr>
        <w:t xml:space="preserve">указанием </w:t>
      </w:r>
      <w:r w:rsidR="00BA3395" w:rsidRPr="00362812">
        <w:rPr>
          <w:bCs/>
          <w:color w:val="000000" w:themeColor="text1"/>
        </w:rPr>
        <w:t>выявленных недостатков</w:t>
      </w:r>
      <w:r w:rsidR="00192698" w:rsidRPr="00362812">
        <w:rPr>
          <w:bCs/>
          <w:color w:val="000000" w:themeColor="text1"/>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362812">
        <w:rPr>
          <w:bCs/>
          <w:color w:val="000000" w:themeColor="text1"/>
        </w:rPr>
        <w:t>.</w:t>
      </w:r>
      <w:bookmarkEnd w:id="21"/>
      <w:r w:rsidR="003A6009" w:rsidRPr="00362812">
        <w:rPr>
          <w:bCs/>
          <w:color w:val="000000" w:themeColor="text1"/>
        </w:rPr>
        <w:t xml:space="preserve"> </w:t>
      </w:r>
    </w:p>
    <w:p w14:paraId="44FA8A60" w14:textId="77777777" w:rsidR="00192698" w:rsidRPr="00362812" w:rsidRDefault="00192698"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Наличие и полный перечень недостатков,</w:t>
      </w:r>
      <w:r w:rsidRPr="00362812">
        <w:rPr>
          <w:color w:val="000000" w:themeColor="text1"/>
        </w:rPr>
        <w:t xml:space="preserve"> </w:t>
      </w:r>
      <w:r w:rsidRPr="00362812">
        <w:rPr>
          <w:bCs/>
          <w:color w:val="000000" w:themeColor="text1"/>
        </w:rPr>
        <w:t xml:space="preserve">несоответствий и / или дефектов Результата Работ, а также </w:t>
      </w:r>
      <w:r w:rsidR="00307307" w:rsidRPr="00362812">
        <w:rPr>
          <w:bCs/>
          <w:color w:val="000000" w:themeColor="text1"/>
        </w:rPr>
        <w:t xml:space="preserve">разумные </w:t>
      </w:r>
      <w:r w:rsidRPr="00362812">
        <w:rPr>
          <w:bCs/>
          <w:color w:val="000000" w:themeColor="text1"/>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62812">
        <w:rPr>
          <w:bCs/>
          <w:color w:val="000000" w:themeColor="text1"/>
        </w:rPr>
        <w:t xml:space="preserve"> </w:t>
      </w:r>
      <w:r w:rsidRPr="00362812">
        <w:rPr>
          <w:bCs/>
          <w:color w:val="000000" w:themeColor="text1"/>
        </w:rPr>
        <w:t xml:space="preserve">подписания Подрядчиком данного акта в течение 5 (пяти) календарных дней с момента </w:t>
      </w:r>
      <w:r w:rsidRPr="00362812">
        <w:rPr>
          <w:bCs/>
          <w:color w:val="000000" w:themeColor="text1"/>
        </w:rPr>
        <w:lastRenderedPageBreak/>
        <w:t>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27972347" w:rsidR="004B090F" w:rsidRPr="00362812" w:rsidRDefault="00192698"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Подрядчик обязан своими силами и за свой счет устранить недостатки</w:t>
      </w:r>
      <w:r w:rsidR="00307307" w:rsidRPr="00362812">
        <w:rPr>
          <w:bCs/>
          <w:color w:val="000000" w:themeColor="text1"/>
        </w:rPr>
        <w:t>,</w:t>
      </w:r>
      <w:r w:rsidRPr="00362812">
        <w:rPr>
          <w:color w:val="000000" w:themeColor="text1"/>
        </w:rPr>
        <w:t xml:space="preserve"> </w:t>
      </w:r>
      <w:r w:rsidRPr="00362812">
        <w:rPr>
          <w:bCs/>
          <w:color w:val="000000" w:themeColor="text1"/>
        </w:rPr>
        <w:t>несоответствия и / или дефекты</w:t>
      </w:r>
      <w:r w:rsidR="00BA3395" w:rsidRPr="00362812">
        <w:rPr>
          <w:bCs/>
          <w:color w:val="000000" w:themeColor="text1"/>
        </w:rPr>
        <w:t xml:space="preserve">, </w:t>
      </w:r>
      <w:r w:rsidRPr="00362812">
        <w:rPr>
          <w:bCs/>
          <w:color w:val="000000" w:themeColor="text1"/>
        </w:rPr>
        <w:t xml:space="preserve">обнаруженные </w:t>
      </w:r>
      <w:r w:rsidR="00C34E47" w:rsidRPr="00362812">
        <w:rPr>
          <w:bCs/>
          <w:color w:val="000000" w:themeColor="text1"/>
        </w:rPr>
        <w:t>Заказчиком</w:t>
      </w:r>
      <w:r w:rsidR="00D26AFA" w:rsidRPr="00362812">
        <w:rPr>
          <w:bCs/>
          <w:color w:val="000000" w:themeColor="text1"/>
        </w:rPr>
        <w:t xml:space="preserve"> в течение Гарантийного срока, </w:t>
      </w:r>
      <w:r w:rsidR="00773634" w:rsidRPr="00362812">
        <w:rPr>
          <w:bCs/>
          <w:color w:val="000000" w:themeColor="text1"/>
        </w:rPr>
        <w:t>в срок, указанны</w:t>
      </w:r>
      <w:r w:rsidR="00D26AFA" w:rsidRPr="00362812">
        <w:rPr>
          <w:bCs/>
          <w:color w:val="000000" w:themeColor="text1"/>
        </w:rPr>
        <w:t>й</w:t>
      </w:r>
      <w:r w:rsidR="00773634" w:rsidRPr="00362812">
        <w:rPr>
          <w:bCs/>
          <w:color w:val="000000" w:themeColor="text1"/>
        </w:rPr>
        <w:t xml:space="preserve"> в</w:t>
      </w:r>
      <w:r w:rsidR="00D26AFA" w:rsidRPr="00362812">
        <w:rPr>
          <w:bCs/>
          <w:color w:val="000000" w:themeColor="text1"/>
        </w:rPr>
        <w:t xml:space="preserve"> </w:t>
      </w:r>
      <w:bookmarkStart w:id="22" w:name="OLE_LINK5"/>
      <w:bookmarkStart w:id="23" w:name="OLE_LINK6"/>
      <w:r w:rsidR="00307307" w:rsidRPr="00362812">
        <w:rPr>
          <w:bCs/>
          <w:color w:val="000000" w:themeColor="text1"/>
        </w:rPr>
        <w:t>Акте о недостатках</w:t>
      </w:r>
      <w:r w:rsidR="00D26AFA" w:rsidRPr="00362812">
        <w:rPr>
          <w:bCs/>
          <w:color w:val="000000" w:themeColor="text1"/>
        </w:rPr>
        <w:t xml:space="preserve">, </w:t>
      </w:r>
      <w:r w:rsidR="00307307" w:rsidRPr="00362812">
        <w:rPr>
          <w:bCs/>
          <w:color w:val="000000" w:themeColor="text1"/>
        </w:rPr>
        <w:t>составленном в порядке, установленном</w:t>
      </w:r>
      <w:r w:rsidR="00D26AFA" w:rsidRPr="00362812">
        <w:rPr>
          <w:bCs/>
          <w:color w:val="000000" w:themeColor="text1"/>
        </w:rPr>
        <w:t xml:space="preserve"> </w:t>
      </w:r>
      <w:r w:rsidR="00300ECD" w:rsidRPr="00362812">
        <w:rPr>
          <w:bCs/>
          <w:color w:val="000000" w:themeColor="text1"/>
        </w:rPr>
        <w:t xml:space="preserve">пунктом </w:t>
      </w:r>
      <w:r w:rsidR="00D63748" w:rsidRPr="00362812">
        <w:rPr>
          <w:bCs/>
          <w:color w:val="000000" w:themeColor="text1"/>
        </w:rPr>
        <w:t>7</w:t>
      </w:r>
      <w:r w:rsidR="00F25F25" w:rsidRPr="00362812">
        <w:rPr>
          <w:bCs/>
          <w:color w:val="000000" w:themeColor="text1"/>
        </w:rPr>
        <w:t>.</w:t>
      </w:r>
      <w:r w:rsidR="00307307" w:rsidRPr="00362812">
        <w:rPr>
          <w:bCs/>
          <w:color w:val="000000" w:themeColor="text1"/>
        </w:rPr>
        <w:t xml:space="preserve">5 </w:t>
      </w:r>
      <w:r w:rsidR="00D26AFA" w:rsidRPr="00362812">
        <w:rPr>
          <w:bCs/>
          <w:color w:val="000000" w:themeColor="text1"/>
        </w:rPr>
        <w:t>Договора</w:t>
      </w:r>
      <w:bookmarkEnd w:id="22"/>
      <w:bookmarkEnd w:id="23"/>
      <w:r w:rsidR="00773634" w:rsidRPr="00362812">
        <w:rPr>
          <w:bCs/>
          <w:color w:val="000000" w:themeColor="text1"/>
        </w:rPr>
        <w:t>.</w:t>
      </w:r>
      <w:r w:rsidRPr="00362812">
        <w:rPr>
          <w:color w:val="000000" w:themeColor="text1"/>
        </w:rPr>
        <w:t xml:space="preserve"> </w:t>
      </w:r>
    </w:p>
    <w:p w14:paraId="1414D519" w14:textId="77777777" w:rsidR="00487AC0" w:rsidRPr="00362812" w:rsidRDefault="004B090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Если Подрядчик не устранит недостатки </w:t>
      </w:r>
      <w:r w:rsidR="00061C32" w:rsidRPr="00362812">
        <w:rPr>
          <w:bCs/>
          <w:color w:val="000000" w:themeColor="text1"/>
        </w:rPr>
        <w:t xml:space="preserve">в </w:t>
      </w:r>
      <w:r w:rsidR="00307307" w:rsidRPr="00362812">
        <w:rPr>
          <w:bCs/>
          <w:color w:val="000000" w:themeColor="text1"/>
        </w:rPr>
        <w:t xml:space="preserve">установленный </w:t>
      </w:r>
      <w:r w:rsidR="00061C32" w:rsidRPr="00362812">
        <w:rPr>
          <w:bCs/>
          <w:color w:val="000000" w:themeColor="text1"/>
        </w:rPr>
        <w:t xml:space="preserve">срок, </w:t>
      </w:r>
      <w:r w:rsidR="00487AC0" w:rsidRPr="00362812">
        <w:rPr>
          <w:bCs/>
          <w:color w:val="000000" w:themeColor="text1"/>
        </w:rPr>
        <w:t xml:space="preserve">Заказчик вправе собственными силами и </w:t>
      </w:r>
      <w:r w:rsidR="00307307" w:rsidRPr="00362812">
        <w:rPr>
          <w:bCs/>
          <w:color w:val="000000" w:themeColor="text1"/>
        </w:rPr>
        <w:t xml:space="preserve">/ </w:t>
      </w:r>
      <w:r w:rsidR="00487AC0" w:rsidRPr="00362812">
        <w:rPr>
          <w:bCs/>
          <w:color w:val="000000" w:themeColor="text1"/>
        </w:rPr>
        <w:t xml:space="preserve">или силами третьих лиц выполнить </w:t>
      </w:r>
      <w:r w:rsidR="00307307" w:rsidRPr="00362812">
        <w:rPr>
          <w:bCs/>
          <w:color w:val="000000" w:themeColor="text1"/>
        </w:rPr>
        <w:t xml:space="preserve">необходимые работы </w:t>
      </w:r>
      <w:r w:rsidR="00487AC0" w:rsidRPr="00362812">
        <w:rPr>
          <w:bCs/>
          <w:color w:val="000000" w:themeColor="text1"/>
        </w:rPr>
        <w:t>по устранению недостатков</w:t>
      </w:r>
      <w:r w:rsidR="00307307" w:rsidRPr="00362812">
        <w:rPr>
          <w:bCs/>
          <w:color w:val="000000" w:themeColor="text1"/>
        </w:rPr>
        <w:t xml:space="preserve"> Результата </w:t>
      </w:r>
      <w:r w:rsidR="00487AC0" w:rsidRPr="00362812">
        <w:rPr>
          <w:bCs/>
          <w:color w:val="000000" w:themeColor="text1"/>
        </w:rPr>
        <w:t xml:space="preserve">Работ, с отнесением на Подрядчика </w:t>
      </w:r>
      <w:r w:rsidR="00307307" w:rsidRPr="00362812">
        <w:rPr>
          <w:bCs/>
          <w:color w:val="000000" w:themeColor="text1"/>
        </w:rPr>
        <w:t xml:space="preserve">соответствующих </w:t>
      </w:r>
      <w:r w:rsidR="00487AC0" w:rsidRPr="00362812">
        <w:rPr>
          <w:bCs/>
          <w:color w:val="000000" w:themeColor="text1"/>
        </w:rPr>
        <w:t xml:space="preserve">расходов. </w:t>
      </w:r>
      <w:r w:rsidR="00307307" w:rsidRPr="00362812">
        <w:rPr>
          <w:bCs/>
          <w:color w:val="000000" w:themeColor="text1"/>
        </w:rPr>
        <w:t>Подрядчик обязан возместить</w:t>
      </w:r>
      <w:r w:rsidR="00487AC0" w:rsidRPr="00362812">
        <w:rPr>
          <w:bCs/>
          <w:color w:val="000000" w:themeColor="text1"/>
        </w:rPr>
        <w:t xml:space="preserve"> стоимость расходов Заказчика на устранение недостатков</w:t>
      </w:r>
      <w:r w:rsidR="00307307" w:rsidRPr="00362812">
        <w:rPr>
          <w:bCs/>
          <w:color w:val="000000" w:themeColor="text1"/>
        </w:rPr>
        <w:t>,</w:t>
      </w:r>
      <w:r w:rsidR="00487AC0" w:rsidRPr="00362812">
        <w:rPr>
          <w:bCs/>
          <w:color w:val="000000" w:themeColor="text1"/>
        </w:rPr>
        <w:t xml:space="preserve"> </w:t>
      </w:r>
      <w:r w:rsidR="00307307" w:rsidRPr="00362812">
        <w:rPr>
          <w:bCs/>
          <w:color w:val="000000" w:themeColor="text1"/>
        </w:rPr>
        <w:t>несоответствий и / или дефектов Результата Работ</w:t>
      </w:r>
      <w:r w:rsidR="00307307" w:rsidRPr="00362812" w:rsidDel="00307307">
        <w:rPr>
          <w:bCs/>
          <w:color w:val="000000" w:themeColor="text1"/>
        </w:rPr>
        <w:t xml:space="preserve"> </w:t>
      </w:r>
      <w:r w:rsidR="00487AC0" w:rsidRPr="00362812">
        <w:rPr>
          <w:bCs/>
          <w:color w:val="000000" w:themeColor="text1"/>
        </w:rPr>
        <w:t>в течение 10 (десяти) рабочих дней с даты получения соответствующего письменного требования</w:t>
      </w:r>
      <w:r w:rsidR="00307307" w:rsidRPr="00362812">
        <w:rPr>
          <w:bCs/>
          <w:color w:val="000000" w:themeColor="text1"/>
        </w:rPr>
        <w:t xml:space="preserve"> Заказчика</w:t>
      </w:r>
      <w:r w:rsidR="00487AC0" w:rsidRPr="00362812">
        <w:rPr>
          <w:bCs/>
          <w:color w:val="000000" w:themeColor="text1"/>
        </w:rPr>
        <w:t xml:space="preserve">. </w:t>
      </w:r>
    </w:p>
    <w:p w14:paraId="7E3FD5E1" w14:textId="32676E72" w:rsidR="004B090F" w:rsidRPr="00362812" w:rsidRDefault="004B090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Гарантийный срок </w:t>
      </w:r>
      <w:r w:rsidR="00A31C8F" w:rsidRPr="00362812">
        <w:rPr>
          <w:bCs/>
          <w:color w:val="000000" w:themeColor="text1"/>
        </w:rPr>
        <w:t xml:space="preserve">на </w:t>
      </w:r>
      <w:r w:rsidR="00307307" w:rsidRPr="00362812">
        <w:rPr>
          <w:bCs/>
          <w:color w:val="000000" w:themeColor="text1"/>
        </w:rPr>
        <w:t>Р</w:t>
      </w:r>
      <w:r w:rsidR="00061C32" w:rsidRPr="00362812">
        <w:rPr>
          <w:bCs/>
          <w:color w:val="000000" w:themeColor="text1"/>
        </w:rPr>
        <w:t>езультат Работ</w:t>
      </w:r>
      <w:r w:rsidR="00A31C8F" w:rsidRPr="00362812">
        <w:rPr>
          <w:bCs/>
          <w:color w:val="000000" w:themeColor="text1"/>
        </w:rPr>
        <w:t xml:space="preserve"> </w:t>
      </w:r>
      <w:r w:rsidRPr="00362812">
        <w:rPr>
          <w:bCs/>
          <w:color w:val="000000" w:themeColor="text1"/>
        </w:rPr>
        <w:t xml:space="preserve">увеличивается на тот </w:t>
      </w:r>
      <w:r w:rsidR="008D5A61" w:rsidRPr="00362812">
        <w:rPr>
          <w:bCs/>
          <w:color w:val="000000" w:themeColor="text1"/>
        </w:rPr>
        <w:t>период</w:t>
      </w:r>
      <w:r w:rsidR="00B27706" w:rsidRPr="00362812">
        <w:rPr>
          <w:bCs/>
          <w:color w:val="000000" w:themeColor="text1"/>
        </w:rPr>
        <w:t xml:space="preserve"> </w:t>
      </w:r>
      <w:r w:rsidRPr="00362812">
        <w:rPr>
          <w:bCs/>
          <w:color w:val="000000" w:themeColor="text1"/>
        </w:rPr>
        <w:t xml:space="preserve">времени, в течение которого Заказчик не мог эксплуатировать </w:t>
      </w:r>
      <w:r w:rsidR="00307307" w:rsidRPr="00362812">
        <w:rPr>
          <w:bCs/>
          <w:color w:val="000000" w:themeColor="text1"/>
        </w:rPr>
        <w:t xml:space="preserve">Результат </w:t>
      </w:r>
      <w:r w:rsidRPr="00362812">
        <w:rPr>
          <w:bCs/>
          <w:color w:val="000000" w:themeColor="text1"/>
        </w:rPr>
        <w:t>Работ</w:t>
      </w:r>
      <w:r w:rsidR="00A31C8F" w:rsidRPr="00362812">
        <w:rPr>
          <w:bCs/>
          <w:color w:val="000000" w:themeColor="text1"/>
        </w:rPr>
        <w:t xml:space="preserve"> в целом или </w:t>
      </w:r>
      <w:r w:rsidR="00061C32" w:rsidRPr="00362812">
        <w:rPr>
          <w:bCs/>
          <w:color w:val="000000" w:themeColor="text1"/>
        </w:rPr>
        <w:t>его</w:t>
      </w:r>
      <w:r w:rsidRPr="00362812">
        <w:rPr>
          <w:bCs/>
          <w:color w:val="000000" w:themeColor="text1"/>
        </w:rPr>
        <w:t xml:space="preserve"> часть</w:t>
      </w:r>
      <w:r w:rsidR="00307307" w:rsidRPr="00362812">
        <w:rPr>
          <w:bCs/>
          <w:color w:val="000000" w:themeColor="text1"/>
        </w:rPr>
        <w:t xml:space="preserve"> </w:t>
      </w:r>
      <w:r w:rsidRPr="00362812">
        <w:rPr>
          <w:bCs/>
          <w:color w:val="000000" w:themeColor="text1"/>
        </w:rPr>
        <w:t>вследствие указанных</w:t>
      </w:r>
      <w:r w:rsidR="00C34E47" w:rsidRPr="00362812">
        <w:rPr>
          <w:bCs/>
          <w:color w:val="000000" w:themeColor="text1"/>
        </w:rPr>
        <w:t xml:space="preserve"> в настоящем разделе</w:t>
      </w:r>
      <w:r w:rsidRPr="00362812">
        <w:rPr>
          <w:bCs/>
          <w:color w:val="000000" w:themeColor="text1"/>
        </w:rPr>
        <w:t xml:space="preserve"> недостатков.</w:t>
      </w:r>
      <w:r w:rsidR="00801F6B" w:rsidRPr="00362812">
        <w:rPr>
          <w:bCs/>
          <w:color w:val="000000" w:themeColor="text1"/>
        </w:rPr>
        <w:t xml:space="preserve"> </w:t>
      </w:r>
      <w:r w:rsidR="004B278C" w:rsidRPr="00362812">
        <w:rPr>
          <w:bCs/>
          <w:color w:val="000000" w:themeColor="text1"/>
        </w:rPr>
        <w:t xml:space="preserve">Гарантийный </w:t>
      </w:r>
      <w:r w:rsidR="00801F6B" w:rsidRPr="00362812">
        <w:rPr>
          <w:bCs/>
          <w:color w:val="000000" w:themeColor="text1"/>
        </w:rPr>
        <w:t xml:space="preserve">срок на замененную </w:t>
      </w:r>
      <w:r w:rsidR="00061C32" w:rsidRPr="00362812">
        <w:rPr>
          <w:bCs/>
          <w:color w:val="000000" w:themeColor="text1"/>
        </w:rPr>
        <w:t xml:space="preserve">или отремонтированную </w:t>
      </w:r>
      <w:r w:rsidR="00801F6B" w:rsidRPr="00362812">
        <w:rPr>
          <w:bCs/>
          <w:color w:val="000000" w:themeColor="text1"/>
        </w:rPr>
        <w:t xml:space="preserve">составную часть </w:t>
      </w:r>
      <w:r w:rsidR="00307307" w:rsidRPr="00362812">
        <w:rPr>
          <w:bCs/>
          <w:color w:val="000000" w:themeColor="text1"/>
        </w:rPr>
        <w:t xml:space="preserve">Результата </w:t>
      </w:r>
      <w:r w:rsidR="00801F6B" w:rsidRPr="00362812">
        <w:rPr>
          <w:bCs/>
          <w:color w:val="000000" w:themeColor="text1"/>
        </w:rPr>
        <w:t xml:space="preserve">Работ </w:t>
      </w:r>
      <w:r w:rsidR="004B278C" w:rsidRPr="00362812">
        <w:rPr>
          <w:bCs/>
          <w:color w:val="000000" w:themeColor="text1"/>
        </w:rPr>
        <w:t>устанавливается продолжительностью, указанной в п</w:t>
      </w:r>
      <w:r w:rsidR="00307307" w:rsidRPr="00362812">
        <w:rPr>
          <w:bCs/>
          <w:color w:val="000000" w:themeColor="text1"/>
        </w:rPr>
        <w:t xml:space="preserve">ункте </w:t>
      </w:r>
      <w:r w:rsidR="00D63748" w:rsidRPr="00362812">
        <w:rPr>
          <w:bCs/>
          <w:color w:val="000000" w:themeColor="text1"/>
        </w:rPr>
        <w:t>7</w:t>
      </w:r>
      <w:r w:rsidR="00F25F25" w:rsidRPr="00362812">
        <w:rPr>
          <w:bCs/>
          <w:color w:val="000000" w:themeColor="text1"/>
        </w:rPr>
        <w:t>.1</w:t>
      </w:r>
      <w:r w:rsidR="004B278C" w:rsidRPr="00362812">
        <w:rPr>
          <w:bCs/>
          <w:color w:val="000000" w:themeColor="text1"/>
        </w:rPr>
        <w:t xml:space="preserve"> </w:t>
      </w:r>
      <w:r w:rsidR="00307307" w:rsidRPr="00362812">
        <w:rPr>
          <w:bCs/>
          <w:color w:val="000000" w:themeColor="text1"/>
        </w:rPr>
        <w:t xml:space="preserve">Договора, </w:t>
      </w:r>
      <w:r w:rsidR="004B278C" w:rsidRPr="00362812">
        <w:rPr>
          <w:bCs/>
          <w:color w:val="000000" w:themeColor="text1"/>
        </w:rPr>
        <w:t xml:space="preserve">и начинает </w:t>
      </w:r>
      <w:r w:rsidR="00BF6DA3" w:rsidRPr="00362812">
        <w:rPr>
          <w:bCs/>
          <w:color w:val="000000" w:themeColor="text1"/>
        </w:rPr>
        <w:t xml:space="preserve">исчисляться </w:t>
      </w:r>
      <w:r w:rsidR="004B278C" w:rsidRPr="00362812">
        <w:rPr>
          <w:bCs/>
          <w:color w:val="000000" w:themeColor="text1"/>
        </w:rPr>
        <w:t>заново с даты приемки Заказчиком работ по устранению недостатков.</w:t>
      </w:r>
    </w:p>
    <w:p w14:paraId="71FD029C" w14:textId="1A39CC13" w:rsidR="00C80725" w:rsidRPr="00362812" w:rsidRDefault="00061C32" w:rsidP="00B77F05">
      <w:pPr>
        <w:pStyle w:val="af1"/>
        <w:numPr>
          <w:ilvl w:val="1"/>
          <w:numId w:val="3"/>
        </w:numPr>
        <w:shd w:val="clear" w:color="auto" w:fill="FFFFFF"/>
        <w:tabs>
          <w:tab w:val="left" w:pos="1134"/>
        </w:tabs>
        <w:ind w:left="0" w:firstLine="709"/>
        <w:jc w:val="both"/>
        <w:rPr>
          <w:color w:val="000000" w:themeColor="text1"/>
        </w:rPr>
      </w:pPr>
      <w:r w:rsidRPr="00362812">
        <w:rPr>
          <w:bCs/>
          <w:color w:val="000000" w:themeColor="text1"/>
        </w:rPr>
        <w:t>Устранение недостатков</w:t>
      </w:r>
      <w:r w:rsidR="00307307" w:rsidRPr="00362812">
        <w:rPr>
          <w:bCs/>
          <w:color w:val="000000" w:themeColor="text1"/>
        </w:rPr>
        <w:t>, несоответствий и / или дефектов Результата Работ</w:t>
      </w:r>
      <w:r w:rsidRPr="00362812">
        <w:rPr>
          <w:bCs/>
          <w:color w:val="000000" w:themeColor="text1"/>
        </w:rPr>
        <w:t>, в том числе в рамках срока, установленного в соответствии с п</w:t>
      </w:r>
      <w:r w:rsidR="00307307" w:rsidRPr="00362812">
        <w:rPr>
          <w:bCs/>
          <w:color w:val="000000" w:themeColor="text1"/>
        </w:rPr>
        <w:t>унктом</w:t>
      </w:r>
      <w:r w:rsidRPr="00362812">
        <w:rPr>
          <w:bCs/>
          <w:color w:val="000000" w:themeColor="text1"/>
        </w:rPr>
        <w:t xml:space="preserve"> </w:t>
      </w:r>
      <w:r w:rsidR="002D4632" w:rsidRPr="00362812">
        <w:rPr>
          <w:bCs/>
          <w:color w:val="000000" w:themeColor="text1"/>
        </w:rPr>
        <w:t>7</w:t>
      </w:r>
      <w:r w:rsidR="00C76893" w:rsidRPr="00362812">
        <w:rPr>
          <w:bCs/>
          <w:color w:val="000000" w:themeColor="text1"/>
        </w:rPr>
        <w:t>.5</w:t>
      </w:r>
      <w:r w:rsidR="005735A5" w:rsidRPr="00362812">
        <w:rPr>
          <w:bCs/>
          <w:color w:val="000000" w:themeColor="text1"/>
        </w:rPr>
        <w:t xml:space="preserve"> </w:t>
      </w:r>
      <w:r w:rsidRPr="00362812">
        <w:rPr>
          <w:bCs/>
          <w:color w:val="000000" w:themeColor="text1"/>
        </w:rPr>
        <w:t xml:space="preserve">Договора, не освобождает Подрядчика от </w:t>
      </w:r>
      <w:r w:rsidR="00307307" w:rsidRPr="00362812">
        <w:rPr>
          <w:bCs/>
          <w:color w:val="000000" w:themeColor="text1"/>
        </w:rPr>
        <w:t>обязанности возмещения</w:t>
      </w:r>
      <w:r w:rsidRPr="00362812">
        <w:rPr>
          <w:bCs/>
          <w:color w:val="000000" w:themeColor="text1"/>
        </w:rPr>
        <w:t xml:space="preserve"> </w:t>
      </w:r>
      <w:r w:rsidR="00307307" w:rsidRPr="00362812">
        <w:rPr>
          <w:bCs/>
          <w:color w:val="000000" w:themeColor="text1"/>
        </w:rPr>
        <w:t>убытков</w:t>
      </w:r>
      <w:r w:rsidRPr="00362812">
        <w:rPr>
          <w:bCs/>
          <w:color w:val="000000" w:themeColor="text1"/>
        </w:rPr>
        <w:t xml:space="preserve">, </w:t>
      </w:r>
      <w:r w:rsidR="00307307" w:rsidRPr="00362812">
        <w:rPr>
          <w:bCs/>
          <w:color w:val="000000" w:themeColor="text1"/>
        </w:rPr>
        <w:t xml:space="preserve">причиненных </w:t>
      </w:r>
      <w:r w:rsidRPr="00362812">
        <w:rPr>
          <w:bCs/>
          <w:color w:val="000000" w:themeColor="text1"/>
        </w:rPr>
        <w:t xml:space="preserve">Заказчику </w:t>
      </w:r>
      <w:r w:rsidR="00AA10B4" w:rsidRPr="00362812">
        <w:rPr>
          <w:bCs/>
          <w:color w:val="000000" w:themeColor="text1"/>
        </w:rPr>
        <w:t>вследствие наличия</w:t>
      </w:r>
      <w:r w:rsidR="0087405F" w:rsidRPr="00362812">
        <w:rPr>
          <w:bCs/>
          <w:color w:val="000000" w:themeColor="text1"/>
        </w:rPr>
        <w:t xml:space="preserve"> таких недостатков</w:t>
      </w:r>
      <w:r w:rsidRPr="00362812">
        <w:rPr>
          <w:bCs/>
          <w:color w:val="000000" w:themeColor="text1"/>
        </w:rPr>
        <w:t xml:space="preserve">. </w:t>
      </w:r>
    </w:p>
    <w:p w14:paraId="3656B052" w14:textId="77777777" w:rsidR="00BD223E" w:rsidRPr="00362812" w:rsidRDefault="00BD223E" w:rsidP="00BD223E">
      <w:pPr>
        <w:pStyle w:val="af1"/>
        <w:shd w:val="clear" w:color="auto" w:fill="FFFFFF"/>
        <w:tabs>
          <w:tab w:val="left" w:pos="1134"/>
        </w:tabs>
        <w:ind w:left="709"/>
        <w:jc w:val="both"/>
        <w:rPr>
          <w:color w:val="000000" w:themeColor="text1"/>
        </w:rPr>
      </w:pPr>
    </w:p>
    <w:p w14:paraId="30971893" w14:textId="77777777" w:rsidR="00236FD3" w:rsidRPr="00362812" w:rsidRDefault="00236FD3"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Конфиденциальность</w:t>
      </w:r>
    </w:p>
    <w:p w14:paraId="17B91B98" w14:textId="77777777" w:rsidR="00536829" w:rsidRPr="00362812" w:rsidRDefault="00536829" w:rsidP="00536829">
      <w:pPr>
        <w:pStyle w:val="af1"/>
        <w:shd w:val="clear" w:color="auto" w:fill="FFFFFF"/>
        <w:tabs>
          <w:tab w:val="left" w:pos="426"/>
        </w:tabs>
        <w:ind w:left="0"/>
        <w:rPr>
          <w:b/>
          <w:bCs/>
          <w:color w:val="000000" w:themeColor="text1"/>
        </w:rPr>
      </w:pPr>
    </w:p>
    <w:p w14:paraId="2F96975F"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w:t>
      </w:r>
      <w:r w:rsidRPr="00362812">
        <w:rPr>
          <w:bCs/>
          <w:color w:val="000000" w:themeColor="text1"/>
        </w:rPr>
        <w:lastRenderedPageBreak/>
        <w:t>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62812">
        <w:rPr>
          <w:bCs/>
          <w:color w:val="000000" w:themeColor="text1"/>
        </w:rPr>
        <w:t>а</w:t>
      </w:r>
      <w:r w:rsidRPr="00362812">
        <w:rPr>
          <w:bCs/>
          <w:color w:val="000000" w:themeColor="text1"/>
        </w:rPr>
        <w:t>, в отношении которой соблюдаются следующие условия:</w:t>
      </w:r>
    </w:p>
    <w:p w14:paraId="3F39D46E" w14:textId="77777777" w:rsidR="00236FD3" w:rsidRPr="00362812" w:rsidRDefault="00236FD3" w:rsidP="00B77F05">
      <w:pPr>
        <w:numPr>
          <w:ilvl w:val="0"/>
          <w:numId w:val="5"/>
        </w:numPr>
        <w:tabs>
          <w:tab w:val="left" w:pos="709"/>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62812">
        <w:rPr>
          <w:color w:val="000000" w:themeColor="text1"/>
          <w:sz w:val="24"/>
          <w:szCs w:val="24"/>
        </w:rPr>
        <w:t xml:space="preserve">м, в том числе по причине </w:t>
      </w:r>
      <w:r w:rsidR="00BA2DEF" w:rsidRPr="00362812">
        <w:rPr>
          <w:bCs/>
          <w:snapToGrid/>
          <w:color w:val="000000" w:themeColor="text1"/>
          <w:sz w:val="24"/>
          <w:szCs w:val="24"/>
        </w:rPr>
        <w:t xml:space="preserve">введения в отношении нее режима </w:t>
      </w:r>
      <w:r w:rsidR="00C76893" w:rsidRPr="00362812">
        <w:rPr>
          <w:bCs/>
          <w:snapToGrid/>
          <w:color w:val="000000" w:themeColor="text1"/>
          <w:sz w:val="24"/>
          <w:szCs w:val="24"/>
        </w:rPr>
        <w:t>К</w:t>
      </w:r>
      <w:r w:rsidR="00BA2DEF" w:rsidRPr="00362812">
        <w:rPr>
          <w:bCs/>
          <w:snapToGrid/>
          <w:color w:val="000000" w:themeColor="text1"/>
          <w:sz w:val="24"/>
          <w:szCs w:val="24"/>
        </w:rPr>
        <w:t>оммерческой тайны</w:t>
      </w:r>
      <w:r w:rsidRPr="00362812">
        <w:rPr>
          <w:bCs/>
          <w:snapToGrid/>
          <w:color w:val="000000" w:themeColor="text1"/>
          <w:sz w:val="24"/>
          <w:szCs w:val="24"/>
        </w:rPr>
        <w:t>;</w:t>
      </w:r>
    </w:p>
    <w:p w14:paraId="28974D4A" w14:textId="77777777" w:rsidR="00236FD3" w:rsidRPr="00362812" w:rsidRDefault="00236FD3" w:rsidP="00B77F05">
      <w:pPr>
        <w:numPr>
          <w:ilvl w:val="0"/>
          <w:numId w:val="5"/>
        </w:numPr>
        <w:tabs>
          <w:tab w:val="left" w:pos="709"/>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62812">
        <w:rPr>
          <w:bCs/>
          <w:snapToGrid/>
          <w:color w:val="000000" w:themeColor="text1"/>
          <w:sz w:val="24"/>
          <w:szCs w:val="24"/>
        </w:rPr>
        <w:t>.</w:t>
      </w:r>
    </w:p>
    <w:p w14:paraId="4F7CD4BE"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Информация может включать в себя, </w:t>
      </w:r>
      <w:r w:rsidR="00BA2DEF" w:rsidRPr="00362812">
        <w:rPr>
          <w:bCs/>
          <w:color w:val="000000" w:themeColor="text1"/>
        </w:rPr>
        <w:t>в том числе, но не о</w:t>
      </w:r>
      <w:r w:rsidRPr="00362812">
        <w:rPr>
          <w:bCs/>
          <w:color w:val="000000" w:themeColor="text1"/>
        </w:rPr>
        <w:t>гранич</w:t>
      </w:r>
      <w:r w:rsidR="00BA2DEF" w:rsidRPr="00362812">
        <w:rPr>
          <w:bCs/>
          <w:color w:val="000000" w:themeColor="text1"/>
        </w:rPr>
        <w:t>иваясь</w:t>
      </w:r>
      <w:r w:rsidRPr="00362812">
        <w:rPr>
          <w:bCs/>
          <w:color w:val="000000" w:themeColor="text1"/>
        </w:rPr>
        <w:t>:</w:t>
      </w:r>
    </w:p>
    <w:p w14:paraId="730D156A"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 xml:space="preserve">финансовую </w:t>
      </w:r>
      <w:r w:rsidR="00BA2DEF" w:rsidRPr="00362812">
        <w:rPr>
          <w:bCs/>
          <w:snapToGrid/>
          <w:color w:val="000000" w:themeColor="text1"/>
          <w:sz w:val="24"/>
          <w:szCs w:val="24"/>
          <w:lang w:val="en-US"/>
        </w:rPr>
        <w:t>(</w:t>
      </w:r>
      <w:r w:rsidR="00BA2DEF" w:rsidRPr="00362812">
        <w:rPr>
          <w:bCs/>
          <w:snapToGrid/>
          <w:color w:val="000000" w:themeColor="text1"/>
          <w:sz w:val="24"/>
          <w:szCs w:val="24"/>
        </w:rPr>
        <w:t xml:space="preserve">бухгалтерскую) </w:t>
      </w:r>
      <w:r w:rsidRPr="00362812">
        <w:rPr>
          <w:bCs/>
          <w:snapToGrid/>
          <w:color w:val="000000" w:themeColor="text1"/>
          <w:sz w:val="24"/>
          <w:szCs w:val="24"/>
        </w:rPr>
        <w:t>отчетность;</w:t>
      </w:r>
    </w:p>
    <w:p w14:paraId="57FB7BC4"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учетные регистры бухгалтерского учета;</w:t>
      </w:r>
    </w:p>
    <w:p w14:paraId="65C7FC92" w14:textId="77777777" w:rsidR="00A87F1A"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бизнес-планы;</w:t>
      </w:r>
    </w:p>
    <w:p w14:paraId="44315C3C"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 xml:space="preserve">договоры </w:t>
      </w:r>
      <w:r w:rsidR="000F0B5C" w:rsidRPr="00362812">
        <w:rPr>
          <w:bCs/>
          <w:snapToGrid/>
          <w:color w:val="000000" w:themeColor="text1"/>
          <w:sz w:val="24"/>
          <w:szCs w:val="24"/>
        </w:rPr>
        <w:t>(</w:t>
      </w:r>
      <w:r w:rsidRPr="00362812">
        <w:rPr>
          <w:bCs/>
          <w:snapToGrid/>
          <w:color w:val="000000" w:themeColor="text1"/>
          <w:sz w:val="24"/>
          <w:szCs w:val="24"/>
        </w:rPr>
        <w:t>соглашения</w:t>
      </w:r>
      <w:r w:rsidR="000F0B5C" w:rsidRPr="00362812">
        <w:rPr>
          <w:bCs/>
          <w:snapToGrid/>
          <w:color w:val="000000" w:themeColor="text1"/>
          <w:sz w:val="24"/>
          <w:szCs w:val="24"/>
        </w:rPr>
        <w:t>)</w:t>
      </w:r>
      <w:r w:rsidRPr="00362812">
        <w:rPr>
          <w:bCs/>
          <w:snapToGrid/>
          <w:color w:val="000000" w:themeColor="text1"/>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62812">
        <w:rPr>
          <w:bCs/>
          <w:snapToGrid/>
          <w:color w:val="000000" w:themeColor="text1"/>
          <w:sz w:val="24"/>
          <w:szCs w:val="24"/>
        </w:rPr>
        <w:t>(</w:t>
      </w:r>
      <w:r w:rsidRPr="00362812">
        <w:rPr>
          <w:bCs/>
          <w:snapToGrid/>
          <w:color w:val="000000" w:themeColor="text1"/>
          <w:sz w:val="24"/>
          <w:szCs w:val="24"/>
        </w:rPr>
        <w:t>соглашениях</w:t>
      </w:r>
      <w:r w:rsidR="000F0B5C" w:rsidRPr="00362812">
        <w:rPr>
          <w:bCs/>
          <w:snapToGrid/>
          <w:color w:val="000000" w:themeColor="text1"/>
          <w:sz w:val="24"/>
          <w:szCs w:val="24"/>
        </w:rPr>
        <w:t>)</w:t>
      </w:r>
      <w:r w:rsidRPr="00362812">
        <w:rPr>
          <w:bCs/>
          <w:snapToGrid/>
          <w:color w:val="000000" w:themeColor="text1"/>
          <w:sz w:val="24"/>
          <w:szCs w:val="24"/>
        </w:rPr>
        <w:t>;</w:t>
      </w:r>
    </w:p>
    <w:p w14:paraId="34AC328E"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 xml:space="preserve">сведения о финансовых, правовых, организационных и других взаимоотношениях между Заказчиком и </w:t>
      </w:r>
      <w:r w:rsidR="00113961" w:rsidRPr="00362812">
        <w:rPr>
          <w:bCs/>
          <w:snapToGrid/>
          <w:color w:val="000000" w:themeColor="text1"/>
          <w:sz w:val="24"/>
          <w:szCs w:val="24"/>
        </w:rPr>
        <w:t>третьими лицами</w:t>
      </w:r>
      <w:r w:rsidRPr="00362812">
        <w:rPr>
          <w:bCs/>
          <w:snapToGrid/>
          <w:color w:val="000000" w:themeColor="text1"/>
          <w:sz w:val="24"/>
          <w:szCs w:val="24"/>
        </w:rPr>
        <w:t>;</w:t>
      </w:r>
    </w:p>
    <w:p w14:paraId="4D1C335F"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lastRenderedPageBreak/>
        <w:t xml:space="preserve">сведения о </w:t>
      </w:r>
      <w:r w:rsidR="004C1EE8" w:rsidRPr="00362812">
        <w:rPr>
          <w:bCs/>
          <w:snapToGrid/>
          <w:color w:val="000000" w:themeColor="text1"/>
          <w:sz w:val="24"/>
          <w:szCs w:val="24"/>
        </w:rPr>
        <w:t xml:space="preserve">подрядчиках, </w:t>
      </w:r>
      <w:r w:rsidRPr="00362812">
        <w:rPr>
          <w:bCs/>
          <w:snapToGrid/>
          <w:color w:val="000000" w:themeColor="text1"/>
          <w:sz w:val="24"/>
          <w:szCs w:val="24"/>
        </w:rPr>
        <w:t xml:space="preserve">поставщиках оборудования и материалов, а также о покупателях продукции </w:t>
      </w:r>
      <w:r w:rsidR="000F0B5C" w:rsidRPr="00362812">
        <w:rPr>
          <w:bCs/>
          <w:snapToGrid/>
          <w:color w:val="000000" w:themeColor="text1"/>
          <w:sz w:val="24"/>
          <w:szCs w:val="24"/>
        </w:rPr>
        <w:t xml:space="preserve">Заказчика </w:t>
      </w:r>
      <w:r w:rsidRPr="00362812">
        <w:rPr>
          <w:bCs/>
          <w:snapToGrid/>
          <w:color w:val="000000" w:themeColor="text1"/>
          <w:sz w:val="24"/>
          <w:szCs w:val="24"/>
        </w:rPr>
        <w:t>и их аффилированных лицах;</w:t>
      </w:r>
    </w:p>
    <w:p w14:paraId="65C3778D"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сведения об объемах производства и</w:t>
      </w:r>
      <w:r w:rsidR="000F0B5C" w:rsidRPr="00362812">
        <w:rPr>
          <w:bCs/>
          <w:snapToGrid/>
          <w:color w:val="000000" w:themeColor="text1"/>
          <w:sz w:val="24"/>
          <w:szCs w:val="24"/>
        </w:rPr>
        <w:t xml:space="preserve"> </w:t>
      </w:r>
      <w:r w:rsidRPr="00362812">
        <w:rPr>
          <w:bCs/>
          <w:snapToGrid/>
          <w:color w:val="000000" w:themeColor="text1"/>
          <w:sz w:val="24"/>
          <w:szCs w:val="24"/>
        </w:rPr>
        <w:t>/</w:t>
      </w:r>
      <w:r w:rsidR="000F0B5C" w:rsidRPr="00362812">
        <w:rPr>
          <w:bCs/>
          <w:snapToGrid/>
          <w:color w:val="000000" w:themeColor="text1"/>
          <w:sz w:val="24"/>
          <w:szCs w:val="24"/>
        </w:rPr>
        <w:t xml:space="preserve"> </w:t>
      </w:r>
      <w:r w:rsidRPr="00362812">
        <w:rPr>
          <w:bCs/>
          <w:snapToGrid/>
          <w:color w:val="000000" w:themeColor="text1"/>
          <w:sz w:val="24"/>
          <w:szCs w:val="24"/>
        </w:rPr>
        <w:t>или реализации продукции и услуг Заказчика или его аффилированных лиц;</w:t>
      </w:r>
    </w:p>
    <w:p w14:paraId="16CE4BA5" w14:textId="77777777" w:rsidR="00236FD3" w:rsidRPr="00362812" w:rsidRDefault="00236FD3" w:rsidP="00B77F05">
      <w:pPr>
        <w:numPr>
          <w:ilvl w:val="0"/>
          <w:numId w:val="5"/>
        </w:numPr>
        <w:tabs>
          <w:tab w:val="left" w:pos="1418"/>
        </w:tabs>
        <w:spacing w:line="240" w:lineRule="auto"/>
        <w:ind w:left="0" w:firstLine="709"/>
        <w:rPr>
          <w:bCs/>
          <w:snapToGrid/>
          <w:color w:val="000000" w:themeColor="text1"/>
          <w:sz w:val="24"/>
          <w:szCs w:val="24"/>
        </w:rPr>
      </w:pPr>
      <w:r w:rsidRPr="00362812">
        <w:rPr>
          <w:bCs/>
          <w:snapToGrid/>
          <w:color w:val="000000" w:themeColor="text1"/>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bookmarkStart w:id="24" w:name="_Ref361337849"/>
      <w:r w:rsidRPr="00362812">
        <w:rPr>
          <w:bCs/>
          <w:color w:val="000000" w:themeColor="text1"/>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62812">
        <w:rPr>
          <w:bCs/>
          <w:color w:val="000000" w:themeColor="text1"/>
        </w:rPr>
        <w:t xml:space="preserve">его </w:t>
      </w:r>
      <w:r w:rsidRPr="00362812">
        <w:rPr>
          <w:bCs/>
          <w:color w:val="000000" w:themeColor="text1"/>
        </w:rPr>
        <w:t>прекращения</w:t>
      </w:r>
      <w:r w:rsidR="000F0B5C" w:rsidRPr="00362812">
        <w:rPr>
          <w:color w:val="000000" w:themeColor="text1"/>
        </w:rPr>
        <w:t xml:space="preserve"> </w:t>
      </w:r>
      <w:r w:rsidR="000F0B5C" w:rsidRPr="00362812">
        <w:rPr>
          <w:bCs/>
          <w:color w:val="000000" w:themeColor="text1"/>
        </w:rPr>
        <w:t>(расторжения) или исполнения</w:t>
      </w:r>
      <w:r w:rsidRPr="00362812">
        <w:rPr>
          <w:bCs/>
          <w:color w:val="000000" w:themeColor="text1"/>
        </w:rPr>
        <w:t>, в том числе:</w:t>
      </w:r>
      <w:bookmarkEnd w:id="24"/>
      <w:r w:rsidRPr="00362812">
        <w:rPr>
          <w:bCs/>
          <w:color w:val="000000" w:themeColor="text1"/>
        </w:rPr>
        <w:t xml:space="preserve"> </w:t>
      </w:r>
    </w:p>
    <w:p w14:paraId="30CDEFF3" w14:textId="3FEE615C"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62812">
        <w:rPr>
          <w:bCs/>
          <w:color w:val="000000" w:themeColor="text1"/>
        </w:rPr>
        <w:t>за исключением случаев,</w:t>
      </w:r>
      <w:r w:rsidRPr="00362812">
        <w:rPr>
          <w:bCs/>
          <w:color w:val="000000" w:themeColor="text1"/>
        </w:rPr>
        <w:t xml:space="preserve"> предусмотрен</w:t>
      </w:r>
      <w:r w:rsidR="000F0B5C" w:rsidRPr="00362812">
        <w:rPr>
          <w:bCs/>
          <w:color w:val="000000" w:themeColor="text1"/>
        </w:rPr>
        <w:t>ных</w:t>
      </w:r>
      <w:r w:rsidRPr="00362812">
        <w:rPr>
          <w:bCs/>
          <w:color w:val="000000" w:themeColor="text1"/>
        </w:rPr>
        <w:t xml:space="preserve"> законод</w:t>
      </w:r>
      <w:r w:rsidR="0087405F" w:rsidRPr="00362812">
        <w:rPr>
          <w:bCs/>
          <w:color w:val="000000" w:themeColor="text1"/>
        </w:rPr>
        <w:t>ательством Российской Федерации и п</w:t>
      </w:r>
      <w:r w:rsidR="000F0B5C" w:rsidRPr="00362812">
        <w:rPr>
          <w:bCs/>
          <w:color w:val="000000" w:themeColor="text1"/>
        </w:rPr>
        <w:t xml:space="preserve">унктом </w:t>
      </w:r>
      <w:r w:rsidR="002D4632" w:rsidRPr="00362812">
        <w:rPr>
          <w:bCs/>
          <w:color w:val="000000" w:themeColor="text1"/>
        </w:rPr>
        <w:t>8</w:t>
      </w:r>
      <w:r w:rsidR="00F25F25" w:rsidRPr="00362812">
        <w:rPr>
          <w:bCs/>
          <w:color w:val="000000" w:themeColor="text1"/>
        </w:rPr>
        <w:t>.6.7</w:t>
      </w:r>
      <w:r w:rsidR="005735A5" w:rsidRPr="00362812">
        <w:rPr>
          <w:bCs/>
          <w:color w:val="000000" w:themeColor="text1"/>
        </w:rPr>
        <w:t xml:space="preserve"> </w:t>
      </w:r>
      <w:r w:rsidR="00B93EE3" w:rsidRPr="00362812">
        <w:rPr>
          <w:bCs/>
          <w:color w:val="000000" w:themeColor="text1"/>
        </w:rPr>
        <w:t>Договора</w:t>
      </w:r>
      <w:r w:rsidR="0087405F" w:rsidRPr="00362812">
        <w:rPr>
          <w:bCs/>
          <w:color w:val="000000" w:themeColor="text1"/>
        </w:rPr>
        <w:t>;</w:t>
      </w:r>
    </w:p>
    <w:p w14:paraId="677B044F"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 xml:space="preserve">принимать меры предосторожности, обычно используемые для защиты такого рода информации в деловом обороте, </w:t>
      </w:r>
      <w:r w:rsidR="000F0B5C" w:rsidRPr="00362812">
        <w:rPr>
          <w:bCs/>
          <w:color w:val="000000" w:themeColor="text1"/>
        </w:rPr>
        <w:t>при этом</w:t>
      </w:r>
      <w:r w:rsidRPr="00362812">
        <w:rPr>
          <w:bCs/>
          <w:color w:val="000000" w:themeColor="text1"/>
        </w:rPr>
        <w:t xml:space="preserve"> </w:t>
      </w:r>
      <w:r w:rsidR="000F0B5C" w:rsidRPr="00362812">
        <w:rPr>
          <w:bCs/>
          <w:color w:val="000000" w:themeColor="text1"/>
        </w:rPr>
        <w:t xml:space="preserve">если Подрядчиком </w:t>
      </w:r>
      <w:r w:rsidRPr="00362812">
        <w:rPr>
          <w:bCs/>
          <w:color w:val="000000" w:themeColor="text1"/>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использовать Информацию исключительно для целей, для которых она был</w:t>
      </w:r>
      <w:r w:rsidR="00766F65" w:rsidRPr="00362812">
        <w:rPr>
          <w:bCs/>
          <w:color w:val="000000" w:themeColor="text1"/>
        </w:rPr>
        <w:t>а</w:t>
      </w:r>
      <w:r w:rsidRPr="00362812">
        <w:rPr>
          <w:bCs/>
          <w:color w:val="000000" w:themeColor="text1"/>
        </w:rPr>
        <w:t xml:space="preserve"> предоставлена; </w:t>
      </w:r>
    </w:p>
    <w:p w14:paraId="2F557F2C"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62812">
        <w:rPr>
          <w:bCs/>
          <w:color w:val="000000" w:themeColor="text1"/>
        </w:rPr>
        <w:t xml:space="preserve">такого </w:t>
      </w:r>
      <w:r w:rsidRPr="00362812">
        <w:rPr>
          <w:bCs/>
          <w:color w:val="000000" w:themeColor="text1"/>
        </w:rPr>
        <w:t>несанкционированного раскрытия;</w:t>
      </w:r>
    </w:p>
    <w:p w14:paraId="59B324B1"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w:t>
      </w:r>
      <w:r w:rsidRPr="00362812">
        <w:rPr>
          <w:bCs/>
          <w:color w:val="000000" w:themeColor="text1"/>
        </w:rPr>
        <w:lastRenderedPageBreak/>
        <w:t xml:space="preserve">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bookmarkStart w:id="25" w:name="_Ref361337832"/>
      <w:r w:rsidRPr="00362812">
        <w:rPr>
          <w:bCs/>
          <w:color w:val="000000" w:themeColor="text1"/>
        </w:rPr>
        <w:t>раскрывать Информа</w:t>
      </w:r>
      <w:r w:rsidR="00B93EE3" w:rsidRPr="00362812">
        <w:rPr>
          <w:bCs/>
          <w:color w:val="000000" w:themeColor="text1"/>
        </w:rPr>
        <w:t>цию своим работникам,</w:t>
      </w:r>
      <w:r w:rsidRPr="00362812">
        <w:rPr>
          <w:bCs/>
          <w:color w:val="000000" w:themeColor="text1"/>
        </w:rPr>
        <w:t xml:space="preserve"> членам </w:t>
      </w:r>
      <w:r w:rsidR="000C025E" w:rsidRPr="00362812">
        <w:rPr>
          <w:bCs/>
          <w:color w:val="000000" w:themeColor="text1"/>
        </w:rPr>
        <w:t>органов управления и контроля,</w:t>
      </w:r>
      <w:r w:rsidRPr="00362812">
        <w:rPr>
          <w:bCs/>
          <w:color w:val="000000" w:themeColor="text1"/>
        </w:rPr>
        <w:t xml:space="preserve"> </w:t>
      </w:r>
      <w:r w:rsidR="000C025E" w:rsidRPr="00362812">
        <w:rPr>
          <w:bCs/>
          <w:color w:val="000000" w:themeColor="text1"/>
        </w:rPr>
        <w:t xml:space="preserve">акционерам и </w:t>
      </w:r>
      <w:r w:rsidRPr="00362812">
        <w:rPr>
          <w:bCs/>
          <w:color w:val="000000" w:themeColor="text1"/>
        </w:rPr>
        <w:t>аудиторам</w:t>
      </w:r>
      <w:r w:rsidR="000C025E" w:rsidRPr="00362812">
        <w:rPr>
          <w:bCs/>
          <w:color w:val="000000" w:themeColor="text1"/>
        </w:rPr>
        <w:t xml:space="preserve"> </w:t>
      </w:r>
      <w:r w:rsidRPr="00362812">
        <w:rPr>
          <w:bCs/>
          <w:color w:val="000000" w:themeColor="text1"/>
        </w:rPr>
        <w:t xml:space="preserve">только в случае служебной необходимости в объеме, требуемом для исполнения </w:t>
      </w:r>
      <w:r w:rsidR="00B93EE3" w:rsidRPr="00362812">
        <w:rPr>
          <w:bCs/>
          <w:color w:val="000000" w:themeColor="text1"/>
        </w:rPr>
        <w:t>Договора</w:t>
      </w:r>
      <w:r w:rsidRPr="00362812">
        <w:rPr>
          <w:bCs/>
          <w:color w:val="000000" w:themeColor="text1"/>
        </w:rPr>
        <w:t>, оставаясь ответственн</w:t>
      </w:r>
      <w:r w:rsidR="00B93EE3" w:rsidRPr="00362812">
        <w:rPr>
          <w:bCs/>
          <w:color w:val="000000" w:themeColor="text1"/>
        </w:rPr>
        <w:t>ым</w:t>
      </w:r>
      <w:r w:rsidRPr="00362812">
        <w:rPr>
          <w:bCs/>
          <w:color w:val="000000" w:themeColor="text1"/>
        </w:rPr>
        <w:t xml:space="preserve"> за действия таких лиц, как за свои собственные;</w:t>
      </w:r>
      <w:bookmarkEnd w:id="25"/>
    </w:p>
    <w:p w14:paraId="5CCCCFE3" w14:textId="77777777" w:rsidR="00236FD3" w:rsidRPr="00362812" w:rsidRDefault="00236FD3"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не разглашать третьим лицам факт</w:t>
      </w:r>
      <w:r w:rsidR="000C025E" w:rsidRPr="00362812">
        <w:rPr>
          <w:bCs/>
          <w:color w:val="000000" w:themeColor="text1"/>
        </w:rPr>
        <w:t>ы</w:t>
      </w:r>
      <w:r w:rsidRPr="00362812">
        <w:rPr>
          <w:bCs/>
          <w:color w:val="000000" w:themeColor="text1"/>
        </w:rPr>
        <w:t xml:space="preserve"> передачи или получения Информации.</w:t>
      </w:r>
    </w:p>
    <w:p w14:paraId="38500FF5" w14:textId="50B0302D" w:rsidR="00236FD3" w:rsidRPr="00362812" w:rsidRDefault="00236FD3" w:rsidP="00B77F05">
      <w:pPr>
        <w:pStyle w:val="af1"/>
        <w:numPr>
          <w:ilvl w:val="1"/>
          <w:numId w:val="3"/>
        </w:numPr>
        <w:shd w:val="clear" w:color="auto" w:fill="FFFFFF"/>
        <w:tabs>
          <w:tab w:val="left" w:pos="1134"/>
        </w:tabs>
        <w:ind w:left="0" w:firstLine="709"/>
        <w:jc w:val="both"/>
        <w:rPr>
          <w:bCs/>
          <w:color w:val="000000" w:themeColor="text1"/>
        </w:rPr>
      </w:pPr>
      <w:bookmarkStart w:id="26" w:name="_Ref361337863"/>
      <w:r w:rsidRPr="00362812">
        <w:rPr>
          <w:bCs/>
          <w:color w:val="000000" w:themeColor="text1"/>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62812">
        <w:rPr>
          <w:bCs/>
          <w:color w:val="000000" w:themeColor="text1"/>
        </w:rPr>
        <w:t xml:space="preserve">календарных </w:t>
      </w:r>
      <w:r w:rsidRPr="00362812">
        <w:rPr>
          <w:bCs/>
          <w:color w:val="000000" w:themeColor="text1"/>
        </w:rPr>
        <w:t xml:space="preserve">дней с даты получения соответствующего </w:t>
      </w:r>
      <w:r w:rsidR="000C025E" w:rsidRPr="00362812">
        <w:rPr>
          <w:bCs/>
          <w:color w:val="000000" w:themeColor="text1"/>
        </w:rPr>
        <w:t xml:space="preserve">письменного </w:t>
      </w:r>
      <w:r w:rsidRPr="00362812">
        <w:rPr>
          <w:bCs/>
          <w:color w:val="000000" w:themeColor="text1"/>
        </w:rPr>
        <w:t>требования</w:t>
      </w:r>
      <w:r w:rsidR="00564B44" w:rsidRPr="00362812">
        <w:rPr>
          <w:bCs/>
          <w:color w:val="000000" w:themeColor="text1"/>
        </w:rPr>
        <w:t xml:space="preserve"> Заказчика</w:t>
      </w:r>
      <w:r w:rsidRPr="00362812">
        <w:rPr>
          <w:bCs/>
          <w:color w:val="000000" w:themeColor="text1"/>
        </w:rPr>
        <w:t>.</w:t>
      </w:r>
      <w:bookmarkEnd w:id="26"/>
    </w:p>
    <w:p w14:paraId="12351A2C" w14:textId="77777777" w:rsidR="00BD223E" w:rsidRPr="00362812" w:rsidRDefault="00BD223E" w:rsidP="00BD223E">
      <w:pPr>
        <w:pStyle w:val="af1"/>
        <w:shd w:val="clear" w:color="auto" w:fill="FFFFFF"/>
        <w:tabs>
          <w:tab w:val="left" w:pos="1134"/>
        </w:tabs>
        <w:ind w:left="709"/>
        <w:jc w:val="both"/>
        <w:rPr>
          <w:bCs/>
          <w:color w:val="000000" w:themeColor="text1"/>
        </w:rPr>
      </w:pPr>
    </w:p>
    <w:p w14:paraId="0A9D541A" w14:textId="77777777" w:rsidR="00BD223E" w:rsidRPr="00362812" w:rsidRDefault="00BD223E" w:rsidP="00BD223E">
      <w:pPr>
        <w:pStyle w:val="af1"/>
        <w:shd w:val="clear" w:color="auto" w:fill="FFFFFF"/>
        <w:tabs>
          <w:tab w:val="left" w:pos="1701"/>
        </w:tabs>
        <w:ind w:left="709"/>
        <w:jc w:val="both"/>
        <w:rPr>
          <w:bCs/>
          <w:color w:val="000000" w:themeColor="text1"/>
        </w:rPr>
      </w:pPr>
    </w:p>
    <w:p w14:paraId="4743C790" w14:textId="77777777" w:rsidR="00132D90" w:rsidRPr="00362812" w:rsidRDefault="00132D90"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Антикоррупционная оговорка</w:t>
      </w:r>
    </w:p>
    <w:p w14:paraId="2CFE1A36" w14:textId="77777777" w:rsidR="00536829" w:rsidRPr="00362812" w:rsidRDefault="00536829" w:rsidP="00536829">
      <w:pPr>
        <w:pStyle w:val="af1"/>
        <w:shd w:val="clear" w:color="auto" w:fill="FFFFFF"/>
        <w:tabs>
          <w:tab w:val="left" w:pos="426"/>
        </w:tabs>
        <w:ind w:left="0"/>
        <w:rPr>
          <w:b/>
          <w:bCs/>
          <w:color w:val="000000" w:themeColor="text1"/>
        </w:rPr>
      </w:pPr>
    </w:p>
    <w:p w14:paraId="31FB47BC" w14:textId="04488E57" w:rsidR="007F1C7E" w:rsidRPr="00362812" w:rsidRDefault="007F1C7E" w:rsidP="007F1C7E">
      <w:pPr>
        <w:pStyle w:val="af1"/>
        <w:shd w:val="clear" w:color="auto" w:fill="FFFFFF"/>
        <w:tabs>
          <w:tab w:val="left" w:pos="284"/>
          <w:tab w:val="left" w:pos="567"/>
          <w:tab w:val="left" w:pos="1134"/>
        </w:tabs>
        <w:ind w:left="0" w:firstLine="709"/>
        <w:rPr>
          <w:color w:val="000000" w:themeColor="text1"/>
        </w:rPr>
      </w:pPr>
      <w:r w:rsidRPr="00362812">
        <w:rPr>
          <w:color w:val="000000" w:themeColor="text1"/>
        </w:rPr>
        <w:t>Статья 1.</w:t>
      </w:r>
    </w:p>
    <w:p w14:paraId="6E896237" w14:textId="77777777" w:rsidR="00BE3D4B" w:rsidRPr="00362812" w:rsidRDefault="00BE3D4B" w:rsidP="007F1C7E">
      <w:pPr>
        <w:pStyle w:val="af1"/>
        <w:shd w:val="clear" w:color="auto" w:fill="FFFFFF"/>
        <w:tabs>
          <w:tab w:val="left" w:pos="284"/>
          <w:tab w:val="left" w:pos="567"/>
          <w:tab w:val="left" w:pos="1134"/>
        </w:tabs>
        <w:ind w:left="0" w:firstLine="709"/>
        <w:rPr>
          <w:color w:val="000000" w:themeColor="text1"/>
        </w:rPr>
      </w:pPr>
    </w:p>
    <w:p w14:paraId="0FFBC7C6"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92BAD8D"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ADE406"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lastRenderedPageBreak/>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9117FF0"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3F65F826" w14:textId="797DD649"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Статья 2.</w:t>
      </w:r>
    </w:p>
    <w:p w14:paraId="6B92A847" w14:textId="77777777" w:rsidR="00BE3D4B" w:rsidRPr="00362812" w:rsidRDefault="00BE3D4B" w:rsidP="001B2C88">
      <w:pPr>
        <w:pStyle w:val="af1"/>
        <w:shd w:val="clear" w:color="auto" w:fill="FFFFFF"/>
        <w:tabs>
          <w:tab w:val="left" w:pos="284"/>
          <w:tab w:val="left" w:pos="567"/>
          <w:tab w:val="left" w:pos="1134"/>
        </w:tabs>
        <w:ind w:left="0" w:firstLine="709"/>
        <w:jc w:val="both"/>
        <w:rPr>
          <w:color w:val="000000" w:themeColor="text1"/>
        </w:rPr>
      </w:pPr>
    </w:p>
    <w:p w14:paraId="45ED9B1A" w14:textId="18403536"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 xml:space="preserve"> 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w:t>
      </w:r>
      <w:r w:rsidR="00AA35A0" w:rsidRPr="00362812">
        <w:rPr>
          <w:color w:val="000000" w:themeColor="text1"/>
        </w:rPr>
        <w:t>Подрядчик</w:t>
      </w:r>
      <w:r w:rsidRPr="00362812">
        <w:rPr>
          <w:color w:val="000000" w:themeColor="text1"/>
        </w:rPr>
        <w:t xml:space="preserve"> обязан направить об этом соответствующие обращение на «Линию доверия» посредством:</w:t>
      </w:r>
    </w:p>
    <w:p w14:paraId="4764115B"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1. Специализированной формы обратной связи «Линия доверия» на сайте по адресу в Интернете: http://www.rushydro.ru/form/</w:t>
      </w:r>
    </w:p>
    <w:p w14:paraId="64FAB2E3" w14:textId="77777777"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2. Электронной почты на адрес: ld@rushydro.ru</w:t>
      </w:r>
    </w:p>
    <w:p w14:paraId="00AD9EB6" w14:textId="2BDDAEC3"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 xml:space="preserve">3. Обращения на телефонный автоответчик по номеру </w:t>
      </w:r>
      <w:r w:rsidRPr="006B4596">
        <w:rPr>
          <w:color w:val="000000" w:themeColor="text1"/>
        </w:rPr>
        <w:t>+ 7 (495) 7</w:t>
      </w:r>
      <w:r w:rsidR="003D635F" w:rsidRPr="006B4596">
        <w:rPr>
          <w:color w:val="000000" w:themeColor="text1"/>
        </w:rPr>
        <w:t>85</w:t>
      </w:r>
      <w:r w:rsidRPr="006B4596">
        <w:rPr>
          <w:color w:val="000000" w:themeColor="text1"/>
        </w:rPr>
        <w:t>-</w:t>
      </w:r>
      <w:r w:rsidR="003D635F" w:rsidRPr="006B4596">
        <w:rPr>
          <w:color w:val="000000" w:themeColor="text1"/>
        </w:rPr>
        <w:t>09</w:t>
      </w:r>
      <w:r w:rsidRPr="006B4596">
        <w:rPr>
          <w:color w:val="000000" w:themeColor="text1"/>
        </w:rPr>
        <w:t>-</w:t>
      </w:r>
      <w:r w:rsidR="003D635F" w:rsidRPr="006B4596">
        <w:rPr>
          <w:color w:val="000000" w:themeColor="text1"/>
        </w:rPr>
        <w:t>37</w:t>
      </w:r>
      <w:r w:rsidRPr="00362812">
        <w:rPr>
          <w:color w:val="000000" w:themeColor="text1"/>
        </w:rPr>
        <w:t xml:space="preserve"> (круглосуточно).</w:t>
      </w:r>
    </w:p>
    <w:p w14:paraId="1FAE6357" w14:textId="744E8C13" w:rsidR="007F1C7E"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t>Статья 3.</w:t>
      </w:r>
    </w:p>
    <w:p w14:paraId="04609E7B" w14:textId="77777777" w:rsidR="00BE3D4B" w:rsidRPr="00362812" w:rsidRDefault="00BE3D4B" w:rsidP="001B2C88">
      <w:pPr>
        <w:pStyle w:val="af1"/>
        <w:shd w:val="clear" w:color="auto" w:fill="FFFFFF"/>
        <w:tabs>
          <w:tab w:val="left" w:pos="284"/>
          <w:tab w:val="left" w:pos="567"/>
          <w:tab w:val="left" w:pos="1134"/>
        </w:tabs>
        <w:ind w:left="0" w:firstLine="709"/>
        <w:jc w:val="both"/>
        <w:rPr>
          <w:color w:val="000000" w:themeColor="text1"/>
        </w:rPr>
      </w:pPr>
    </w:p>
    <w:p w14:paraId="74351F85" w14:textId="13B30340" w:rsidR="00132D90" w:rsidRPr="00362812" w:rsidRDefault="007F1C7E" w:rsidP="001B2C88">
      <w:pPr>
        <w:pStyle w:val="af1"/>
        <w:shd w:val="clear" w:color="auto" w:fill="FFFFFF"/>
        <w:tabs>
          <w:tab w:val="left" w:pos="284"/>
          <w:tab w:val="left" w:pos="567"/>
          <w:tab w:val="left" w:pos="1134"/>
        </w:tabs>
        <w:ind w:left="0" w:firstLine="709"/>
        <w:jc w:val="both"/>
        <w:rPr>
          <w:color w:val="000000" w:themeColor="text1"/>
        </w:rPr>
      </w:pPr>
      <w:r w:rsidRPr="00362812">
        <w:rPr>
          <w:color w:val="000000" w:themeColor="text1"/>
        </w:rPr>
        <w:lastRenderedPageBreak/>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5590603A" w14:textId="77777777" w:rsidR="00BD223E" w:rsidRPr="00362812" w:rsidRDefault="00BD223E" w:rsidP="007F1C7E">
      <w:pPr>
        <w:pStyle w:val="af1"/>
        <w:shd w:val="clear" w:color="auto" w:fill="FFFFFF"/>
        <w:tabs>
          <w:tab w:val="left" w:pos="284"/>
          <w:tab w:val="left" w:pos="567"/>
          <w:tab w:val="left" w:pos="1134"/>
        </w:tabs>
        <w:ind w:left="0" w:firstLine="709"/>
        <w:jc w:val="both"/>
        <w:rPr>
          <w:b/>
          <w:bCs/>
          <w:color w:val="000000" w:themeColor="text1"/>
        </w:rPr>
      </w:pPr>
    </w:p>
    <w:p w14:paraId="7150FE0F" w14:textId="77777777" w:rsidR="004D4328" w:rsidRPr="00362812" w:rsidRDefault="001E342F"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Обстоятельства непреодолимой силы (ф</w:t>
      </w:r>
      <w:r w:rsidR="004D4328" w:rsidRPr="00362812">
        <w:rPr>
          <w:b/>
          <w:bCs/>
          <w:color w:val="000000" w:themeColor="text1"/>
        </w:rPr>
        <w:t>орс-мажор</w:t>
      </w:r>
      <w:r w:rsidRPr="00362812">
        <w:rPr>
          <w:b/>
          <w:bCs/>
          <w:color w:val="000000" w:themeColor="text1"/>
        </w:rPr>
        <w:t>)</w:t>
      </w:r>
    </w:p>
    <w:p w14:paraId="2B405CDD" w14:textId="77777777" w:rsidR="00536829" w:rsidRPr="00362812" w:rsidRDefault="00536829" w:rsidP="00536829">
      <w:pPr>
        <w:pStyle w:val="af1"/>
        <w:shd w:val="clear" w:color="auto" w:fill="FFFFFF"/>
        <w:tabs>
          <w:tab w:val="left" w:pos="426"/>
        </w:tabs>
        <w:ind w:left="0"/>
        <w:rPr>
          <w:b/>
          <w:bCs/>
          <w:color w:val="000000" w:themeColor="text1"/>
        </w:rPr>
      </w:pPr>
    </w:p>
    <w:p w14:paraId="4B2F7A7D" w14:textId="77777777" w:rsidR="0011642B" w:rsidRPr="00362812" w:rsidRDefault="0011642B"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Стороны освобождаются от ответственности за </w:t>
      </w:r>
      <w:r w:rsidR="009A015C" w:rsidRPr="00362812">
        <w:rPr>
          <w:bCs/>
          <w:color w:val="000000" w:themeColor="text1"/>
        </w:rPr>
        <w:t xml:space="preserve">неисполнение </w:t>
      </w:r>
      <w:r w:rsidR="00F8032A" w:rsidRPr="00362812">
        <w:rPr>
          <w:bCs/>
          <w:color w:val="000000" w:themeColor="text1"/>
        </w:rPr>
        <w:t xml:space="preserve">или </w:t>
      </w:r>
      <w:r w:rsidR="009A015C" w:rsidRPr="00362812">
        <w:rPr>
          <w:bCs/>
          <w:color w:val="000000" w:themeColor="text1"/>
        </w:rPr>
        <w:t>ненадлежащее исполнение</w:t>
      </w:r>
      <w:r w:rsidRPr="00362812">
        <w:rPr>
          <w:bCs/>
          <w:color w:val="000000" w:themeColor="text1"/>
        </w:rPr>
        <w:t xml:space="preserve"> обязательств по Договору, </w:t>
      </w:r>
      <w:r w:rsidR="00F8032A" w:rsidRPr="00362812">
        <w:rPr>
          <w:bCs/>
          <w:color w:val="000000" w:themeColor="text1"/>
        </w:rPr>
        <w:t>возникшее</w:t>
      </w:r>
      <w:r w:rsidR="00053513" w:rsidRPr="00362812">
        <w:rPr>
          <w:bCs/>
          <w:color w:val="000000" w:themeColor="text1"/>
        </w:rPr>
        <w:t xml:space="preserve"> в</w:t>
      </w:r>
      <w:r w:rsidRPr="00362812">
        <w:rPr>
          <w:bCs/>
          <w:color w:val="000000" w:themeColor="text1"/>
        </w:rPr>
        <w:t xml:space="preserve">следствие непреодолимой силы, </w:t>
      </w:r>
      <w:r w:rsidR="009A015C" w:rsidRPr="00362812">
        <w:rPr>
          <w:bCs/>
          <w:color w:val="000000" w:themeColor="text1"/>
        </w:rPr>
        <w:t xml:space="preserve">то есть </w:t>
      </w:r>
      <w:r w:rsidRPr="00362812">
        <w:rPr>
          <w:bCs/>
          <w:color w:val="000000" w:themeColor="text1"/>
        </w:rPr>
        <w:t>чрезвычайн</w:t>
      </w:r>
      <w:r w:rsidR="00053513" w:rsidRPr="00362812">
        <w:rPr>
          <w:bCs/>
          <w:color w:val="000000" w:themeColor="text1"/>
        </w:rPr>
        <w:t xml:space="preserve">ых и непредотвратимых при данных условиях </w:t>
      </w:r>
      <w:r w:rsidR="009A015C" w:rsidRPr="00362812">
        <w:rPr>
          <w:bCs/>
          <w:color w:val="000000" w:themeColor="text1"/>
        </w:rPr>
        <w:t>обстоятельств</w:t>
      </w:r>
      <w:r w:rsidRPr="00362812">
        <w:rPr>
          <w:bCs/>
          <w:color w:val="000000" w:themeColor="text1"/>
        </w:rPr>
        <w:t xml:space="preserve">, которые </w:t>
      </w:r>
      <w:r w:rsidR="00CB54C2" w:rsidRPr="00362812">
        <w:rPr>
          <w:bCs/>
          <w:color w:val="000000" w:themeColor="text1"/>
        </w:rPr>
        <w:t xml:space="preserve">возникли после заключения Договора, и которые </w:t>
      </w:r>
      <w:r w:rsidR="00DC5A42" w:rsidRPr="00362812">
        <w:rPr>
          <w:bCs/>
          <w:color w:val="000000" w:themeColor="text1"/>
        </w:rPr>
        <w:t>С</w:t>
      </w:r>
      <w:r w:rsidRPr="00362812">
        <w:rPr>
          <w:bCs/>
          <w:color w:val="000000" w:themeColor="text1"/>
        </w:rPr>
        <w:t xml:space="preserve">тороны не могли ни предвидеть, ни предотвратить разумными мерами, </w:t>
      </w:r>
      <w:r w:rsidR="00CB54C2" w:rsidRPr="00362812">
        <w:rPr>
          <w:bCs/>
          <w:color w:val="000000" w:themeColor="text1"/>
        </w:rPr>
        <w:t>в том числе</w:t>
      </w:r>
      <w:r w:rsidRPr="00362812">
        <w:rPr>
          <w:bCs/>
          <w:color w:val="000000" w:themeColor="text1"/>
        </w:rPr>
        <w:t xml:space="preserve">: </w:t>
      </w:r>
      <w:r w:rsidR="00937C95" w:rsidRPr="00362812">
        <w:rPr>
          <w:bCs/>
          <w:color w:val="000000" w:themeColor="text1"/>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62812">
        <w:rPr>
          <w:bCs/>
          <w:color w:val="000000" w:themeColor="text1"/>
        </w:rPr>
        <w:t>повлекши</w:t>
      </w:r>
      <w:r w:rsidR="001E342F" w:rsidRPr="00362812">
        <w:rPr>
          <w:bCs/>
          <w:color w:val="000000" w:themeColor="text1"/>
        </w:rPr>
        <w:t>х</w:t>
      </w:r>
      <w:r w:rsidR="00CB54C2" w:rsidRPr="00362812">
        <w:rPr>
          <w:bCs/>
          <w:color w:val="000000" w:themeColor="text1"/>
        </w:rPr>
        <w:t xml:space="preserve"> за собой невозможность выполнения Сторонами своих обязательств по Договору</w:t>
      </w:r>
      <w:r w:rsidRPr="00362812">
        <w:rPr>
          <w:bCs/>
          <w:color w:val="000000" w:themeColor="text1"/>
        </w:rPr>
        <w:t>.</w:t>
      </w:r>
    </w:p>
    <w:p w14:paraId="777ADCC2" w14:textId="77777777" w:rsidR="0011642B" w:rsidRPr="00362812" w:rsidRDefault="0011642B"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Сторона имеет право ссылаться на обстоятельства</w:t>
      </w:r>
      <w:r w:rsidR="001B1422" w:rsidRPr="00362812">
        <w:rPr>
          <w:bCs/>
          <w:color w:val="000000" w:themeColor="text1"/>
        </w:rPr>
        <w:t xml:space="preserve"> непреодолимой силы только в</w:t>
      </w:r>
      <w:r w:rsidRPr="00362812">
        <w:rPr>
          <w:bCs/>
          <w:color w:val="000000" w:themeColor="text1"/>
        </w:rPr>
        <w:t xml:space="preserve"> случае, если такие обстоятельства непосредственно повлияли </w:t>
      </w:r>
      <w:r w:rsidR="00DC5A42" w:rsidRPr="00362812">
        <w:rPr>
          <w:bCs/>
          <w:color w:val="000000" w:themeColor="text1"/>
        </w:rPr>
        <w:t>на возможность исполнения этой С</w:t>
      </w:r>
      <w:r w:rsidRPr="00362812">
        <w:rPr>
          <w:bCs/>
          <w:color w:val="000000" w:themeColor="text1"/>
        </w:rPr>
        <w:t>тороной условий Договора.</w:t>
      </w:r>
    </w:p>
    <w:p w14:paraId="3F73E607" w14:textId="77777777" w:rsidR="0011642B" w:rsidRPr="00362812" w:rsidRDefault="0011642B"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Сторона, для которой наступили обстоятельства </w:t>
      </w:r>
      <w:r w:rsidR="00DC5A42" w:rsidRPr="00362812">
        <w:rPr>
          <w:bCs/>
          <w:color w:val="000000" w:themeColor="text1"/>
        </w:rPr>
        <w:t>непреодолимой силы</w:t>
      </w:r>
      <w:r w:rsidRPr="00362812">
        <w:rPr>
          <w:bCs/>
          <w:color w:val="000000" w:themeColor="text1"/>
        </w:rPr>
        <w:t>, дол</w:t>
      </w:r>
      <w:r w:rsidR="00DC5A42" w:rsidRPr="00362812">
        <w:rPr>
          <w:bCs/>
          <w:color w:val="000000" w:themeColor="text1"/>
        </w:rPr>
        <w:t>жна незамедлительно, но в любом случае не позднее 5 (пяти) календарных дней</w:t>
      </w:r>
      <w:r w:rsidR="001E342F" w:rsidRPr="00362812">
        <w:rPr>
          <w:bCs/>
          <w:color w:val="000000" w:themeColor="text1"/>
        </w:rPr>
        <w:t xml:space="preserve"> с момента возникновения таких обстоятельств</w:t>
      </w:r>
      <w:r w:rsidR="00DC5A42" w:rsidRPr="00362812">
        <w:rPr>
          <w:bCs/>
          <w:color w:val="000000" w:themeColor="text1"/>
        </w:rPr>
        <w:t>, письменно известить другую С</w:t>
      </w:r>
      <w:r w:rsidRPr="00362812">
        <w:rPr>
          <w:bCs/>
          <w:color w:val="000000" w:themeColor="text1"/>
        </w:rPr>
        <w:t xml:space="preserve">торону о наступлении и </w:t>
      </w:r>
      <w:r w:rsidR="001E342F" w:rsidRPr="00362812">
        <w:rPr>
          <w:bCs/>
          <w:color w:val="000000" w:themeColor="text1"/>
        </w:rPr>
        <w:t>предполагаемом сроке действия</w:t>
      </w:r>
      <w:r w:rsidRPr="00362812">
        <w:rPr>
          <w:bCs/>
          <w:color w:val="000000" w:themeColor="text1"/>
        </w:rPr>
        <w:t xml:space="preserve"> обстоятельств</w:t>
      </w:r>
      <w:r w:rsidR="001E342F" w:rsidRPr="00362812">
        <w:rPr>
          <w:bCs/>
          <w:color w:val="000000" w:themeColor="text1"/>
        </w:rPr>
        <w:t xml:space="preserve"> непреодолимой силы, и в разумный срок представить необходимые документальные подтверждения</w:t>
      </w:r>
      <w:r w:rsidRPr="00362812">
        <w:rPr>
          <w:bCs/>
          <w:color w:val="000000" w:themeColor="text1"/>
        </w:rPr>
        <w:t>.</w:t>
      </w:r>
    </w:p>
    <w:p w14:paraId="5C4C7594" w14:textId="77777777" w:rsidR="00937C95" w:rsidRPr="00362812" w:rsidRDefault="00937C95"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lastRenderedPageBreak/>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362812" w:rsidRDefault="001E342F"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Отсутствие уведомления</w:t>
      </w:r>
      <w:r w:rsidR="009A015C" w:rsidRPr="00362812">
        <w:rPr>
          <w:bCs/>
          <w:color w:val="000000" w:themeColor="text1"/>
        </w:rPr>
        <w:t xml:space="preserve"> или несвоевременное </w:t>
      </w:r>
      <w:r w:rsidRPr="00362812">
        <w:rPr>
          <w:bCs/>
          <w:color w:val="000000" w:themeColor="text1"/>
        </w:rPr>
        <w:t xml:space="preserve">уведомление </w:t>
      </w:r>
      <w:r w:rsidR="009A015C" w:rsidRPr="00362812">
        <w:rPr>
          <w:bCs/>
          <w:color w:val="000000" w:themeColor="text1"/>
        </w:rPr>
        <w:t>о</w:t>
      </w:r>
      <w:r w:rsidR="001B1422" w:rsidRPr="00362812">
        <w:rPr>
          <w:bCs/>
          <w:color w:val="000000" w:themeColor="text1"/>
        </w:rPr>
        <w:t>б</w:t>
      </w:r>
      <w:r w:rsidR="009A015C" w:rsidRPr="00362812">
        <w:rPr>
          <w:bCs/>
          <w:color w:val="000000" w:themeColor="text1"/>
        </w:rPr>
        <w:t xml:space="preserve"> обстоятельств</w:t>
      </w:r>
      <w:r w:rsidR="001B1422" w:rsidRPr="00362812">
        <w:rPr>
          <w:bCs/>
          <w:color w:val="000000" w:themeColor="text1"/>
        </w:rPr>
        <w:t>ах</w:t>
      </w:r>
      <w:r w:rsidR="009A015C" w:rsidRPr="00362812">
        <w:rPr>
          <w:bCs/>
          <w:color w:val="000000" w:themeColor="text1"/>
        </w:rPr>
        <w:t xml:space="preserve"> непреодолимой силы лишает соответствующую С</w:t>
      </w:r>
      <w:r w:rsidR="0011642B" w:rsidRPr="00362812">
        <w:rPr>
          <w:bCs/>
          <w:color w:val="000000" w:themeColor="text1"/>
        </w:rPr>
        <w:t xml:space="preserve">торону права в дальнейшем ссылаться на </w:t>
      </w:r>
      <w:r w:rsidR="009A015C" w:rsidRPr="00362812">
        <w:rPr>
          <w:bCs/>
          <w:color w:val="000000" w:themeColor="text1"/>
        </w:rPr>
        <w:t>их наступление как на основание</w:t>
      </w:r>
      <w:r w:rsidRPr="00362812">
        <w:rPr>
          <w:bCs/>
          <w:color w:val="000000" w:themeColor="text1"/>
        </w:rPr>
        <w:t>, освобождающее или</w:t>
      </w:r>
      <w:r w:rsidR="009A015C" w:rsidRPr="00362812">
        <w:rPr>
          <w:bCs/>
          <w:color w:val="000000" w:themeColor="text1"/>
        </w:rPr>
        <w:t xml:space="preserve"> огранич</w:t>
      </w:r>
      <w:r w:rsidRPr="00362812">
        <w:rPr>
          <w:bCs/>
          <w:color w:val="000000" w:themeColor="text1"/>
        </w:rPr>
        <w:t>ивающее ее</w:t>
      </w:r>
      <w:r w:rsidR="009A015C" w:rsidRPr="00362812">
        <w:rPr>
          <w:bCs/>
          <w:color w:val="000000" w:themeColor="text1"/>
        </w:rPr>
        <w:t xml:space="preserve"> </w:t>
      </w:r>
      <w:r w:rsidRPr="00362812">
        <w:rPr>
          <w:bCs/>
          <w:color w:val="000000" w:themeColor="text1"/>
        </w:rPr>
        <w:t xml:space="preserve">ответственность за неисполнение обязательств </w:t>
      </w:r>
      <w:r w:rsidR="009A015C" w:rsidRPr="00362812">
        <w:rPr>
          <w:bCs/>
          <w:color w:val="000000" w:themeColor="text1"/>
        </w:rPr>
        <w:t>по Договору.</w:t>
      </w:r>
      <w:r w:rsidR="0011642B" w:rsidRPr="00362812">
        <w:rPr>
          <w:bCs/>
          <w:color w:val="000000" w:themeColor="text1"/>
        </w:rPr>
        <w:t xml:space="preserve"> </w:t>
      </w:r>
    </w:p>
    <w:p w14:paraId="634CE611" w14:textId="77777777" w:rsidR="00564B44" w:rsidRPr="00362812" w:rsidRDefault="00937C95" w:rsidP="00B77F05">
      <w:pPr>
        <w:pStyle w:val="af1"/>
        <w:numPr>
          <w:ilvl w:val="1"/>
          <w:numId w:val="3"/>
        </w:numPr>
        <w:shd w:val="clear" w:color="auto" w:fill="FFFFFF"/>
        <w:tabs>
          <w:tab w:val="left" w:pos="568"/>
        </w:tabs>
        <w:ind w:left="0" w:firstLine="709"/>
        <w:jc w:val="both"/>
        <w:rPr>
          <w:bCs/>
          <w:color w:val="000000" w:themeColor="text1"/>
        </w:rPr>
      </w:pPr>
      <w:r w:rsidRPr="00362812">
        <w:rPr>
          <w:bCs/>
          <w:color w:val="000000" w:themeColor="text1"/>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62812">
        <w:rPr>
          <w:bCs/>
          <w:color w:val="000000" w:themeColor="text1"/>
        </w:rPr>
        <w:t xml:space="preserve">В случае если обстоятельства </w:t>
      </w:r>
      <w:r w:rsidRPr="00362812">
        <w:rPr>
          <w:bCs/>
          <w:color w:val="000000" w:themeColor="text1"/>
        </w:rPr>
        <w:t xml:space="preserve">непреодолимой силы </w:t>
      </w:r>
      <w:r w:rsidR="0011642B" w:rsidRPr="00362812">
        <w:rPr>
          <w:bCs/>
          <w:color w:val="000000" w:themeColor="text1"/>
        </w:rPr>
        <w:t>продолжают действовать более 30 (тридцати) календарных дней</w:t>
      </w:r>
      <w:r w:rsidRPr="00362812">
        <w:rPr>
          <w:bCs/>
          <w:color w:val="000000" w:themeColor="text1"/>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62812">
        <w:rPr>
          <w:bCs/>
          <w:color w:val="000000" w:themeColor="text1"/>
        </w:rPr>
        <w:t xml:space="preserve">срок, </w:t>
      </w:r>
      <w:r w:rsidR="009A015C" w:rsidRPr="00362812">
        <w:rPr>
          <w:bCs/>
          <w:color w:val="000000" w:themeColor="text1"/>
        </w:rPr>
        <w:t>С</w:t>
      </w:r>
      <w:r w:rsidR="0011642B" w:rsidRPr="00362812">
        <w:rPr>
          <w:bCs/>
          <w:color w:val="000000" w:themeColor="text1"/>
        </w:rPr>
        <w:t xml:space="preserve">тороны </w:t>
      </w:r>
      <w:r w:rsidRPr="00362812">
        <w:rPr>
          <w:bCs/>
          <w:color w:val="000000" w:themeColor="text1"/>
        </w:rPr>
        <w:t>обязуются в кратчайший срок</w:t>
      </w:r>
      <w:r w:rsidR="0011642B" w:rsidRPr="00362812">
        <w:rPr>
          <w:bCs/>
          <w:color w:val="000000" w:themeColor="text1"/>
        </w:rPr>
        <w:t xml:space="preserve"> </w:t>
      </w:r>
      <w:r w:rsidRPr="00362812">
        <w:rPr>
          <w:bCs/>
          <w:color w:val="000000" w:themeColor="text1"/>
        </w:rPr>
        <w:t xml:space="preserve">провести </w:t>
      </w:r>
      <w:r w:rsidR="0011642B" w:rsidRPr="00362812">
        <w:rPr>
          <w:bCs/>
          <w:color w:val="000000" w:themeColor="text1"/>
        </w:rPr>
        <w:t xml:space="preserve">переговоры с целью выявления приемлемых для обеих </w:t>
      </w:r>
      <w:r w:rsidR="00BD531D" w:rsidRPr="00362812">
        <w:rPr>
          <w:bCs/>
          <w:color w:val="000000" w:themeColor="text1"/>
        </w:rPr>
        <w:t xml:space="preserve">Сторон </w:t>
      </w:r>
      <w:r w:rsidR="0011642B" w:rsidRPr="00362812">
        <w:rPr>
          <w:bCs/>
          <w:color w:val="000000" w:themeColor="text1"/>
        </w:rPr>
        <w:t>альтернативных способов исполнения Договора</w:t>
      </w:r>
      <w:r w:rsidR="00382819" w:rsidRPr="00362812">
        <w:rPr>
          <w:bCs/>
          <w:color w:val="000000" w:themeColor="text1"/>
        </w:rPr>
        <w:t>,</w:t>
      </w:r>
    </w:p>
    <w:p w14:paraId="182314D6" w14:textId="0E6B2042" w:rsidR="00BD531D" w:rsidRDefault="00564B44" w:rsidP="00BC4883">
      <w:pPr>
        <w:pStyle w:val="af1"/>
        <w:shd w:val="clear" w:color="auto" w:fill="FFFFFF"/>
        <w:tabs>
          <w:tab w:val="left" w:pos="568"/>
        </w:tabs>
        <w:ind w:left="0" w:firstLine="709"/>
        <w:jc w:val="both"/>
        <w:rPr>
          <w:bCs/>
          <w:color w:val="000000" w:themeColor="text1"/>
        </w:rPr>
      </w:pPr>
      <w:r w:rsidRPr="00362812">
        <w:rPr>
          <w:bCs/>
          <w:color w:val="000000" w:themeColor="text1"/>
        </w:rPr>
        <w:t>П</w:t>
      </w:r>
      <w:r w:rsidR="00BD531D" w:rsidRPr="00362812">
        <w:rPr>
          <w:bCs/>
          <w:color w:val="000000" w:themeColor="text1"/>
        </w:rPr>
        <w:t>ри этом любая из Сторон вправе отказаться от исполнения Договора в одностороннем внесудебном порядке.</w:t>
      </w:r>
    </w:p>
    <w:p w14:paraId="755EBDCE" w14:textId="77777777" w:rsidR="00D25A22" w:rsidRPr="00362812" w:rsidRDefault="00D25A22" w:rsidP="00BC4883">
      <w:pPr>
        <w:pStyle w:val="af1"/>
        <w:shd w:val="clear" w:color="auto" w:fill="FFFFFF"/>
        <w:tabs>
          <w:tab w:val="left" w:pos="568"/>
        </w:tabs>
        <w:ind w:left="0" w:firstLine="709"/>
        <w:jc w:val="both"/>
        <w:rPr>
          <w:bCs/>
          <w:color w:val="000000" w:themeColor="text1"/>
        </w:rPr>
      </w:pPr>
    </w:p>
    <w:p w14:paraId="3EC12B9D" w14:textId="77777777" w:rsidR="00BD223E" w:rsidRPr="00362812" w:rsidRDefault="00BD223E" w:rsidP="00BC4883">
      <w:pPr>
        <w:pStyle w:val="af1"/>
        <w:shd w:val="clear" w:color="auto" w:fill="FFFFFF"/>
        <w:tabs>
          <w:tab w:val="left" w:pos="568"/>
        </w:tabs>
        <w:ind w:left="0" w:firstLine="709"/>
        <w:jc w:val="both"/>
        <w:rPr>
          <w:bCs/>
          <w:color w:val="000000" w:themeColor="text1"/>
        </w:rPr>
      </w:pPr>
    </w:p>
    <w:p w14:paraId="66E2441F" w14:textId="77777777" w:rsidR="003F7A52" w:rsidRPr="00362812" w:rsidRDefault="003F7A52"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Особые положения</w:t>
      </w:r>
    </w:p>
    <w:p w14:paraId="5F375C8E" w14:textId="77777777" w:rsidR="00536829" w:rsidRPr="00362812" w:rsidRDefault="00536829" w:rsidP="00536829">
      <w:pPr>
        <w:pStyle w:val="af1"/>
        <w:shd w:val="clear" w:color="auto" w:fill="FFFFFF"/>
        <w:tabs>
          <w:tab w:val="left" w:pos="426"/>
        </w:tabs>
        <w:ind w:left="0"/>
        <w:rPr>
          <w:b/>
          <w:bCs/>
          <w:color w:val="000000" w:themeColor="text1"/>
        </w:rPr>
      </w:pPr>
    </w:p>
    <w:p w14:paraId="115C587E" w14:textId="77777777" w:rsidR="00B0762B"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27" w:name="_Ref361337900"/>
      <w:r w:rsidRPr="00362812">
        <w:rPr>
          <w:bCs/>
          <w:color w:val="000000" w:themeColor="text1"/>
        </w:rPr>
        <w:t>Подрядчик обязуется не привлекать и не допускать привлечения к исполнению обязательств по Договору организации</w:t>
      </w:r>
      <w:r w:rsidR="00B0762B" w:rsidRPr="00362812">
        <w:rPr>
          <w:bCs/>
          <w:color w:val="000000" w:themeColor="text1"/>
        </w:rPr>
        <w:t>:</w:t>
      </w:r>
    </w:p>
    <w:p w14:paraId="1EBB9D96" w14:textId="77777777" w:rsidR="00B0762B" w:rsidRPr="00362812" w:rsidRDefault="00B0762B" w:rsidP="00B77F05">
      <w:pPr>
        <w:pStyle w:val="af1"/>
        <w:numPr>
          <w:ilvl w:val="1"/>
          <w:numId w:val="11"/>
        </w:numPr>
        <w:shd w:val="clear" w:color="auto" w:fill="FFFFFF"/>
        <w:tabs>
          <w:tab w:val="left" w:pos="1134"/>
        </w:tabs>
        <w:ind w:left="0" w:firstLine="709"/>
        <w:jc w:val="both"/>
        <w:rPr>
          <w:bCs/>
          <w:color w:val="000000" w:themeColor="text1"/>
        </w:rPr>
      </w:pPr>
      <w:r w:rsidRPr="00362812">
        <w:rPr>
          <w:bCs/>
          <w:color w:val="000000" w:themeColor="text1"/>
        </w:rPr>
        <w:t xml:space="preserve"> </w:t>
      </w:r>
      <w:r w:rsidR="003F7A52" w:rsidRPr="00362812">
        <w:rPr>
          <w:bCs/>
          <w:color w:val="000000" w:themeColor="text1"/>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362812">
          <w:rPr>
            <w:bCs/>
            <w:color w:val="000000" w:themeColor="text1"/>
          </w:rPr>
          <w:t>№ 18162/09</w:t>
        </w:r>
      </w:hyperlink>
      <w:r w:rsidR="003F7A52" w:rsidRPr="00362812">
        <w:rPr>
          <w:bCs/>
          <w:color w:val="000000" w:themeColor="text1"/>
        </w:rPr>
        <w:t xml:space="preserve"> и от 25.05.2010 </w:t>
      </w:r>
      <w:hyperlink r:id="rId10" w:history="1">
        <w:r w:rsidR="003F7A52" w:rsidRPr="00362812">
          <w:rPr>
            <w:bCs/>
            <w:color w:val="000000" w:themeColor="text1"/>
          </w:rPr>
          <w:t>№ 15658/09</w:t>
        </w:r>
      </w:hyperlink>
      <w:r w:rsidR="003F7A52" w:rsidRPr="00362812">
        <w:rPr>
          <w:bCs/>
          <w:color w:val="000000" w:themeColor="text1"/>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w:t>
      </w:r>
      <w:r w:rsidR="003F7A52" w:rsidRPr="00362812">
        <w:rPr>
          <w:bCs/>
          <w:color w:val="000000" w:themeColor="text1"/>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62812">
        <w:rPr>
          <w:bCs/>
          <w:color w:val="000000" w:themeColor="text1"/>
        </w:rPr>
        <w:t xml:space="preserve"> </w:t>
      </w:r>
      <w:r w:rsidR="003F7A52" w:rsidRPr="00362812">
        <w:rPr>
          <w:bCs/>
          <w:color w:val="000000" w:themeColor="text1"/>
        </w:rPr>
        <w:t>/</w:t>
      </w:r>
      <w:r w:rsidR="00716F5F" w:rsidRPr="00362812">
        <w:rPr>
          <w:bCs/>
          <w:color w:val="000000" w:themeColor="text1"/>
        </w:rPr>
        <w:t xml:space="preserve"> </w:t>
      </w:r>
      <w:r w:rsidR="003F7A52" w:rsidRPr="00362812">
        <w:rPr>
          <w:bCs/>
          <w:color w:val="000000" w:themeColor="text1"/>
        </w:rPr>
        <w:t xml:space="preserve">или </w:t>
      </w:r>
    </w:p>
    <w:p w14:paraId="1E9945BB" w14:textId="273B3444" w:rsidR="003F7A52" w:rsidRPr="00362812" w:rsidRDefault="003F7A52" w:rsidP="00B77F05">
      <w:pPr>
        <w:pStyle w:val="af1"/>
        <w:numPr>
          <w:ilvl w:val="1"/>
          <w:numId w:val="11"/>
        </w:numPr>
        <w:shd w:val="clear" w:color="auto" w:fill="FFFFFF"/>
        <w:tabs>
          <w:tab w:val="left" w:pos="1134"/>
        </w:tabs>
        <w:ind w:left="0" w:firstLine="709"/>
        <w:jc w:val="both"/>
        <w:rPr>
          <w:bCs/>
          <w:color w:val="000000" w:themeColor="text1"/>
        </w:rPr>
      </w:pPr>
      <w:r w:rsidRPr="00362812">
        <w:rPr>
          <w:bCs/>
          <w:color w:val="000000" w:themeColor="text1"/>
        </w:rPr>
        <w:t xml:space="preserve">соответствующие </w:t>
      </w:r>
      <w:hyperlink r:id="rId11" w:history="1">
        <w:r w:rsidRPr="00362812">
          <w:rPr>
            <w:bCs/>
            <w:color w:val="000000" w:themeColor="text1"/>
          </w:rPr>
          <w:t>Критери</w:t>
        </w:r>
      </w:hyperlink>
      <w:r w:rsidRPr="00362812">
        <w:rPr>
          <w:bCs/>
          <w:color w:val="000000" w:themeColor="text1"/>
        </w:rPr>
        <w:t xml:space="preserve">ям </w:t>
      </w:r>
      <w:r w:rsidR="00B0762B" w:rsidRPr="00362812">
        <w:rPr>
          <w:bCs/>
          <w:color w:val="000000" w:themeColor="text1"/>
        </w:rPr>
        <w:t>самостоятельной оценки рисков для налогоплательщиков</w:t>
      </w:r>
      <w:r w:rsidRPr="00362812">
        <w:rPr>
          <w:bCs/>
          <w:color w:val="000000" w:themeColor="text1"/>
        </w:rPr>
        <w:t>, используемым налоговыми органами в процессе отбора объектов для проведения выездных налоговых проверок (утв</w:t>
      </w:r>
      <w:r w:rsidR="00716F5F" w:rsidRPr="00362812">
        <w:rPr>
          <w:bCs/>
          <w:color w:val="000000" w:themeColor="text1"/>
        </w:rPr>
        <w:t>ерждены</w:t>
      </w:r>
      <w:r w:rsidRPr="00362812">
        <w:rPr>
          <w:bCs/>
          <w:color w:val="000000" w:themeColor="text1"/>
        </w:rPr>
        <w:t xml:space="preserve"> приказом ФНС России от 30.05.2007 № ММ-3-06/333).</w:t>
      </w:r>
      <w:bookmarkEnd w:id="27"/>
    </w:p>
    <w:p w14:paraId="7914E049" w14:textId="3C836BBC" w:rsidR="003F7A52"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28" w:name="_Ref361337921"/>
      <w:r w:rsidRPr="00362812">
        <w:rPr>
          <w:bCs/>
          <w:color w:val="000000" w:themeColor="text1"/>
        </w:rPr>
        <w:t xml:space="preserve">Подрядчик обязуется незамедлительно уведомить Заказчика о появлении в ходе исполнения Договора у привлеченных </w:t>
      </w:r>
      <w:r w:rsidR="00716F5F" w:rsidRPr="00362812">
        <w:rPr>
          <w:bCs/>
          <w:color w:val="000000" w:themeColor="text1"/>
        </w:rPr>
        <w:t xml:space="preserve">Подрядчиком </w:t>
      </w:r>
      <w:r w:rsidR="00C76893" w:rsidRPr="00362812">
        <w:rPr>
          <w:bCs/>
          <w:color w:val="000000" w:themeColor="text1"/>
        </w:rPr>
        <w:t>Субподрядчиков</w:t>
      </w:r>
      <w:r w:rsidRPr="00362812">
        <w:rPr>
          <w:bCs/>
          <w:color w:val="000000" w:themeColor="text1"/>
        </w:rPr>
        <w:t xml:space="preserve"> признаков недобросовестности, указанных в п</w:t>
      </w:r>
      <w:r w:rsidR="00716F5F" w:rsidRPr="00362812">
        <w:rPr>
          <w:bCs/>
          <w:color w:val="000000" w:themeColor="text1"/>
        </w:rPr>
        <w:t xml:space="preserve">ункте </w:t>
      </w:r>
      <w:r w:rsidR="00303FAC" w:rsidRPr="00362812">
        <w:rPr>
          <w:bCs/>
          <w:color w:val="000000" w:themeColor="text1"/>
        </w:rPr>
        <w:t>1</w:t>
      </w:r>
      <w:r w:rsidR="001607C7" w:rsidRPr="00362812">
        <w:rPr>
          <w:bCs/>
          <w:color w:val="000000" w:themeColor="text1"/>
        </w:rPr>
        <w:t>2</w:t>
      </w:r>
      <w:r w:rsidR="00303FAC" w:rsidRPr="00362812">
        <w:rPr>
          <w:bCs/>
          <w:color w:val="000000" w:themeColor="text1"/>
        </w:rPr>
        <w:t xml:space="preserve">.1 </w:t>
      </w:r>
      <w:r w:rsidRPr="00362812">
        <w:rPr>
          <w:bCs/>
          <w:color w:val="000000" w:themeColor="text1"/>
        </w:rPr>
        <w:t>Договора,</w:t>
      </w:r>
      <w:r w:rsidR="00716F5F" w:rsidRPr="00362812">
        <w:rPr>
          <w:bCs/>
          <w:color w:val="000000" w:themeColor="text1"/>
        </w:rPr>
        <w:t xml:space="preserve"> </w:t>
      </w:r>
      <w:r w:rsidRPr="00362812">
        <w:rPr>
          <w:bCs/>
          <w:color w:val="000000" w:themeColor="text1"/>
        </w:rPr>
        <w:t>а также обеспечить прекращение участия таких организаций в исполнении Договора.</w:t>
      </w:r>
      <w:bookmarkEnd w:id="28"/>
    </w:p>
    <w:p w14:paraId="30ED4A0E" w14:textId="6F5335DC" w:rsidR="003F7A52"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29" w:name="_Ref361337948"/>
      <w:r w:rsidRPr="00362812">
        <w:rPr>
          <w:bCs/>
          <w:color w:val="000000" w:themeColor="text1"/>
        </w:rPr>
        <w:t>В случае нарушения Подрядчиком обязательств, установленных п</w:t>
      </w:r>
      <w:r w:rsidR="00B0762B" w:rsidRPr="00362812">
        <w:rPr>
          <w:bCs/>
          <w:color w:val="000000" w:themeColor="text1"/>
        </w:rPr>
        <w:t>унктами</w:t>
      </w:r>
      <w:r w:rsidRPr="00362812">
        <w:rPr>
          <w:bCs/>
          <w:color w:val="000000" w:themeColor="text1"/>
        </w:rPr>
        <w:t xml:space="preserve">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.1</w:t>
      </w:r>
      <w:r w:rsidRPr="00362812">
        <w:rPr>
          <w:bCs/>
          <w:color w:val="000000" w:themeColor="text1"/>
        </w:rPr>
        <w:t xml:space="preserve">, </w:t>
      </w:r>
      <w:r w:rsidR="0071574B" w:rsidRPr="00362812">
        <w:rPr>
          <w:bCs/>
          <w:color w:val="000000" w:themeColor="text1"/>
        </w:rPr>
        <w:t>1</w:t>
      </w:r>
      <w:r w:rsidR="00005879" w:rsidRPr="00362812">
        <w:rPr>
          <w:bCs/>
          <w:color w:val="000000" w:themeColor="text1"/>
        </w:rPr>
        <w:t>2</w:t>
      </w:r>
      <w:r w:rsidR="0071574B" w:rsidRPr="00362812">
        <w:rPr>
          <w:bCs/>
          <w:color w:val="000000" w:themeColor="text1"/>
        </w:rPr>
        <w:t xml:space="preserve">.2 </w:t>
      </w:r>
      <w:r w:rsidR="00B0762B" w:rsidRPr="00362812">
        <w:rPr>
          <w:bCs/>
          <w:color w:val="000000" w:themeColor="text1"/>
        </w:rPr>
        <w:t>Д</w:t>
      </w:r>
      <w:r w:rsidRPr="00362812">
        <w:rPr>
          <w:bCs/>
          <w:color w:val="000000" w:themeColor="text1"/>
        </w:rPr>
        <w:t xml:space="preserve">оговора, Заказчик вправе </w:t>
      </w:r>
      <w:r w:rsidR="00B0762B" w:rsidRPr="00362812">
        <w:rPr>
          <w:bCs/>
          <w:color w:val="000000" w:themeColor="text1"/>
        </w:rPr>
        <w:t xml:space="preserve">в одностороннем внесудебном порядке </w:t>
      </w:r>
      <w:r w:rsidRPr="00362812">
        <w:rPr>
          <w:bCs/>
          <w:color w:val="000000" w:themeColor="text1"/>
        </w:rPr>
        <w:t>отказ</w:t>
      </w:r>
      <w:r w:rsidR="00B0762B" w:rsidRPr="00362812">
        <w:rPr>
          <w:bCs/>
          <w:color w:val="000000" w:themeColor="text1"/>
        </w:rPr>
        <w:t>аться</w:t>
      </w:r>
      <w:r w:rsidRPr="00362812">
        <w:rPr>
          <w:bCs/>
          <w:color w:val="000000" w:themeColor="text1"/>
        </w:rPr>
        <w:t xml:space="preserve"> от Договора путем направления уведомления </w:t>
      </w:r>
      <w:r w:rsidR="00B0762B" w:rsidRPr="00362812">
        <w:rPr>
          <w:bCs/>
          <w:color w:val="000000" w:themeColor="text1"/>
        </w:rPr>
        <w:t xml:space="preserve">об отказе от Договора (исполнения Договора) </w:t>
      </w:r>
      <w:r w:rsidRPr="00362812">
        <w:rPr>
          <w:bCs/>
          <w:color w:val="000000" w:themeColor="text1"/>
        </w:rPr>
        <w:t xml:space="preserve">с указанием даты </w:t>
      </w:r>
      <w:r w:rsidR="00B0762B" w:rsidRPr="00362812">
        <w:rPr>
          <w:bCs/>
          <w:color w:val="000000" w:themeColor="text1"/>
        </w:rPr>
        <w:t>прекращения (</w:t>
      </w:r>
      <w:r w:rsidRPr="00362812">
        <w:rPr>
          <w:bCs/>
          <w:color w:val="000000" w:themeColor="text1"/>
        </w:rPr>
        <w:t>расторжения</w:t>
      </w:r>
      <w:r w:rsidR="00B0762B" w:rsidRPr="00362812">
        <w:rPr>
          <w:bCs/>
          <w:color w:val="000000" w:themeColor="text1"/>
        </w:rPr>
        <w:t xml:space="preserve">) Договора, которая </w:t>
      </w:r>
      <w:r w:rsidRPr="00362812">
        <w:rPr>
          <w:bCs/>
          <w:color w:val="000000" w:themeColor="text1"/>
        </w:rPr>
        <w:t>не должна наступать ранее 10 (десяти) рабочих дней с даты получения Подрядчиком</w:t>
      </w:r>
      <w:r w:rsidR="00B0762B" w:rsidRPr="00362812">
        <w:rPr>
          <w:bCs/>
          <w:color w:val="000000" w:themeColor="text1"/>
        </w:rPr>
        <w:t xml:space="preserve"> </w:t>
      </w:r>
      <w:r w:rsidR="008A1DA1" w:rsidRPr="00362812">
        <w:rPr>
          <w:bCs/>
          <w:color w:val="000000" w:themeColor="text1"/>
        </w:rPr>
        <w:t xml:space="preserve">такого </w:t>
      </w:r>
      <w:r w:rsidR="00B0762B" w:rsidRPr="00362812">
        <w:rPr>
          <w:bCs/>
          <w:color w:val="000000" w:themeColor="text1"/>
        </w:rPr>
        <w:t>уведомления</w:t>
      </w:r>
      <w:r w:rsidRPr="00362812">
        <w:rPr>
          <w:bCs/>
          <w:color w:val="000000" w:themeColor="text1"/>
        </w:rPr>
        <w:t>. Договор счита</w:t>
      </w:r>
      <w:r w:rsidR="008A1DA1" w:rsidRPr="00362812">
        <w:rPr>
          <w:bCs/>
          <w:color w:val="000000" w:themeColor="text1"/>
        </w:rPr>
        <w:t>ет</w:t>
      </w:r>
      <w:r w:rsidRPr="00362812">
        <w:rPr>
          <w:bCs/>
          <w:color w:val="000000" w:themeColor="text1"/>
        </w:rPr>
        <w:t>ся</w:t>
      </w:r>
      <w:r w:rsidR="008A1DA1" w:rsidRPr="00362812">
        <w:rPr>
          <w:bCs/>
          <w:color w:val="000000" w:themeColor="text1"/>
        </w:rPr>
        <w:t xml:space="preserve"> прекращенным (</w:t>
      </w:r>
      <w:r w:rsidRPr="00362812">
        <w:rPr>
          <w:bCs/>
          <w:color w:val="000000" w:themeColor="text1"/>
        </w:rPr>
        <w:t>расторгнутым</w:t>
      </w:r>
      <w:r w:rsidR="008A1DA1" w:rsidRPr="00362812">
        <w:rPr>
          <w:bCs/>
          <w:color w:val="000000" w:themeColor="text1"/>
        </w:rPr>
        <w:t>)</w:t>
      </w:r>
      <w:r w:rsidRPr="00362812">
        <w:rPr>
          <w:bCs/>
          <w:color w:val="000000" w:themeColor="text1"/>
        </w:rPr>
        <w:t xml:space="preserve"> с даты, указанной в </w:t>
      </w:r>
      <w:r w:rsidR="008A1DA1" w:rsidRPr="00362812">
        <w:rPr>
          <w:bCs/>
          <w:color w:val="000000" w:themeColor="text1"/>
        </w:rPr>
        <w:t xml:space="preserve">уведомлении об отказе от Договора (исполнения Договора) </w:t>
      </w:r>
      <w:r w:rsidRPr="00362812">
        <w:rPr>
          <w:bCs/>
          <w:color w:val="000000" w:themeColor="text1"/>
        </w:rPr>
        <w:t xml:space="preserve">при условии, что Заказчик не отзовет указанное </w:t>
      </w:r>
      <w:r w:rsidR="008A1DA1" w:rsidRPr="00362812">
        <w:rPr>
          <w:bCs/>
          <w:color w:val="000000" w:themeColor="text1"/>
        </w:rPr>
        <w:t xml:space="preserve">уведомление </w:t>
      </w:r>
      <w:r w:rsidRPr="00362812">
        <w:rPr>
          <w:bCs/>
          <w:color w:val="000000" w:themeColor="text1"/>
        </w:rPr>
        <w:t xml:space="preserve">по итогам рассмотрения мотивированных </w:t>
      </w:r>
      <w:r w:rsidR="008A1DA1" w:rsidRPr="00362812">
        <w:rPr>
          <w:bCs/>
          <w:color w:val="000000" w:themeColor="text1"/>
        </w:rPr>
        <w:t xml:space="preserve">письменных </w:t>
      </w:r>
      <w:r w:rsidRPr="00362812">
        <w:rPr>
          <w:bCs/>
          <w:color w:val="000000" w:themeColor="text1"/>
        </w:rPr>
        <w:t>возражений Подрядчика</w:t>
      </w:r>
      <w:r w:rsidR="008A1DA1" w:rsidRPr="00362812">
        <w:rPr>
          <w:bCs/>
          <w:color w:val="000000" w:themeColor="text1"/>
        </w:rPr>
        <w:t>, представленных</w:t>
      </w:r>
      <w:r w:rsidRPr="00362812">
        <w:rPr>
          <w:bCs/>
          <w:color w:val="000000" w:themeColor="text1"/>
        </w:rPr>
        <w:t xml:space="preserve"> до </w:t>
      </w:r>
      <w:r w:rsidR="008A1DA1" w:rsidRPr="00362812">
        <w:rPr>
          <w:bCs/>
          <w:color w:val="000000" w:themeColor="text1"/>
        </w:rPr>
        <w:t xml:space="preserve">наступления </w:t>
      </w:r>
      <w:r w:rsidRPr="00362812">
        <w:rPr>
          <w:bCs/>
          <w:color w:val="000000" w:themeColor="text1"/>
        </w:rPr>
        <w:t xml:space="preserve">указанной </w:t>
      </w:r>
      <w:r w:rsidR="008A1DA1" w:rsidRPr="00362812">
        <w:rPr>
          <w:bCs/>
          <w:color w:val="000000" w:themeColor="text1"/>
        </w:rPr>
        <w:t xml:space="preserve">Заказчиком </w:t>
      </w:r>
      <w:r w:rsidRPr="00362812">
        <w:rPr>
          <w:bCs/>
          <w:color w:val="000000" w:themeColor="text1"/>
        </w:rPr>
        <w:t>даты расторжения.</w:t>
      </w:r>
      <w:bookmarkEnd w:id="29"/>
    </w:p>
    <w:p w14:paraId="1A3EC68B" w14:textId="042C8282" w:rsidR="003F7A52"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30" w:name="_Ref361337980"/>
      <w:r w:rsidRPr="00362812">
        <w:rPr>
          <w:bCs/>
          <w:color w:val="000000" w:themeColor="text1"/>
        </w:rPr>
        <w:t>Подрядчик обяза</w:t>
      </w:r>
      <w:r w:rsidR="008A1DA1" w:rsidRPr="00362812">
        <w:rPr>
          <w:bCs/>
          <w:color w:val="000000" w:themeColor="text1"/>
        </w:rPr>
        <w:t>н</w:t>
      </w:r>
      <w:r w:rsidRPr="00362812">
        <w:rPr>
          <w:bCs/>
          <w:color w:val="000000" w:themeColor="text1"/>
        </w:rPr>
        <w:t xml:space="preserve"> уплатить Заказчику штраф в размере суммы денежных средств, </w:t>
      </w:r>
      <w:r w:rsidR="008A1DA1" w:rsidRPr="00362812">
        <w:rPr>
          <w:bCs/>
          <w:color w:val="000000" w:themeColor="text1"/>
        </w:rPr>
        <w:t xml:space="preserve">перечисленных </w:t>
      </w:r>
      <w:r w:rsidRPr="00362812">
        <w:rPr>
          <w:bCs/>
          <w:color w:val="000000" w:themeColor="text1"/>
        </w:rPr>
        <w:t xml:space="preserve">организации, отвечающей признакам недобросовестности, а также </w:t>
      </w:r>
      <w:r w:rsidR="008A1DA1" w:rsidRPr="00362812">
        <w:rPr>
          <w:bCs/>
          <w:color w:val="000000" w:themeColor="text1"/>
        </w:rPr>
        <w:t xml:space="preserve">дополнительно </w:t>
      </w:r>
      <w:r w:rsidRPr="00362812">
        <w:rPr>
          <w:bCs/>
          <w:color w:val="000000" w:themeColor="text1"/>
        </w:rPr>
        <w:t xml:space="preserve">компенсировать </w:t>
      </w:r>
      <w:r w:rsidR="008A1DA1" w:rsidRPr="00362812">
        <w:rPr>
          <w:bCs/>
          <w:color w:val="000000" w:themeColor="text1"/>
        </w:rPr>
        <w:t xml:space="preserve">Заказчику </w:t>
      </w:r>
      <w:r w:rsidRPr="00362812">
        <w:rPr>
          <w:bCs/>
          <w:color w:val="000000" w:themeColor="text1"/>
        </w:rPr>
        <w:t xml:space="preserve">убытки, причиненные в результате нарушения обязательств, установленных </w:t>
      </w:r>
      <w:r w:rsidR="008A1DA1" w:rsidRPr="00362812">
        <w:rPr>
          <w:bCs/>
          <w:color w:val="000000" w:themeColor="text1"/>
        </w:rPr>
        <w:t xml:space="preserve">пунктами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.1,</w:t>
      </w:r>
      <w:r w:rsidR="00564B44" w:rsidRPr="00362812">
        <w:rPr>
          <w:bCs/>
          <w:color w:val="000000" w:themeColor="text1"/>
        </w:rPr>
        <w:t xml:space="preserve">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.2</w:t>
      </w:r>
      <w:r w:rsidRPr="00362812">
        <w:rPr>
          <w:bCs/>
          <w:color w:val="000000" w:themeColor="text1"/>
        </w:rPr>
        <w:t> Договора.</w:t>
      </w:r>
      <w:bookmarkEnd w:id="30"/>
    </w:p>
    <w:p w14:paraId="75537299" w14:textId="7DFE96E9" w:rsidR="003F7A52"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31" w:name="_Ref373243071"/>
      <w:r w:rsidRPr="00362812">
        <w:rPr>
          <w:bCs/>
          <w:color w:val="000000" w:themeColor="text1"/>
        </w:rPr>
        <w:t>Штраф, предусмотренный п</w:t>
      </w:r>
      <w:r w:rsidR="008A1DA1" w:rsidRPr="00362812">
        <w:rPr>
          <w:bCs/>
          <w:color w:val="000000" w:themeColor="text1"/>
        </w:rPr>
        <w:t xml:space="preserve">унктом </w:t>
      </w:r>
      <w:r w:rsidR="006A2E80" w:rsidRPr="00362812">
        <w:rPr>
          <w:bCs/>
          <w:color w:val="000000" w:themeColor="text1"/>
        </w:rPr>
        <w:t>1</w:t>
      </w:r>
      <w:r w:rsidR="001607C7" w:rsidRPr="00362812">
        <w:rPr>
          <w:bCs/>
          <w:color w:val="000000" w:themeColor="text1"/>
        </w:rPr>
        <w:t>2</w:t>
      </w:r>
      <w:r w:rsidR="006A2E80" w:rsidRPr="00362812">
        <w:rPr>
          <w:bCs/>
          <w:color w:val="000000" w:themeColor="text1"/>
        </w:rPr>
        <w:t xml:space="preserve">.4 </w:t>
      </w:r>
      <w:r w:rsidRPr="00362812">
        <w:rPr>
          <w:bCs/>
          <w:color w:val="000000" w:themeColor="text1"/>
        </w:rPr>
        <w:t xml:space="preserve">Договора, оплачивается </w:t>
      </w:r>
      <w:r w:rsidR="008A1DA1" w:rsidRPr="00362812">
        <w:rPr>
          <w:bCs/>
          <w:color w:val="000000" w:themeColor="text1"/>
        </w:rPr>
        <w:t xml:space="preserve">Подрядчиком </w:t>
      </w:r>
      <w:r w:rsidRPr="00362812">
        <w:rPr>
          <w:bCs/>
          <w:color w:val="000000" w:themeColor="text1"/>
        </w:rPr>
        <w:t xml:space="preserve">в течение 10 (десяти) рабочих дней с даты получения соответствующего </w:t>
      </w:r>
      <w:r w:rsidR="008A1DA1" w:rsidRPr="00362812">
        <w:rPr>
          <w:bCs/>
          <w:color w:val="000000" w:themeColor="text1"/>
        </w:rPr>
        <w:t xml:space="preserve">письменного </w:t>
      </w:r>
      <w:r w:rsidRPr="00362812">
        <w:rPr>
          <w:bCs/>
          <w:color w:val="000000" w:themeColor="text1"/>
        </w:rPr>
        <w:t>требования</w:t>
      </w:r>
      <w:r w:rsidR="00564B44" w:rsidRPr="00362812">
        <w:rPr>
          <w:bCs/>
          <w:color w:val="000000" w:themeColor="text1"/>
        </w:rPr>
        <w:t xml:space="preserve"> Заказчика</w:t>
      </w:r>
      <w:r w:rsidRPr="00362812">
        <w:rPr>
          <w:bCs/>
          <w:color w:val="000000" w:themeColor="text1"/>
        </w:rPr>
        <w:t xml:space="preserve">. Заказчик вправе предъявить требование об уплате штрафа </w:t>
      </w:r>
      <w:r w:rsidR="008A1DA1" w:rsidRPr="00362812">
        <w:rPr>
          <w:bCs/>
          <w:color w:val="000000" w:themeColor="text1"/>
        </w:rPr>
        <w:t xml:space="preserve">вне </w:t>
      </w:r>
      <w:r w:rsidRPr="00362812">
        <w:rPr>
          <w:bCs/>
          <w:color w:val="000000" w:themeColor="text1"/>
        </w:rPr>
        <w:t>независимо</w:t>
      </w:r>
      <w:r w:rsidR="008A1DA1" w:rsidRPr="00362812">
        <w:rPr>
          <w:bCs/>
          <w:color w:val="000000" w:themeColor="text1"/>
        </w:rPr>
        <w:t>сти</w:t>
      </w:r>
      <w:r w:rsidRPr="00362812">
        <w:rPr>
          <w:bCs/>
          <w:color w:val="000000" w:themeColor="text1"/>
        </w:rPr>
        <w:t xml:space="preserve"> от </w:t>
      </w:r>
      <w:r w:rsidR="008A1DA1" w:rsidRPr="00362812">
        <w:rPr>
          <w:bCs/>
          <w:color w:val="000000" w:themeColor="text1"/>
        </w:rPr>
        <w:t>направления уведомления об отказе от Договора (исполнения Договора), предусмотренного пунктом</w:t>
      </w:r>
      <w:r w:rsidRPr="00362812">
        <w:rPr>
          <w:bCs/>
          <w:color w:val="000000" w:themeColor="text1"/>
        </w:rPr>
        <w:t xml:space="preserve">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.3</w:t>
      </w:r>
      <w:r w:rsidR="005735A5" w:rsidRPr="00362812">
        <w:rPr>
          <w:bCs/>
          <w:color w:val="000000" w:themeColor="text1"/>
        </w:rPr>
        <w:t xml:space="preserve"> </w:t>
      </w:r>
      <w:r w:rsidRPr="00362812">
        <w:rPr>
          <w:bCs/>
          <w:color w:val="000000" w:themeColor="text1"/>
        </w:rPr>
        <w:t>Договора.</w:t>
      </w:r>
      <w:bookmarkEnd w:id="31"/>
    </w:p>
    <w:p w14:paraId="1D6048F3" w14:textId="625DD0E3" w:rsidR="00177E58"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bookmarkStart w:id="32" w:name="_Ref361337992"/>
      <w:r w:rsidRPr="00362812">
        <w:rPr>
          <w:bCs/>
          <w:color w:val="000000" w:themeColor="text1"/>
        </w:rPr>
        <w:t xml:space="preserve">Заказчик вправе приостановить осуществление </w:t>
      </w:r>
      <w:r w:rsidR="008A1DA1" w:rsidRPr="00362812">
        <w:rPr>
          <w:bCs/>
          <w:color w:val="000000" w:themeColor="text1"/>
        </w:rPr>
        <w:t xml:space="preserve">любых </w:t>
      </w:r>
      <w:r w:rsidRPr="00362812">
        <w:rPr>
          <w:bCs/>
          <w:color w:val="000000" w:themeColor="text1"/>
        </w:rPr>
        <w:t>платежей</w:t>
      </w:r>
      <w:r w:rsidR="008A1DA1" w:rsidRPr="00362812">
        <w:rPr>
          <w:bCs/>
          <w:color w:val="000000" w:themeColor="text1"/>
        </w:rPr>
        <w:t xml:space="preserve"> по Договору</w:t>
      </w:r>
      <w:r w:rsidRPr="00362812">
        <w:rPr>
          <w:bCs/>
          <w:color w:val="000000" w:themeColor="text1"/>
        </w:rPr>
        <w:t xml:space="preserve">, </w:t>
      </w:r>
      <w:r w:rsidR="008A1DA1" w:rsidRPr="00362812">
        <w:rPr>
          <w:bCs/>
          <w:color w:val="000000" w:themeColor="text1"/>
        </w:rPr>
        <w:t>причитающихся Подрядчику</w:t>
      </w:r>
      <w:r w:rsidRPr="00362812">
        <w:rPr>
          <w:bCs/>
          <w:color w:val="000000" w:themeColor="text1"/>
        </w:rPr>
        <w:t xml:space="preserve">, независимо от наличия оснований и наступления сроков таких платежей, до уплаты </w:t>
      </w:r>
      <w:r w:rsidR="005D0ED1" w:rsidRPr="00362812">
        <w:rPr>
          <w:bCs/>
          <w:color w:val="000000" w:themeColor="text1"/>
        </w:rPr>
        <w:t xml:space="preserve">Подрядчиком </w:t>
      </w:r>
      <w:r w:rsidRPr="00362812">
        <w:rPr>
          <w:bCs/>
          <w:color w:val="000000" w:themeColor="text1"/>
        </w:rPr>
        <w:t xml:space="preserve">штрафа, предусмотренного </w:t>
      </w:r>
      <w:r w:rsidRPr="00362812">
        <w:rPr>
          <w:bCs/>
          <w:color w:val="000000" w:themeColor="text1"/>
        </w:rPr>
        <w:lastRenderedPageBreak/>
        <w:t>п</w:t>
      </w:r>
      <w:r w:rsidR="008A1DA1" w:rsidRPr="00362812">
        <w:rPr>
          <w:bCs/>
          <w:color w:val="000000" w:themeColor="text1"/>
        </w:rPr>
        <w:t xml:space="preserve">унктом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.4</w:t>
      </w:r>
      <w:r w:rsidR="002C2995" w:rsidRPr="00362812">
        <w:rPr>
          <w:bCs/>
          <w:color w:val="000000" w:themeColor="text1"/>
        </w:rPr>
        <w:t>.</w:t>
      </w:r>
      <w:r w:rsidR="005735A5" w:rsidRPr="00362812">
        <w:rPr>
          <w:bCs/>
          <w:color w:val="000000" w:themeColor="text1"/>
        </w:rPr>
        <w:t xml:space="preserve"> </w:t>
      </w:r>
      <w:r w:rsidRPr="00362812">
        <w:rPr>
          <w:bCs/>
          <w:color w:val="000000" w:themeColor="text1"/>
        </w:rPr>
        <w:t>Договора</w:t>
      </w:r>
      <w:r w:rsidR="005D0ED1" w:rsidRPr="00362812">
        <w:rPr>
          <w:bCs/>
          <w:color w:val="000000" w:themeColor="text1"/>
        </w:rPr>
        <w:t>.</w:t>
      </w:r>
      <w:r w:rsidRPr="00362812">
        <w:rPr>
          <w:bCs/>
          <w:color w:val="000000" w:themeColor="text1"/>
        </w:rPr>
        <w:t xml:space="preserve"> </w:t>
      </w:r>
      <w:r w:rsidR="005D0ED1" w:rsidRPr="00362812">
        <w:rPr>
          <w:bCs/>
          <w:color w:val="000000" w:themeColor="text1"/>
        </w:rPr>
        <w:t>П</w:t>
      </w:r>
      <w:r w:rsidRPr="00362812">
        <w:rPr>
          <w:bCs/>
          <w:color w:val="000000" w:themeColor="text1"/>
        </w:rPr>
        <w:t>ри этом Заказчик не будет считаться просрочившим и</w:t>
      </w:r>
      <w:r w:rsidR="005D0ED1" w:rsidRPr="00362812">
        <w:rPr>
          <w:bCs/>
          <w:color w:val="000000" w:themeColor="text1"/>
        </w:rPr>
        <w:t xml:space="preserve"> </w:t>
      </w:r>
      <w:r w:rsidRPr="00362812">
        <w:rPr>
          <w:bCs/>
          <w:color w:val="000000" w:themeColor="text1"/>
        </w:rPr>
        <w:t>/</w:t>
      </w:r>
      <w:r w:rsidR="005D0ED1" w:rsidRPr="00362812">
        <w:rPr>
          <w:bCs/>
          <w:color w:val="000000" w:themeColor="text1"/>
        </w:rPr>
        <w:t xml:space="preserve"> </w:t>
      </w:r>
      <w:r w:rsidRPr="00362812">
        <w:rPr>
          <w:bCs/>
          <w:color w:val="000000" w:themeColor="text1"/>
        </w:rPr>
        <w:t>или нарушившим свои обязательства по Договору.</w:t>
      </w:r>
      <w:bookmarkEnd w:id="32"/>
    </w:p>
    <w:p w14:paraId="11DB6560" w14:textId="24B86C77" w:rsidR="003F7A52" w:rsidRPr="00362812" w:rsidRDefault="003F7A52" w:rsidP="00B77F05">
      <w:pPr>
        <w:pStyle w:val="af1"/>
        <w:numPr>
          <w:ilvl w:val="1"/>
          <w:numId w:val="3"/>
        </w:numPr>
        <w:shd w:val="clear" w:color="auto" w:fill="FFFFFF"/>
        <w:tabs>
          <w:tab w:val="left" w:pos="1134"/>
        </w:tabs>
        <w:ind w:left="0" w:firstLine="709"/>
        <w:jc w:val="both"/>
        <w:rPr>
          <w:bCs/>
          <w:color w:val="000000" w:themeColor="text1"/>
        </w:rPr>
      </w:pPr>
      <w:r w:rsidRPr="00362812">
        <w:rPr>
          <w:bCs/>
          <w:color w:val="000000" w:themeColor="text1"/>
        </w:rPr>
        <w:t xml:space="preserve">Независимо от других положений Договора, </w:t>
      </w:r>
      <w:r w:rsidR="001603D9" w:rsidRPr="00362812">
        <w:rPr>
          <w:bCs/>
          <w:color w:val="000000" w:themeColor="text1"/>
        </w:rPr>
        <w:t xml:space="preserve">положения </w:t>
      </w:r>
      <w:r w:rsidRPr="00362812">
        <w:rPr>
          <w:bCs/>
          <w:color w:val="000000" w:themeColor="text1"/>
        </w:rPr>
        <w:t>пункт</w:t>
      </w:r>
      <w:r w:rsidR="001603D9" w:rsidRPr="00362812">
        <w:rPr>
          <w:bCs/>
          <w:color w:val="000000" w:themeColor="text1"/>
        </w:rPr>
        <w:t>ов</w:t>
      </w:r>
      <w:r w:rsidRPr="00362812">
        <w:rPr>
          <w:bCs/>
          <w:color w:val="000000" w:themeColor="text1"/>
        </w:rPr>
        <w:t xml:space="preserve"> </w:t>
      </w:r>
      <w:r w:rsidR="0071574B" w:rsidRPr="00362812">
        <w:rPr>
          <w:bCs/>
          <w:color w:val="000000" w:themeColor="text1"/>
        </w:rPr>
        <w:t>1</w:t>
      </w:r>
      <w:r w:rsidR="001607C7" w:rsidRPr="00362812">
        <w:rPr>
          <w:bCs/>
          <w:color w:val="000000" w:themeColor="text1"/>
        </w:rPr>
        <w:t>2</w:t>
      </w:r>
      <w:r w:rsidR="0071574B" w:rsidRPr="00362812">
        <w:rPr>
          <w:bCs/>
          <w:color w:val="000000" w:themeColor="text1"/>
        </w:rPr>
        <w:t>.4, 1</w:t>
      </w:r>
      <w:r w:rsidR="001607C7" w:rsidRPr="00362812">
        <w:rPr>
          <w:bCs/>
          <w:color w:val="000000" w:themeColor="text1"/>
        </w:rPr>
        <w:t>2</w:t>
      </w:r>
      <w:r w:rsidR="0071574B" w:rsidRPr="00362812">
        <w:rPr>
          <w:bCs/>
          <w:color w:val="000000" w:themeColor="text1"/>
        </w:rPr>
        <w:t>.</w:t>
      </w:r>
      <w:r w:rsidR="005D0ED1" w:rsidRPr="00362812">
        <w:rPr>
          <w:bCs/>
          <w:color w:val="000000" w:themeColor="text1"/>
        </w:rPr>
        <w:t xml:space="preserve">5 Договора </w:t>
      </w:r>
      <w:r w:rsidRPr="00362812">
        <w:rPr>
          <w:bCs/>
          <w:color w:val="000000" w:themeColor="text1"/>
        </w:rPr>
        <w:t xml:space="preserve">продолжают действовать в течение 4 (четырех) лет </w:t>
      </w:r>
      <w:r w:rsidR="001603D9" w:rsidRPr="00362812">
        <w:rPr>
          <w:bCs/>
          <w:color w:val="000000" w:themeColor="text1"/>
        </w:rPr>
        <w:t>после его прекращения (расторжения) или исполнения</w:t>
      </w:r>
      <w:r w:rsidRPr="00362812">
        <w:rPr>
          <w:bCs/>
          <w:color w:val="000000" w:themeColor="text1"/>
        </w:rPr>
        <w:t>.</w:t>
      </w:r>
    </w:p>
    <w:p w14:paraId="558F5C45" w14:textId="77777777" w:rsidR="00132D90" w:rsidRPr="00362812" w:rsidRDefault="00132D90" w:rsidP="00B77F05">
      <w:pPr>
        <w:pStyle w:val="af1"/>
        <w:numPr>
          <w:ilvl w:val="0"/>
          <w:numId w:val="3"/>
        </w:numPr>
        <w:shd w:val="clear" w:color="auto" w:fill="FFFFFF"/>
        <w:tabs>
          <w:tab w:val="left" w:pos="426"/>
        </w:tabs>
        <w:ind w:left="0" w:firstLine="0"/>
        <w:jc w:val="center"/>
        <w:rPr>
          <w:b/>
          <w:color w:val="000000" w:themeColor="text1"/>
        </w:rPr>
      </w:pPr>
      <w:r w:rsidRPr="00362812">
        <w:rPr>
          <w:b/>
          <w:bCs/>
          <w:color w:val="000000" w:themeColor="text1"/>
        </w:rPr>
        <w:t>Заверения</w:t>
      </w:r>
      <w:r w:rsidRPr="00362812">
        <w:rPr>
          <w:b/>
          <w:color w:val="000000" w:themeColor="text1"/>
        </w:rPr>
        <w:t xml:space="preserve"> Сторон</w:t>
      </w:r>
    </w:p>
    <w:p w14:paraId="69E69E5B" w14:textId="77777777" w:rsidR="00536829" w:rsidRPr="00362812" w:rsidRDefault="00536829" w:rsidP="00536829">
      <w:pPr>
        <w:pStyle w:val="af1"/>
        <w:shd w:val="clear" w:color="auto" w:fill="FFFFFF"/>
        <w:tabs>
          <w:tab w:val="left" w:pos="426"/>
        </w:tabs>
        <w:ind w:left="0"/>
        <w:rPr>
          <w:b/>
          <w:color w:val="000000" w:themeColor="text1"/>
        </w:rPr>
      </w:pPr>
    </w:p>
    <w:p w14:paraId="77D395EF" w14:textId="77777777" w:rsidR="00132D90" w:rsidRPr="00362812" w:rsidRDefault="00132D90" w:rsidP="00B77F05">
      <w:pPr>
        <w:pStyle w:val="af1"/>
        <w:numPr>
          <w:ilvl w:val="1"/>
          <w:numId w:val="3"/>
        </w:numPr>
        <w:shd w:val="clear" w:color="auto" w:fill="FFFFFF"/>
        <w:tabs>
          <w:tab w:val="left" w:pos="1134"/>
          <w:tab w:val="left" w:pos="1418"/>
        </w:tabs>
        <w:ind w:left="0" w:firstLine="709"/>
        <w:jc w:val="both"/>
        <w:rPr>
          <w:color w:val="000000" w:themeColor="text1"/>
        </w:rPr>
      </w:pPr>
      <w:r w:rsidRPr="00362812">
        <w:rPr>
          <w:bCs/>
          <w:color w:val="000000" w:themeColor="text1"/>
        </w:rPr>
        <w:t>Каждая</w:t>
      </w:r>
      <w:r w:rsidRPr="00362812">
        <w:rPr>
          <w:color w:val="000000" w:themeColor="text1"/>
        </w:rPr>
        <w:t xml:space="preserve"> </w:t>
      </w:r>
      <w:r w:rsidR="008F71F0" w:rsidRPr="00362812">
        <w:rPr>
          <w:color w:val="000000" w:themeColor="text1"/>
        </w:rPr>
        <w:t xml:space="preserve">из </w:t>
      </w:r>
      <w:r w:rsidRPr="00362812">
        <w:rPr>
          <w:color w:val="000000" w:themeColor="text1"/>
        </w:rPr>
        <w:t xml:space="preserve">Сторон </w:t>
      </w:r>
      <w:r w:rsidR="008F71F0" w:rsidRPr="00362812">
        <w:rPr>
          <w:color w:val="000000" w:themeColor="text1"/>
        </w:rPr>
        <w:t xml:space="preserve">заявляет </w:t>
      </w:r>
      <w:r w:rsidRPr="00362812">
        <w:rPr>
          <w:color w:val="000000" w:themeColor="text1"/>
        </w:rPr>
        <w:t xml:space="preserve">и подтверждает другой Стороне, что: </w:t>
      </w:r>
    </w:p>
    <w:p w14:paraId="0B2BEDFC" w14:textId="77777777" w:rsidR="00436256" w:rsidRPr="00362812" w:rsidRDefault="00436256" w:rsidP="00B77F05">
      <w:pPr>
        <w:pStyle w:val="af1"/>
        <w:numPr>
          <w:ilvl w:val="0"/>
          <w:numId w:val="8"/>
        </w:numPr>
        <w:shd w:val="clear" w:color="auto" w:fill="FFFFFF"/>
        <w:tabs>
          <w:tab w:val="left" w:pos="709"/>
          <w:tab w:val="left" w:pos="1418"/>
        </w:tabs>
        <w:ind w:left="0" w:firstLine="709"/>
        <w:jc w:val="both"/>
        <w:rPr>
          <w:color w:val="000000" w:themeColor="text1"/>
        </w:rPr>
      </w:pPr>
      <w:r w:rsidRPr="00362812">
        <w:rPr>
          <w:color w:val="000000" w:themeColor="text1"/>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362812" w:rsidRDefault="00436256" w:rsidP="00B77F05">
      <w:pPr>
        <w:pStyle w:val="af1"/>
        <w:numPr>
          <w:ilvl w:val="0"/>
          <w:numId w:val="8"/>
        </w:numPr>
        <w:shd w:val="clear" w:color="auto" w:fill="FFFFFF"/>
        <w:tabs>
          <w:tab w:val="left" w:pos="709"/>
          <w:tab w:val="left" w:pos="1418"/>
        </w:tabs>
        <w:ind w:left="0" w:firstLine="709"/>
        <w:jc w:val="both"/>
        <w:rPr>
          <w:color w:val="000000" w:themeColor="text1"/>
        </w:rPr>
      </w:pPr>
      <w:r w:rsidRPr="00362812">
        <w:rPr>
          <w:color w:val="000000" w:themeColor="text1"/>
        </w:rPr>
        <w:t>она обладает полной правоспособностью на заключение Договора и исполнение всех своих обязательств</w:t>
      </w:r>
      <w:r w:rsidR="008F71F0" w:rsidRPr="00362812">
        <w:rPr>
          <w:color w:val="000000" w:themeColor="text1"/>
        </w:rPr>
        <w:t>, возникающих из</w:t>
      </w:r>
      <w:r w:rsidRPr="00362812">
        <w:rPr>
          <w:color w:val="000000" w:themeColor="text1"/>
        </w:rPr>
        <w:t xml:space="preserve"> </w:t>
      </w:r>
      <w:r w:rsidR="008F71F0" w:rsidRPr="00362812">
        <w:rPr>
          <w:color w:val="000000" w:themeColor="text1"/>
        </w:rPr>
        <w:t xml:space="preserve">Договора </w:t>
      </w:r>
      <w:r w:rsidRPr="00362812">
        <w:rPr>
          <w:color w:val="000000" w:themeColor="text1"/>
        </w:rPr>
        <w:t>или в связи с ним;</w:t>
      </w:r>
    </w:p>
    <w:p w14:paraId="00664926" w14:textId="77777777" w:rsidR="00436256" w:rsidRPr="00362812" w:rsidRDefault="008F71F0" w:rsidP="00B77F05">
      <w:pPr>
        <w:pStyle w:val="af1"/>
        <w:numPr>
          <w:ilvl w:val="0"/>
          <w:numId w:val="8"/>
        </w:numPr>
        <w:shd w:val="clear" w:color="auto" w:fill="FFFFFF"/>
        <w:tabs>
          <w:tab w:val="left" w:pos="709"/>
          <w:tab w:val="left" w:pos="1418"/>
        </w:tabs>
        <w:ind w:left="0" w:firstLine="709"/>
        <w:jc w:val="both"/>
        <w:rPr>
          <w:color w:val="000000" w:themeColor="text1"/>
        </w:rPr>
      </w:pPr>
      <w:r w:rsidRPr="00362812">
        <w:rPr>
          <w:color w:val="000000" w:themeColor="text1"/>
        </w:rPr>
        <w:t>о</w:t>
      </w:r>
      <w:r w:rsidR="00436256" w:rsidRPr="00362812">
        <w:rPr>
          <w:color w:val="000000" w:themeColor="text1"/>
        </w:rPr>
        <w:t xml:space="preserve">на получила все корпоративные одобрения </w:t>
      </w:r>
      <w:r w:rsidRPr="00362812">
        <w:rPr>
          <w:color w:val="000000" w:themeColor="text1"/>
        </w:rPr>
        <w:t>Договора органами управления по основаниям</w:t>
      </w:r>
      <w:r w:rsidR="00436256" w:rsidRPr="00362812">
        <w:rPr>
          <w:color w:val="000000" w:themeColor="text1"/>
        </w:rPr>
        <w:t xml:space="preserve">, </w:t>
      </w:r>
      <w:r w:rsidRPr="00362812">
        <w:rPr>
          <w:color w:val="000000" w:themeColor="text1"/>
        </w:rPr>
        <w:t xml:space="preserve">установленным </w:t>
      </w:r>
      <w:r w:rsidR="00436256" w:rsidRPr="00362812">
        <w:rPr>
          <w:color w:val="000000" w:themeColor="text1"/>
        </w:rPr>
        <w:t>законодательством Российской Федерации и</w:t>
      </w:r>
      <w:r w:rsidRPr="00362812">
        <w:rPr>
          <w:color w:val="000000" w:themeColor="text1"/>
        </w:rPr>
        <w:t xml:space="preserve"> </w:t>
      </w:r>
      <w:r w:rsidR="00436256" w:rsidRPr="00362812">
        <w:rPr>
          <w:color w:val="000000" w:themeColor="text1"/>
        </w:rPr>
        <w:t>/</w:t>
      </w:r>
      <w:r w:rsidRPr="00362812">
        <w:rPr>
          <w:color w:val="000000" w:themeColor="text1"/>
        </w:rPr>
        <w:t xml:space="preserve"> </w:t>
      </w:r>
      <w:r w:rsidR="00436256" w:rsidRPr="00362812">
        <w:rPr>
          <w:color w:val="000000" w:themeColor="text1"/>
        </w:rPr>
        <w:t xml:space="preserve">или </w:t>
      </w:r>
      <w:r w:rsidR="00564B44" w:rsidRPr="00362812">
        <w:rPr>
          <w:color w:val="000000" w:themeColor="text1"/>
        </w:rPr>
        <w:t xml:space="preserve">учредительными </w:t>
      </w:r>
      <w:r w:rsidR="00436256" w:rsidRPr="00362812">
        <w:rPr>
          <w:color w:val="000000" w:themeColor="text1"/>
        </w:rPr>
        <w:t>документами такой Стороны</w:t>
      </w:r>
      <w:r w:rsidRPr="00362812">
        <w:rPr>
          <w:color w:val="000000" w:themeColor="text1"/>
        </w:rPr>
        <w:t>, а также согласования и разрешения органов и иных лиц</w:t>
      </w:r>
      <w:r w:rsidR="00436256" w:rsidRPr="00362812">
        <w:rPr>
          <w:color w:val="000000" w:themeColor="text1"/>
        </w:rPr>
        <w:t xml:space="preserve"> необходимы</w:t>
      </w:r>
      <w:r w:rsidRPr="00362812">
        <w:rPr>
          <w:color w:val="000000" w:themeColor="text1"/>
        </w:rPr>
        <w:t>е</w:t>
      </w:r>
      <w:r w:rsidR="00436256" w:rsidRPr="00362812">
        <w:rPr>
          <w:color w:val="000000" w:themeColor="text1"/>
        </w:rPr>
        <w:t xml:space="preserve"> для </w:t>
      </w:r>
      <w:r w:rsidRPr="00362812">
        <w:rPr>
          <w:color w:val="000000" w:themeColor="text1"/>
        </w:rPr>
        <w:t xml:space="preserve">заключения </w:t>
      </w:r>
      <w:r w:rsidR="00436256" w:rsidRPr="00362812">
        <w:rPr>
          <w:color w:val="000000" w:themeColor="text1"/>
        </w:rPr>
        <w:t>и исполнения Договора;</w:t>
      </w:r>
    </w:p>
    <w:p w14:paraId="6F10ECAD" w14:textId="77777777" w:rsidR="00436256" w:rsidRPr="00362812" w:rsidRDefault="00436256" w:rsidP="00B77F05">
      <w:pPr>
        <w:pStyle w:val="af1"/>
        <w:numPr>
          <w:ilvl w:val="0"/>
          <w:numId w:val="8"/>
        </w:numPr>
        <w:shd w:val="clear" w:color="auto" w:fill="FFFFFF"/>
        <w:tabs>
          <w:tab w:val="left" w:pos="709"/>
          <w:tab w:val="left" w:pos="1418"/>
        </w:tabs>
        <w:ind w:left="0" w:firstLine="709"/>
        <w:jc w:val="both"/>
        <w:rPr>
          <w:color w:val="000000" w:themeColor="text1"/>
        </w:rPr>
      </w:pPr>
      <w:r w:rsidRPr="00362812">
        <w:rPr>
          <w:color w:val="000000" w:themeColor="text1"/>
        </w:rPr>
        <w:t>лица, подписывающие от имени Сторон Договор, надлежащим образом уполномочены на его подписание;</w:t>
      </w:r>
    </w:p>
    <w:p w14:paraId="775499B0" w14:textId="77777777" w:rsidR="00132D90" w:rsidRPr="00362812" w:rsidRDefault="006C51C1" w:rsidP="00B77F05">
      <w:pPr>
        <w:pStyle w:val="af1"/>
        <w:numPr>
          <w:ilvl w:val="0"/>
          <w:numId w:val="8"/>
        </w:numPr>
        <w:shd w:val="clear" w:color="auto" w:fill="FFFFFF"/>
        <w:tabs>
          <w:tab w:val="left" w:pos="709"/>
          <w:tab w:val="left" w:pos="1418"/>
        </w:tabs>
        <w:ind w:left="0" w:firstLine="709"/>
        <w:jc w:val="both"/>
        <w:rPr>
          <w:color w:val="000000" w:themeColor="text1"/>
        </w:rPr>
      </w:pPr>
      <w:r w:rsidRPr="00362812">
        <w:rPr>
          <w:color w:val="000000" w:themeColor="text1"/>
        </w:rPr>
        <w:t>она</w:t>
      </w:r>
      <w:r w:rsidR="00436256" w:rsidRPr="00362812">
        <w:rPr>
          <w:color w:val="000000" w:themeColor="text1"/>
        </w:rPr>
        <w:t xml:space="preserve"> располагает ресурсами,</w:t>
      </w:r>
      <w:r w:rsidRPr="00362812">
        <w:rPr>
          <w:color w:val="000000" w:themeColor="text1"/>
        </w:rPr>
        <w:t xml:space="preserve"> необходимыми и</w:t>
      </w:r>
      <w:r w:rsidR="00436256" w:rsidRPr="00362812">
        <w:rPr>
          <w:color w:val="000000" w:themeColor="text1"/>
        </w:rPr>
        <w:t xml:space="preserve"> достаточными для своевременного и надлежащего исполнения обязательств</w:t>
      </w:r>
      <w:r w:rsidRPr="00362812">
        <w:rPr>
          <w:color w:val="000000" w:themeColor="text1"/>
        </w:rPr>
        <w:t>, возникающих из Договора или в связи с ним</w:t>
      </w:r>
      <w:r w:rsidR="00132D90" w:rsidRPr="00362812">
        <w:rPr>
          <w:color w:val="000000" w:themeColor="text1"/>
        </w:rPr>
        <w:t xml:space="preserve">. </w:t>
      </w:r>
    </w:p>
    <w:p w14:paraId="0398F24C" w14:textId="77777777" w:rsidR="00132D90" w:rsidRPr="00362812" w:rsidRDefault="00436256" w:rsidP="00B77F05">
      <w:pPr>
        <w:pStyle w:val="af1"/>
        <w:numPr>
          <w:ilvl w:val="1"/>
          <w:numId w:val="3"/>
        </w:numPr>
        <w:shd w:val="clear" w:color="auto" w:fill="FFFFFF"/>
        <w:tabs>
          <w:tab w:val="left" w:pos="1134"/>
          <w:tab w:val="left" w:pos="1418"/>
        </w:tabs>
        <w:ind w:left="0" w:firstLine="709"/>
        <w:jc w:val="both"/>
        <w:rPr>
          <w:color w:val="000000" w:themeColor="text1"/>
        </w:rPr>
      </w:pPr>
      <w:r w:rsidRPr="00362812">
        <w:rPr>
          <w:color w:val="000000" w:themeColor="text1"/>
        </w:rPr>
        <w:t xml:space="preserve">Подрядчик заявляет и заверяет Заказчика </w:t>
      </w:r>
      <w:r w:rsidR="006C51C1" w:rsidRPr="00362812">
        <w:rPr>
          <w:color w:val="000000" w:themeColor="text1"/>
        </w:rPr>
        <w:t xml:space="preserve">в </w:t>
      </w:r>
      <w:r w:rsidRPr="00362812">
        <w:rPr>
          <w:color w:val="000000" w:themeColor="text1"/>
        </w:rPr>
        <w:t>том, что на момент заключения</w:t>
      </w:r>
      <w:r w:rsidR="00907A4A" w:rsidRPr="00362812">
        <w:rPr>
          <w:color w:val="000000" w:themeColor="text1"/>
        </w:rPr>
        <w:t xml:space="preserve"> </w:t>
      </w:r>
      <w:r w:rsidRPr="00362812">
        <w:rPr>
          <w:color w:val="000000" w:themeColor="text1"/>
        </w:rPr>
        <w:t>Договора:</w:t>
      </w:r>
    </w:p>
    <w:p w14:paraId="1D93FCBE" w14:textId="77777777" w:rsidR="006C51C1" w:rsidRPr="00362812" w:rsidRDefault="00FB2F4D" w:rsidP="00B77F05">
      <w:pPr>
        <w:pStyle w:val="af1"/>
        <w:numPr>
          <w:ilvl w:val="0"/>
          <w:numId w:val="10"/>
        </w:numPr>
        <w:shd w:val="clear" w:color="auto" w:fill="FFFFFF"/>
        <w:tabs>
          <w:tab w:val="left" w:pos="709"/>
          <w:tab w:val="left" w:pos="1418"/>
        </w:tabs>
        <w:ind w:left="0" w:firstLine="709"/>
        <w:jc w:val="both"/>
        <w:rPr>
          <w:color w:val="000000" w:themeColor="text1"/>
        </w:rPr>
      </w:pPr>
      <w:r w:rsidRPr="00362812">
        <w:rPr>
          <w:color w:val="000000" w:themeColor="text1"/>
        </w:rPr>
        <w:t>у</w:t>
      </w:r>
      <w:r w:rsidR="006C51C1" w:rsidRPr="00362812">
        <w:rPr>
          <w:color w:val="000000" w:themeColor="text1"/>
        </w:rPr>
        <w:t>чредителем / учредителями Подрядчика являются лица, не являющиеся массовыми учредителем / учредителями;</w:t>
      </w:r>
    </w:p>
    <w:p w14:paraId="5153C22A" w14:textId="77777777" w:rsidR="006C51C1" w:rsidRPr="00362812" w:rsidRDefault="00FB2F4D" w:rsidP="00B77F05">
      <w:pPr>
        <w:pStyle w:val="af1"/>
        <w:numPr>
          <w:ilvl w:val="0"/>
          <w:numId w:val="10"/>
        </w:numPr>
        <w:shd w:val="clear" w:color="auto" w:fill="FFFFFF"/>
        <w:tabs>
          <w:tab w:val="left" w:pos="709"/>
          <w:tab w:val="left" w:pos="1418"/>
        </w:tabs>
        <w:ind w:left="0" w:firstLine="709"/>
        <w:jc w:val="both"/>
        <w:rPr>
          <w:color w:val="000000" w:themeColor="text1"/>
        </w:rPr>
      </w:pPr>
      <w:r w:rsidRPr="00362812">
        <w:rPr>
          <w:color w:val="000000" w:themeColor="text1"/>
        </w:rPr>
        <w:t>р</w:t>
      </w:r>
      <w:r w:rsidR="006C51C1" w:rsidRPr="00362812">
        <w:rPr>
          <w:color w:val="000000" w:themeColor="text1"/>
        </w:rPr>
        <w:t>уководителем Подрядчика является лицо, не являющееся массовым руководителем;</w:t>
      </w:r>
    </w:p>
    <w:p w14:paraId="154CA77E" w14:textId="77777777" w:rsidR="006C51C1" w:rsidRPr="00362812" w:rsidRDefault="00564B44" w:rsidP="00B77F05">
      <w:pPr>
        <w:pStyle w:val="af1"/>
        <w:numPr>
          <w:ilvl w:val="0"/>
          <w:numId w:val="10"/>
        </w:numPr>
        <w:shd w:val="clear" w:color="auto" w:fill="FFFFFF"/>
        <w:tabs>
          <w:tab w:val="left" w:pos="709"/>
          <w:tab w:val="left" w:pos="1418"/>
        </w:tabs>
        <w:ind w:left="0" w:firstLine="709"/>
        <w:jc w:val="both"/>
        <w:rPr>
          <w:color w:val="000000" w:themeColor="text1"/>
        </w:rPr>
      </w:pPr>
      <w:r w:rsidRPr="00362812">
        <w:rPr>
          <w:color w:val="000000" w:themeColor="text1"/>
        </w:rPr>
        <w:t xml:space="preserve">Подрядчик </w:t>
      </w:r>
      <w:r w:rsidR="006C51C1" w:rsidRPr="00362812">
        <w:rPr>
          <w:color w:val="000000" w:themeColor="text1"/>
        </w:rPr>
        <w:t xml:space="preserve">фактически находится по адресу, указанному в Едином государственном реестре юридических лиц; </w:t>
      </w:r>
    </w:p>
    <w:p w14:paraId="38C24545" w14:textId="77777777" w:rsidR="006C51C1" w:rsidRPr="00362812" w:rsidRDefault="00564B44" w:rsidP="00B77F05">
      <w:pPr>
        <w:pStyle w:val="af1"/>
        <w:numPr>
          <w:ilvl w:val="0"/>
          <w:numId w:val="10"/>
        </w:numPr>
        <w:shd w:val="clear" w:color="auto" w:fill="FFFFFF"/>
        <w:tabs>
          <w:tab w:val="left" w:pos="709"/>
          <w:tab w:val="left" w:pos="1418"/>
        </w:tabs>
        <w:ind w:left="0" w:firstLine="709"/>
        <w:jc w:val="both"/>
        <w:rPr>
          <w:color w:val="000000" w:themeColor="text1"/>
        </w:rPr>
      </w:pPr>
      <w:r w:rsidRPr="00362812">
        <w:rPr>
          <w:color w:val="000000" w:themeColor="text1"/>
        </w:rPr>
        <w:lastRenderedPageBreak/>
        <w:t xml:space="preserve">Подрядчик </w:t>
      </w:r>
      <w:r w:rsidR="006C51C1" w:rsidRPr="00362812">
        <w:rPr>
          <w:color w:val="000000" w:themeColor="text1"/>
        </w:rPr>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362812" w:rsidRDefault="00564B44"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 xml:space="preserve">Подрядчик </w:t>
      </w:r>
      <w:r w:rsidR="00436256" w:rsidRPr="00362812">
        <w:rPr>
          <w:color w:val="000000" w:themeColor="text1"/>
        </w:rPr>
        <w:t xml:space="preserve">не находится </w:t>
      </w:r>
      <w:r w:rsidR="006C51C1" w:rsidRPr="00362812">
        <w:rPr>
          <w:color w:val="000000" w:themeColor="text1"/>
        </w:rPr>
        <w:t>в процедуре несостоятельности (банкротства)</w:t>
      </w:r>
      <w:r w:rsidR="00436256" w:rsidRPr="00362812">
        <w:rPr>
          <w:color w:val="000000" w:themeColor="text1"/>
        </w:rPr>
        <w:t xml:space="preserve"> в соответствии с законодательством Российской Федерации</w:t>
      </w:r>
      <w:r w:rsidR="006C51C1" w:rsidRPr="00362812">
        <w:rPr>
          <w:color w:val="000000" w:themeColor="text1"/>
        </w:rPr>
        <w:t xml:space="preserve">; </w:t>
      </w:r>
      <w:r w:rsidR="00436256" w:rsidRPr="00362812">
        <w:rPr>
          <w:color w:val="000000" w:themeColor="text1"/>
        </w:rPr>
        <w:t xml:space="preserve">отсутствуют </w:t>
      </w:r>
      <w:r w:rsidR="00872059" w:rsidRPr="00362812">
        <w:rPr>
          <w:color w:val="000000" w:themeColor="text1"/>
        </w:rPr>
        <w:t>любы</w:t>
      </w:r>
      <w:r w:rsidR="00436256" w:rsidRPr="00362812">
        <w:rPr>
          <w:color w:val="000000" w:themeColor="text1"/>
        </w:rPr>
        <w:t>е обстоятельства, включая, но не ограничиваясь</w:t>
      </w:r>
      <w:r w:rsidR="006C51C1" w:rsidRPr="00362812">
        <w:rPr>
          <w:color w:val="000000" w:themeColor="text1"/>
        </w:rPr>
        <w:t xml:space="preserve">: </w:t>
      </w:r>
      <w:r w:rsidR="00436256" w:rsidRPr="00362812">
        <w:rPr>
          <w:color w:val="000000" w:themeColor="text1"/>
        </w:rPr>
        <w:t>решения судов различных юрисдикций, решения органов государственной власти и должностных лиц</w:t>
      </w:r>
      <w:r w:rsidR="006C51C1" w:rsidRPr="00362812">
        <w:rPr>
          <w:color w:val="000000" w:themeColor="text1"/>
        </w:rPr>
        <w:t>,</w:t>
      </w:r>
      <w:r w:rsidR="00436256" w:rsidRPr="00362812">
        <w:rPr>
          <w:color w:val="000000" w:themeColor="text1"/>
        </w:rPr>
        <w:t xml:space="preserve"> иные обстоятельства способные повлиять на возможность Подрядчика должным образом исполнять обязательства</w:t>
      </w:r>
      <w:r w:rsidR="006C51C1" w:rsidRPr="00362812">
        <w:rPr>
          <w:color w:val="000000" w:themeColor="text1"/>
        </w:rPr>
        <w:t xml:space="preserve">, возникающие из </w:t>
      </w:r>
      <w:r w:rsidR="00436256" w:rsidRPr="00362812">
        <w:rPr>
          <w:color w:val="000000" w:themeColor="text1"/>
        </w:rPr>
        <w:t>Договору</w:t>
      </w:r>
      <w:r w:rsidR="006C51C1" w:rsidRPr="00362812">
        <w:rPr>
          <w:color w:val="000000" w:themeColor="text1"/>
        </w:rPr>
        <w:t xml:space="preserve"> или в связи с ним</w:t>
      </w:r>
      <w:r w:rsidR="00436256" w:rsidRPr="00362812">
        <w:rPr>
          <w:color w:val="000000" w:themeColor="text1"/>
        </w:rPr>
        <w:t>;</w:t>
      </w:r>
    </w:p>
    <w:p w14:paraId="02DCE0AD" w14:textId="77777777" w:rsidR="00436256" w:rsidRPr="00362812" w:rsidRDefault="00436256"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не отозвана (</w:t>
      </w:r>
      <w:r w:rsidR="00FE35C0" w:rsidRPr="00362812">
        <w:rPr>
          <w:color w:val="000000" w:themeColor="text1"/>
        </w:rPr>
        <w:t>прекращена, приостановлена, признана недействительной</w:t>
      </w:r>
      <w:r w:rsidRPr="00362812">
        <w:rPr>
          <w:color w:val="000000" w:themeColor="text1"/>
        </w:rPr>
        <w:t xml:space="preserve">) лицензия или иной документ, необходимый для осуществления деятельности </w:t>
      </w:r>
      <w:r w:rsidR="00564B44" w:rsidRPr="00362812">
        <w:rPr>
          <w:color w:val="000000" w:themeColor="text1"/>
        </w:rPr>
        <w:t xml:space="preserve">Подрядчика </w:t>
      </w:r>
      <w:r w:rsidRPr="00362812">
        <w:rPr>
          <w:color w:val="000000" w:themeColor="text1"/>
        </w:rPr>
        <w:t>в соответствии с требованиями законодательства</w:t>
      </w:r>
      <w:r w:rsidR="00564B44" w:rsidRPr="00362812">
        <w:rPr>
          <w:color w:val="000000" w:themeColor="text1"/>
        </w:rPr>
        <w:t xml:space="preserve"> Российской Федерации</w:t>
      </w:r>
      <w:r w:rsidRPr="00362812">
        <w:rPr>
          <w:color w:val="000000" w:themeColor="text1"/>
        </w:rPr>
        <w:t>, срок действия лицензии (иного документа) не истек, либо вид деятельности, осуществляемый Подрядчиком, не подлежит лицензированию и</w:t>
      </w:r>
      <w:r w:rsidR="00564B44" w:rsidRPr="00362812">
        <w:rPr>
          <w:color w:val="000000" w:themeColor="text1"/>
        </w:rPr>
        <w:t xml:space="preserve"> </w:t>
      </w:r>
      <w:r w:rsidRPr="00362812">
        <w:rPr>
          <w:color w:val="000000" w:themeColor="text1"/>
        </w:rPr>
        <w:t>/</w:t>
      </w:r>
      <w:r w:rsidR="00564B44" w:rsidRPr="00362812">
        <w:rPr>
          <w:color w:val="000000" w:themeColor="text1"/>
        </w:rPr>
        <w:t xml:space="preserve"> </w:t>
      </w:r>
      <w:r w:rsidRPr="00362812">
        <w:rPr>
          <w:color w:val="000000" w:themeColor="text1"/>
        </w:rPr>
        <w:t>или не требует получения иного разрешительного документа</w:t>
      </w:r>
      <w:r w:rsidR="00564B44" w:rsidRPr="00362812">
        <w:rPr>
          <w:color w:val="000000" w:themeColor="text1"/>
        </w:rPr>
        <w:t>;</w:t>
      </w:r>
    </w:p>
    <w:p w14:paraId="6EA3F2FC" w14:textId="77777777" w:rsidR="00436256" w:rsidRPr="00362812" w:rsidRDefault="00564B44"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 xml:space="preserve">Подрядчик </w:t>
      </w:r>
      <w:r w:rsidR="00436256" w:rsidRPr="00362812">
        <w:rPr>
          <w:color w:val="000000" w:themeColor="text1"/>
        </w:rPr>
        <w:t xml:space="preserve">тщательно изучил </w:t>
      </w:r>
      <w:r w:rsidR="00872059" w:rsidRPr="00362812">
        <w:rPr>
          <w:color w:val="000000" w:themeColor="text1"/>
        </w:rPr>
        <w:t xml:space="preserve">всю информацию, связанную с Договором, в том числе по вопросам, влияющим на сроки, стоимость и качество Работ, </w:t>
      </w:r>
      <w:r w:rsidR="00436256" w:rsidRPr="00362812">
        <w:rPr>
          <w:color w:val="000000" w:themeColor="text1"/>
        </w:rPr>
        <w:t>полностью ознакомлен со всеми условиями</w:t>
      </w:r>
      <w:r w:rsidR="00872059" w:rsidRPr="00362812">
        <w:rPr>
          <w:color w:val="000000" w:themeColor="text1"/>
        </w:rPr>
        <w:t xml:space="preserve"> производства</w:t>
      </w:r>
      <w:r w:rsidR="00436256" w:rsidRPr="00362812">
        <w:rPr>
          <w:color w:val="000000" w:themeColor="text1"/>
        </w:rPr>
        <w:t xml:space="preserve"> Работ, и принимает на себя все расходы, риски и трудности </w:t>
      </w:r>
      <w:r w:rsidR="00872059" w:rsidRPr="00362812">
        <w:rPr>
          <w:color w:val="000000" w:themeColor="text1"/>
        </w:rPr>
        <w:t>исполнения обязательств, возникающих из Договора или в связи с ним;</w:t>
      </w:r>
    </w:p>
    <w:p w14:paraId="22AD98D9" w14:textId="77777777" w:rsidR="00436256" w:rsidRPr="00362812" w:rsidRDefault="00564B44"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 xml:space="preserve">Подрядчик </w:t>
      </w:r>
      <w:r w:rsidR="00436256" w:rsidRPr="00362812">
        <w:rPr>
          <w:color w:val="000000" w:themeColor="text1"/>
        </w:rPr>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62812">
        <w:rPr>
          <w:color w:val="000000" w:themeColor="text1"/>
        </w:rPr>
        <w:t>;</w:t>
      </w:r>
    </w:p>
    <w:p w14:paraId="78CD8B94" w14:textId="77777777" w:rsidR="006C51C1" w:rsidRPr="00362812" w:rsidRDefault="00564B44"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 xml:space="preserve">Подрядчик </w:t>
      </w:r>
      <w:r w:rsidR="006C51C1" w:rsidRPr="00362812">
        <w:rPr>
          <w:color w:val="000000" w:themeColor="text1"/>
        </w:rPr>
        <w:t xml:space="preserve">своевременно и в полном объеме в соответствии с законодательством Российской Федерации намерен отражать </w:t>
      </w:r>
      <w:r w:rsidR="001601CD" w:rsidRPr="00362812">
        <w:rPr>
          <w:color w:val="000000" w:themeColor="text1"/>
        </w:rPr>
        <w:t>все финансово-</w:t>
      </w:r>
      <w:r w:rsidR="006C51C1" w:rsidRPr="00362812">
        <w:rPr>
          <w:color w:val="000000" w:themeColor="text1"/>
        </w:rPr>
        <w:t>хозяйственные операции, связанные с исполнением Договора;</w:t>
      </w:r>
    </w:p>
    <w:p w14:paraId="0070A94D" w14:textId="77777777" w:rsidR="006C51C1" w:rsidRPr="00362812" w:rsidRDefault="006C51C1" w:rsidP="00B77F05">
      <w:pPr>
        <w:pStyle w:val="af1"/>
        <w:numPr>
          <w:ilvl w:val="0"/>
          <w:numId w:val="9"/>
        </w:numPr>
        <w:shd w:val="clear" w:color="auto" w:fill="FFFFFF"/>
        <w:tabs>
          <w:tab w:val="left" w:pos="567"/>
          <w:tab w:val="left" w:pos="1418"/>
        </w:tabs>
        <w:ind w:left="0" w:firstLine="709"/>
        <w:jc w:val="both"/>
        <w:rPr>
          <w:color w:val="000000" w:themeColor="text1"/>
        </w:rPr>
      </w:pPr>
      <w:r w:rsidRPr="00362812">
        <w:rPr>
          <w:color w:val="000000" w:themeColor="text1"/>
        </w:rPr>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62812">
        <w:rPr>
          <w:color w:val="000000" w:themeColor="text1"/>
        </w:rPr>
        <w:t xml:space="preserve">указанных в нем </w:t>
      </w:r>
      <w:r w:rsidRPr="00362812">
        <w:rPr>
          <w:color w:val="000000" w:themeColor="text1"/>
        </w:rPr>
        <w:t>условиях.</w:t>
      </w:r>
    </w:p>
    <w:p w14:paraId="7D1B9E40" w14:textId="77777777" w:rsidR="008F71F0" w:rsidRPr="00362812" w:rsidRDefault="001601CD" w:rsidP="00B77F05">
      <w:pPr>
        <w:numPr>
          <w:ilvl w:val="1"/>
          <w:numId w:val="3"/>
        </w:numPr>
        <w:spacing w:line="240" w:lineRule="auto"/>
        <w:ind w:left="0" w:firstLine="709"/>
        <w:rPr>
          <w:snapToGrid/>
          <w:color w:val="000000" w:themeColor="text1"/>
          <w:sz w:val="24"/>
          <w:szCs w:val="24"/>
        </w:rPr>
      </w:pPr>
      <w:r w:rsidRPr="00362812">
        <w:rPr>
          <w:snapToGrid/>
          <w:color w:val="000000" w:themeColor="text1"/>
          <w:sz w:val="24"/>
          <w:szCs w:val="24"/>
        </w:rPr>
        <w:t>П</w:t>
      </w:r>
      <w:r w:rsidR="008F71F0" w:rsidRPr="00362812">
        <w:rPr>
          <w:snapToGrid/>
          <w:color w:val="000000" w:themeColor="text1"/>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62812">
        <w:rPr>
          <w:snapToGrid/>
          <w:color w:val="000000" w:themeColor="text1"/>
          <w:sz w:val="24"/>
          <w:szCs w:val="24"/>
        </w:rPr>
        <w:t xml:space="preserve">разделе </w:t>
      </w:r>
      <w:r w:rsidR="008F71F0" w:rsidRPr="00362812">
        <w:rPr>
          <w:snapToGrid/>
          <w:color w:val="000000" w:themeColor="text1"/>
          <w:sz w:val="24"/>
          <w:szCs w:val="24"/>
        </w:rPr>
        <w:t xml:space="preserve">Договора. </w:t>
      </w:r>
    </w:p>
    <w:p w14:paraId="2792EEB2" w14:textId="77777777" w:rsidR="00132D90" w:rsidRPr="00362812" w:rsidRDefault="001B3F82" w:rsidP="00B77F05">
      <w:pPr>
        <w:pStyle w:val="af1"/>
        <w:numPr>
          <w:ilvl w:val="1"/>
          <w:numId w:val="3"/>
        </w:numPr>
        <w:shd w:val="clear" w:color="auto" w:fill="FFFFFF"/>
        <w:tabs>
          <w:tab w:val="left" w:pos="1134"/>
          <w:tab w:val="left" w:pos="1418"/>
        </w:tabs>
        <w:ind w:left="0" w:firstLine="709"/>
        <w:jc w:val="both"/>
        <w:rPr>
          <w:color w:val="000000" w:themeColor="text1"/>
        </w:rPr>
      </w:pPr>
      <w:r w:rsidRPr="00362812">
        <w:rPr>
          <w:color w:val="000000" w:themeColor="text1"/>
        </w:rPr>
        <w:lastRenderedPageBreak/>
        <w:t xml:space="preserve">В случае, если </w:t>
      </w:r>
      <w:r w:rsidRPr="00362812">
        <w:rPr>
          <w:bCs/>
          <w:color w:val="000000" w:themeColor="text1"/>
        </w:rPr>
        <w:t>Подрядчик</w:t>
      </w:r>
      <w:r w:rsidRPr="00362812">
        <w:rPr>
          <w:color w:val="000000" w:themeColor="text1"/>
        </w:rPr>
        <w:t xml:space="preserve"> при заключении Договора </w:t>
      </w:r>
      <w:r w:rsidR="001601CD" w:rsidRPr="00362812">
        <w:rPr>
          <w:color w:val="000000" w:themeColor="text1"/>
        </w:rPr>
        <w:t>предоставил</w:t>
      </w:r>
      <w:r w:rsidRPr="00362812">
        <w:rPr>
          <w:color w:val="000000" w:themeColor="text1"/>
        </w:rPr>
        <w:t xml:space="preserve"> Заказчику недостоверные заверения о</w:t>
      </w:r>
      <w:r w:rsidR="001601CD" w:rsidRPr="00362812">
        <w:rPr>
          <w:color w:val="000000" w:themeColor="text1"/>
        </w:rPr>
        <w:t xml:space="preserve"> любом из указанных в настоящем разделе </w:t>
      </w:r>
      <w:r w:rsidRPr="00362812">
        <w:rPr>
          <w:color w:val="000000" w:themeColor="text1"/>
        </w:rPr>
        <w:t xml:space="preserve">обстоятельств, имеющих существенное значение для заключения </w:t>
      </w:r>
      <w:r w:rsidR="001601CD" w:rsidRPr="00362812">
        <w:rPr>
          <w:color w:val="000000" w:themeColor="text1"/>
        </w:rPr>
        <w:t xml:space="preserve">и исполнения </w:t>
      </w:r>
      <w:r w:rsidRPr="00362812">
        <w:rPr>
          <w:color w:val="000000" w:themeColor="text1"/>
        </w:rPr>
        <w:t xml:space="preserve">Договора, </w:t>
      </w:r>
      <w:r w:rsidRPr="00362812">
        <w:rPr>
          <w:bCs/>
          <w:color w:val="000000" w:themeColor="text1"/>
        </w:rPr>
        <w:t xml:space="preserve">Подрядчик </w:t>
      </w:r>
      <w:r w:rsidRPr="00362812">
        <w:rPr>
          <w:color w:val="000000" w:themeColor="text1"/>
        </w:rPr>
        <w:t xml:space="preserve">обязан </w:t>
      </w:r>
      <w:r w:rsidR="001601CD" w:rsidRPr="00362812">
        <w:rPr>
          <w:color w:val="000000" w:themeColor="text1"/>
        </w:rPr>
        <w:t xml:space="preserve">по </w:t>
      </w:r>
      <w:r w:rsidR="009E7BDC" w:rsidRPr="00362812">
        <w:rPr>
          <w:color w:val="000000" w:themeColor="text1"/>
        </w:rPr>
        <w:t xml:space="preserve">письменному </w:t>
      </w:r>
      <w:r w:rsidR="001601CD" w:rsidRPr="00362812">
        <w:rPr>
          <w:color w:val="000000" w:themeColor="text1"/>
        </w:rPr>
        <w:t xml:space="preserve">требованию Заказчика </w:t>
      </w:r>
      <w:r w:rsidRPr="00362812">
        <w:rPr>
          <w:color w:val="000000" w:themeColor="text1"/>
        </w:rPr>
        <w:t xml:space="preserve">уплатить </w:t>
      </w:r>
      <w:r w:rsidR="001601CD" w:rsidRPr="00362812">
        <w:rPr>
          <w:color w:val="000000" w:themeColor="text1"/>
        </w:rPr>
        <w:t xml:space="preserve">последнему </w:t>
      </w:r>
      <w:r w:rsidR="00C24AE3" w:rsidRPr="00362812">
        <w:rPr>
          <w:color w:val="000000" w:themeColor="text1"/>
        </w:rPr>
        <w:t>штраф</w:t>
      </w:r>
      <w:r w:rsidRPr="00362812">
        <w:rPr>
          <w:color w:val="000000" w:themeColor="text1"/>
        </w:rPr>
        <w:t xml:space="preserve"> в размере </w:t>
      </w:r>
      <w:r w:rsidR="000D577A" w:rsidRPr="00362812">
        <w:rPr>
          <w:color w:val="000000" w:themeColor="text1"/>
        </w:rPr>
        <w:t>5</w:t>
      </w:r>
      <w:r w:rsidR="009E7BDC" w:rsidRPr="00362812">
        <w:rPr>
          <w:color w:val="000000" w:themeColor="text1"/>
        </w:rPr>
        <w:t>%</w:t>
      </w:r>
      <w:r w:rsidR="000D577A" w:rsidRPr="00362812">
        <w:rPr>
          <w:color w:val="000000" w:themeColor="text1"/>
        </w:rPr>
        <w:t xml:space="preserve"> (пять</w:t>
      </w:r>
      <w:r w:rsidR="009E7BDC" w:rsidRPr="00362812">
        <w:rPr>
          <w:color w:val="000000" w:themeColor="text1"/>
        </w:rPr>
        <w:t xml:space="preserve"> процентов</w:t>
      </w:r>
      <w:r w:rsidR="000D577A" w:rsidRPr="00362812">
        <w:rPr>
          <w:color w:val="000000" w:themeColor="text1"/>
        </w:rPr>
        <w:t xml:space="preserve">) </w:t>
      </w:r>
      <w:r w:rsidRPr="00362812">
        <w:rPr>
          <w:color w:val="000000" w:themeColor="text1"/>
        </w:rPr>
        <w:t xml:space="preserve">от </w:t>
      </w:r>
      <w:r w:rsidR="001601CD" w:rsidRPr="00362812">
        <w:rPr>
          <w:color w:val="000000" w:themeColor="text1"/>
        </w:rPr>
        <w:t>Ц</w:t>
      </w:r>
      <w:r w:rsidRPr="00362812">
        <w:rPr>
          <w:color w:val="000000" w:themeColor="text1"/>
        </w:rPr>
        <w:t>ены</w:t>
      </w:r>
      <w:r w:rsidR="000D577A" w:rsidRPr="00362812">
        <w:rPr>
          <w:color w:val="000000" w:themeColor="text1"/>
        </w:rPr>
        <w:t xml:space="preserve"> Договора</w:t>
      </w:r>
      <w:r w:rsidRPr="00362812">
        <w:rPr>
          <w:color w:val="000000" w:themeColor="text1"/>
        </w:rPr>
        <w:t xml:space="preserve">, указанной </w:t>
      </w:r>
      <w:r w:rsidR="000D577A" w:rsidRPr="00362812">
        <w:rPr>
          <w:color w:val="000000" w:themeColor="text1"/>
        </w:rPr>
        <w:t>в п</w:t>
      </w:r>
      <w:r w:rsidR="001601CD" w:rsidRPr="00362812">
        <w:rPr>
          <w:color w:val="000000" w:themeColor="text1"/>
        </w:rPr>
        <w:t>ункте</w:t>
      </w:r>
      <w:r w:rsidR="000D577A" w:rsidRPr="00362812">
        <w:rPr>
          <w:color w:val="000000" w:themeColor="text1"/>
        </w:rPr>
        <w:t xml:space="preserve"> </w:t>
      </w:r>
      <w:r w:rsidR="00A877BA" w:rsidRPr="00362812">
        <w:rPr>
          <w:color w:val="000000" w:themeColor="text1"/>
        </w:rPr>
        <w:t>3</w:t>
      </w:r>
      <w:r w:rsidR="000D577A" w:rsidRPr="00362812">
        <w:rPr>
          <w:color w:val="000000" w:themeColor="text1"/>
        </w:rPr>
        <w:t>.1</w:t>
      </w:r>
      <w:r w:rsidR="001601CD" w:rsidRPr="00362812">
        <w:rPr>
          <w:color w:val="000000" w:themeColor="text1"/>
        </w:rPr>
        <w:t xml:space="preserve"> Договора.</w:t>
      </w:r>
    </w:p>
    <w:p w14:paraId="4ADBE1D4" w14:textId="0E1C9C0A" w:rsidR="001601CD" w:rsidRPr="00362812" w:rsidRDefault="001B3F82" w:rsidP="00B77F05">
      <w:pPr>
        <w:pStyle w:val="af1"/>
        <w:numPr>
          <w:ilvl w:val="1"/>
          <w:numId w:val="3"/>
        </w:numPr>
        <w:shd w:val="clear" w:color="auto" w:fill="FFFFFF"/>
        <w:tabs>
          <w:tab w:val="left" w:pos="1134"/>
          <w:tab w:val="left" w:pos="1418"/>
        </w:tabs>
        <w:ind w:left="0" w:firstLine="709"/>
        <w:jc w:val="both"/>
        <w:rPr>
          <w:color w:val="000000" w:themeColor="text1"/>
        </w:rPr>
      </w:pPr>
      <w:r w:rsidRPr="00362812">
        <w:rPr>
          <w:color w:val="000000" w:themeColor="text1"/>
        </w:rPr>
        <w:t xml:space="preserve">Недостоверность, неточность или неполнота любых </w:t>
      </w:r>
      <w:r w:rsidR="001601CD" w:rsidRPr="00362812">
        <w:rPr>
          <w:color w:val="000000" w:themeColor="text1"/>
        </w:rPr>
        <w:t xml:space="preserve">указанных в настоящем разделе </w:t>
      </w:r>
      <w:r w:rsidRPr="00362812">
        <w:rPr>
          <w:color w:val="000000" w:themeColor="text1"/>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62812">
        <w:rPr>
          <w:color w:val="000000" w:themeColor="text1"/>
        </w:rPr>
        <w:t xml:space="preserve"> </w:t>
      </w:r>
      <w:r w:rsidRPr="00362812">
        <w:rPr>
          <w:color w:val="000000" w:themeColor="text1"/>
        </w:rPr>
        <w:t>без возмещения другой Стороне каких-либо убытков</w:t>
      </w:r>
      <w:r w:rsidR="001601CD" w:rsidRPr="00362812">
        <w:rPr>
          <w:color w:val="000000" w:themeColor="text1"/>
        </w:rPr>
        <w:t>, причиненных отказом от Договора (исполнения Договора).</w:t>
      </w:r>
    </w:p>
    <w:p w14:paraId="7A9AEE64" w14:textId="77777777" w:rsidR="00BD223E" w:rsidRPr="00362812" w:rsidRDefault="00BD223E" w:rsidP="00BD223E">
      <w:pPr>
        <w:pStyle w:val="af1"/>
        <w:shd w:val="clear" w:color="auto" w:fill="FFFFFF"/>
        <w:tabs>
          <w:tab w:val="left" w:pos="1134"/>
          <w:tab w:val="left" w:pos="1418"/>
        </w:tabs>
        <w:ind w:left="709"/>
        <w:jc w:val="both"/>
        <w:rPr>
          <w:color w:val="000000" w:themeColor="text1"/>
        </w:rPr>
      </w:pPr>
    </w:p>
    <w:p w14:paraId="154CCA16" w14:textId="77777777" w:rsidR="007A792E" w:rsidRPr="00362812" w:rsidRDefault="004807CA" w:rsidP="00B77F05">
      <w:pPr>
        <w:pStyle w:val="af1"/>
        <w:numPr>
          <w:ilvl w:val="0"/>
          <w:numId w:val="3"/>
        </w:numPr>
        <w:shd w:val="clear" w:color="auto" w:fill="FFFFFF"/>
        <w:tabs>
          <w:tab w:val="left" w:pos="426"/>
        </w:tabs>
        <w:ind w:left="0" w:firstLine="0"/>
        <w:jc w:val="center"/>
        <w:rPr>
          <w:b/>
          <w:color w:val="000000" w:themeColor="text1"/>
        </w:rPr>
      </w:pPr>
      <w:r w:rsidRPr="00362812">
        <w:rPr>
          <w:b/>
          <w:bCs/>
          <w:color w:val="000000" w:themeColor="text1"/>
        </w:rPr>
        <w:t>П</w:t>
      </w:r>
      <w:r w:rsidR="007A792E" w:rsidRPr="00362812">
        <w:rPr>
          <w:b/>
          <w:color w:val="000000" w:themeColor="text1"/>
        </w:rPr>
        <w:t xml:space="preserve">рекращение </w:t>
      </w:r>
      <w:r w:rsidR="004236EF" w:rsidRPr="00362812">
        <w:rPr>
          <w:b/>
          <w:color w:val="000000" w:themeColor="text1"/>
        </w:rPr>
        <w:t xml:space="preserve">(расторжение) </w:t>
      </w:r>
      <w:r w:rsidR="007A792E" w:rsidRPr="00362812">
        <w:rPr>
          <w:b/>
          <w:color w:val="000000" w:themeColor="text1"/>
        </w:rPr>
        <w:t>Договора</w:t>
      </w:r>
    </w:p>
    <w:p w14:paraId="4F56030B" w14:textId="77777777" w:rsidR="00536829" w:rsidRPr="00362812" w:rsidRDefault="00536829" w:rsidP="00536829">
      <w:pPr>
        <w:pStyle w:val="af1"/>
        <w:shd w:val="clear" w:color="auto" w:fill="FFFFFF"/>
        <w:tabs>
          <w:tab w:val="left" w:pos="426"/>
        </w:tabs>
        <w:ind w:left="0"/>
        <w:rPr>
          <w:b/>
          <w:color w:val="000000" w:themeColor="text1"/>
        </w:rPr>
      </w:pPr>
    </w:p>
    <w:p w14:paraId="3DF16A03" w14:textId="58119820" w:rsidR="007A792E" w:rsidRPr="00362812" w:rsidRDefault="007A792E"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Договор может быть </w:t>
      </w:r>
      <w:r w:rsidR="004807CA" w:rsidRPr="00362812">
        <w:rPr>
          <w:color w:val="000000" w:themeColor="text1"/>
        </w:rPr>
        <w:t>прекращен (</w:t>
      </w:r>
      <w:r w:rsidRPr="00362812">
        <w:rPr>
          <w:color w:val="000000" w:themeColor="text1"/>
        </w:rPr>
        <w:t>расторгнут</w:t>
      </w:r>
      <w:r w:rsidR="004807CA" w:rsidRPr="00362812">
        <w:rPr>
          <w:color w:val="000000" w:themeColor="text1"/>
        </w:rPr>
        <w:t>)</w:t>
      </w:r>
      <w:r w:rsidRPr="00362812">
        <w:rPr>
          <w:color w:val="000000" w:themeColor="text1"/>
        </w:rPr>
        <w:t xml:space="preserve"> по соглашению Сторон. Сторона, имеющая намерение расторгнуть Договор</w:t>
      </w:r>
      <w:r w:rsidR="004807CA" w:rsidRPr="00362812">
        <w:rPr>
          <w:color w:val="000000" w:themeColor="text1"/>
        </w:rPr>
        <w:t>,</w:t>
      </w:r>
      <w:r w:rsidRPr="00362812">
        <w:rPr>
          <w:color w:val="000000" w:themeColor="text1"/>
        </w:rPr>
        <w:t xml:space="preserve"> направляет письменное уведомление об этом другой </w:t>
      </w:r>
      <w:r w:rsidR="004807CA" w:rsidRPr="00362812">
        <w:rPr>
          <w:color w:val="000000" w:themeColor="text1"/>
        </w:rPr>
        <w:t>Стороне в порядке, предусмотренном пунктом 1</w:t>
      </w:r>
      <w:r w:rsidR="002A7A1B" w:rsidRPr="00362812">
        <w:rPr>
          <w:color w:val="000000" w:themeColor="text1"/>
        </w:rPr>
        <w:t>6</w:t>
      </w:r>
      <w:r w:rsidR="004807CA" w:rsidRPr="00362812">
        <w:rPr>
          <w:color w:val="000000" w:themeColor="text1"/>
        </w:rPr>
        <w:t xml:space="preserve">.7 Договора, </w:t>
      </w:r>
      <w:r w:rsidRPr="00362812">
        <w:rPr>
          <w:color w:val="000000" w:themeColor="text1"/>
        </w:rPr>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62812">
        <w:rPr>
          <w:color w:val="000000" w:themeColor="text1"/>
        </w:rPr>
        <w:t xml:space="preserve">Стороной-получателем </w:t>
      </w:r>
      <w:r w:rsidRPr="00362812">
        <w:rPr>
          <w:color w:val="000000" w:themeColor="text1"/>
        </w:rPr>
        <w:t>в течение 30 (</w:t>
      </w:r>
      <w:r w:rsidR="004807CA" w:rsidRPr="00362812">
        <w:rPr>
          <w:color w:val="000000" w:themeColor="text1"/>
        </w:rPr>
        <w:t>тридцати</w:t>
      </w:r>
      <w:r w:rsidRPr="00362812">
        <w:rPr>
          <w:color w:val="000000" w:themeColor="text1"/>
        </w:rPr>
        <w:t>) календарных дней со дня его получения.</w:t>
      </w:r>
    </w:p>
    <w:p w14:paraId="717CBB85" w14:textId="77777777" w:rsidR="004807CA" w:rsidRPr="00362812" w:rsidRDefault="004845B3"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Заказчик </w:t>
      </w:r>
      <w:r w:rsidR="004807CA" w:rsidRPr="00362812">
        <w:rPr>
          <w:color w:val="000000" w:themeColor="text1"/>
        </w:rPr>
        <w:t xml:space="preserve">вправе </w:t>
      </w:r>
      <w:r w:rsidRPr="00362812">
        <w:rPr>
          <w:color w:val="000000" w:themeColor="text1"/>
        </w:rPr>
        <w:t xml:space="preserve">в любое время до сдачи ему </w:t>
      </w:r>
      <w:r w:rsidR="00894CC2" w:rsidRPr="00362812">
        <w:rPr>
          <w:color w:val="000000" w:themeColor="text1"/>
        </w:rPr>
        <w:t>Р</w:t>
      </w:r>
      <w:r w:rsidRPr="00362812">
        <w:rPr>
          <w:color w:val="000000" w:themeColor="text1"/>
        </w:rPr>
        <w:t xml:space="preserve">езультатов Работ </w:t>
      </w:r>
      <w:r w:rsidR="00477FD5" w:rsidRPr="00362812">
        <w:rPr>
          <w:color w:val="000000" w:themeColor="text1"/>
        </w:rPr>
        <w:t xml:space="preserve">в одностороннем внесудебном порядке </w:t>
      </w:r>
      <w:r w:rsidRPr="00362812">
        <w:rPr>
          <w:color w:val="000000" w:themeColor="text1"/>
        </w:rPr>
        <w:t>отказаться от Договора</w:t>
      </w:r>
      <w:r w:rsidR="004807CA" w:rsidRPr="00362812">
        <w:rPr>
          <w:color w:val="000000" w:themeColor="text1"/>
        </w:rPr>
        <w:t xml:space="preserve"> полностью или в части</w:t>
      </w:r>
      <w:r w:rsidRPr="00362812">
        <w:rPr>
          <w:color w:val="000000" w:themeColor="text1"/>
        </w:rPr>
        <w:t xml:space="preserve">, уплатив Подрядчику часть установленной </w:t>
      </w:r>
      <w:r w:rsidR="004807CA" w:rsidRPr="00362812">
        <w:rPr>
          <w:color w:val="000000" w:themeColor="text1"/>
        </w:rPr>
        <w:t>Цены Договора</w:t>
      </w:r>
      <w:r w:rsidRPr="00362812">
        <w:rPr>
          <w:color w:val="000000" w:themeColor="text1"/>
        </w:rPr>
        <w:t xml:space="preserve">, пропорциональную части Работ, выполненных до получения Подрядчиком </w:t>
      </w:r>
      <w:r w:rsidR="004807CA" w:rsidRPr="00362812">
        <w:rPr>
          <w:color w:val="000000" w:themeColor="text1"/>
        </w:rPr>
        <w:t>уведомления Заказчика</w:t>
      </w:r>
      <w:r w:rsidRPr="00362812">
        <w:rPr>
          <w:color w:val="000000" w:themeColor="text1"/>
        </w:rPr>
        <w:t xml:space="preserve"> об отказе от Договора</w:t>
      </w:r>
      <w:r w:rsidR="004807CA" w:rsidRPr="00362812">
        <w:rPr>
          <w:color w:val="000000" w:themeColor="text1"/>
        </w:rPr>
        <w:t xml:space="preserve"> (исполнения Договора)</w:t>
      </w:r>
      <w:r w:rsidRPr="00362812">
        <w:rPr>
          <w:color w:val="000000" w:themeColor="text1"/>
        </w:rPr>
        <w:t xml:space="preserve">. </w:t>
      </w:r>
    </w:p>
    <w:p w14:paraId="5932D3A1" w14:textId="77777777" w:rsidR="004845B3" w:rsidRPr="00362812" w:rsidRDefault="004845B3" w:rsidP="00C2118D">
      <w:pPr>
        <w:pStyle w:val="af1"/>
        <w:shd w:val="clear" w:color="auto" w:fill="FFFFFF"/>
        <w:tabs>
          <w:tab w:val="left" w:pos="1134"/>
        </w:tabs>
        <w:ind w:left="0" w:firstLine="709"/>
        <w:jc w:val="both"/>
        <w:rPr>
          <w:color w:val="000000" w:themeColor="text1"/>
        </w:rPr>
      </w:pPr>
      <w:r w:rsidRPr="00362812">
        <w:rPr>
          <w:color w:val="000000" w:themeColor="text1"/>
        </w:rPr>
        <w:t>Возмещение убытков</w:t>
      </w:r>
      <w:r w:rsidR="004807CA" w:rsidRPr="00362812">
        <w:rPr>
          <w:color w:val="000000" w:themeColor="text1"/>
        </w:rPr>
        <w:t xml:space="preserve"> Подрядчика, вызванных отказом от Договора (исполнения Договора), Заказчиком</w:t>
      </w:r>
      <w:r w:rsidRPr="00362812">
        <w:rPr>
          <w:color w:val="000000" w:themeColor="text1"/>
        </w:rPr>
        <w:t xml:space="preserve"> не производится.</w:t>
      </w:r>
    </w:p>
    <w:p w14:paraId="0DED9A23" w14:textId="77777777" w:rsidR="00CD2F37" w:rsidRPr="00362812" w:rsidRDefault="00CD2F37"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В случае существенного нарушения Договора Подрядчиком </w:t>
      </w:r>
      <w:r w:rsidR="007A792E" w:rsidRPr="00362812">
        <w:rPr>
          <w:color w:val="000000" w:themeColor="text1"/>
        </w:rPr>
        <w:t xml:space="preserve">Заказчик вправе в одностороннем </w:t>
      </w:r>
      <w:r w:rsidR="00477FD5" w:rsidRPr="00362812">
        <w:rPr>
          <w:color w:val="000000" w:themeColor="text1"/>
        </w:rPr>
        <w:t xml:space="preserve">внесудебном </w:t>
      </w:r>
      <w:r w:rsidR="007A792E" w:rsidRPr="00362812">
        <w:rPr>
          <w:color w:val="000000" w:themeColor="text1"/>
        </w:rPr>
        <w:t xml:space="preserve">порядке отказаться от Договора </w:t>
      </w:r>
      <w:r w:rsidRPr="00362812">
        <w:rPr>
          <w:color w:val="000000" w:themeColor="text1"/>
        </w:rPr>
        <w:t>и потребовать полного возмещения Подрядчиком убытков, причиненных отказом от Договора (исполнения Договора).</w:t>
      </w:r>
    </w:p>
    <w:p w14:paraId="6F3EF19A" w14:textId="77777777" w:rsidR="00826005" w:rsidRPr="00362812" w:rsidRDefault="00826005" w:rsidP="00C2118D">
      <w:pPr>
        <w:pStyle w:val="af1"/>
        <w:shd w:val="clear" w:color="auto" w:fill="FFFFFF"/>
        <w:tabs>
          <w:tab w:val="left" w:pos="1134"/>
        </w:tabs>
        <w:ind w:left="0" w:firstLine="709"/>
        <w:jc w:val="both"/>
        <w:rPr>
          <w:color w:val="000000" w:themeColor="text1"/>
        </w:rPr>
      </w:pPr>
      <w:r w:rsidRPr="00362812">
        <w:rPr>
          <w:color w:val="000000" w:themeColor="text1"/>
        </w:rPr>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62812">
        <w:rPr>
          <w:color w:val="000000" w:themeColor="text1"/>
        </w:rPr>
        <w:t>п</w:t>
      </w:r>
      <w:r w:rsidRPr="00362812">
        <w:rPr>
          <w:color w:val="000000" w:themeColor="text1"/>
        </w:rPr>
        <w:t>ятнадцати) календарных дней с момента получения расчета суммы убытков от Заказчика.</w:t>
      </w:r>
    </w:p>
    <w:p w14:paraId="5CC78652" w14:textId="77777777" w:rsidR="007A792E" w:rsidRPr="00362812" w:rsidRDefault="00CD2F37"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Стороны установили, что существенным нарушением Договора Подрядчиком является</w:t>
      </w:r>
      <w:r w:rsidR="007A792E" w:rsidRPr="00362812">
        <w:rPr>
          <w:color w:val="000000" w:themeColor="text1"/>
        </w:rPr>
        <w:t>:</w:t>
      </w:r>
    </w:p>
    <w:p w14:paraId="6D78EED9" w14:textId="6199BFCA" w:rsidR="007A792E" w:rsidRPr="00362812" w:rsidRDefault="007A792E" w:rsidP="00B77F05">
      <w:pPr>
        <w:pStyle w:val="af1"/>
        <w:numPr>
          <w:ilvl w:val="0"/>
          <w:numId w:val="7"/>
        </w:numPr>
        <w:tabs>
          <w:tab w:val="left" w:pos="1134"/>
        </w:tabs>
        <w:ind w:left="0" w:right="23" w:firstLine="709"/>
        <w:jc w:val="both"/>
        <w:rPr>
          <w:color w:val="000000" w:themeColor="text1"/>
        </w:rPr>
      </w:pPr>
      <w:r w:rsidRPr="00362812">
        <w:rPr>
          <w:color w:val="000000" w:themeColor="text1"/>
        </w:rPr>
        <w:t>нарушени</w:t>
      </w:r>
      <w:r w:rsidR="00AD611C" w:rsidRPr="00362812">
        <w:rPr>
          <w:color w:val="000000" w:themeColor="text1"/>
        </w:rPr>
        <w:t>е</w:t>
      </w:r>
      <w:r w:rsidRPr="00362812">
        <w:rPr>
          <w:color w:val="000000" w:themeColor="text1"/>
        </w:rPr>
        <w:t xml:space="preserve"> Подрядчиком начального</w:t>
      </w:r>
      <w:r w:rsidR="00CD2F37" w:rsidRPr="00362812">
        <w:rPr>
          <w:color w:val="000000" w:themeColor="text1"/>
        </w:rPr>
        <w:t xml:space="preserve"> и </w:t>
      </w:r>
      <w:r w:rsidRPr="00362812">
        <w:rPr>
          <w:color w:val="000000" w:themeColor="text1"/>
        </w:rPr>
        <w:t xml:space="preserve">конечного сроков выполнения Работ по Договору более чем на </w:t>
      </w:r>
      <w:r w:rsidR="00C953B6" w:rsidRPr="00362812">
        <w:rPr>
          <w:color w:val="000000" w:themeColor="text1"/>
        </w:rPr>
        <w:t>6</w:t>
      </w:r>
      <w:r w:rsidRPr="00362812">
        <w:rPr>
          <w:color w:val="000000" w:themeColor="text1"/>
        </w:rPr>
        <w:t>0 (</w:t>
      </w:r>
      <w:r w:rsidR="00CD2F37" w:rsidRPr="00362812">
        <w:rPr>
          <w:color w:val="000000" w:themeColor="text1"/>
        </w:rPr>
        <w:t>шестьдесят</w:t>
      </w:r>
      <w:r w:rsidRPr="00362812">
        <w:rPr>
          <w:color w:val="000000" w:themeColor="text1"/>
        </w:rPr>
        <w:t>) календарных дней по причинам, не зависящим от Заказчика;</w:t>
      </w:r>
    </w:p>
    <w:p w14:paraId="536FECB9" w14:textId="77777777" w:rsidR="007A792E" w:rsidRPr="00362812" w:rsidRDefault="007A792E" w:rsidP="00B77F05">
      <w:pPr>
        <w:pStyle w:val="af1"/>
        <w:numPr>
          <w:ilvl w:val="0"/>
          <w:numId w:val="7"/>
        </w:numPr>
        <w:tabs>
          <w:tab w:val="left" w:pos="1134"/>
        </w:tabs>
        <w:ind w:left="0" w:right="23" w:firstLine="709"/>
        <w:jc w:val="both"/>
        <w:rPr>
          <w:color w:val="000000" w:themeColor="text1"/>
        </w:rPr>
      </w:pPr>
      <w:r w:rsidRPr="00362812">
        <w:rPr>
          <w:color w:val="000000" w:themeColor="text1"/>
        </w:rPr>
        <w:t>несоблюдени</w:t>
      </w:r>
      <w:r w:rsidR="00AD611C" w:rsidRPr="00362812">
        <w:rPr>
          <w:color w:val="000000" w:themeColor="text1"/>
        </w:rPr>
        <w:t>е</w:t>
      </w:r>
      <w:r w:rsidRPr="00362812">
        <w:rPr>
          <w:color w:val="000000" w:themeColor="text1"/>
        </w:rPr>
        <w:t xml:space="preserve"> Подрядчиком требований </w:t>
      </w:r>
      <w:r w:rsidR="00AD611C" w:rsidRPr="00362812">
        <w:rPr>
          <w:color w:val="000000" w:themeColor="text1"/>
        </w:rPr>
        <w:t>к</w:t>
      </w:r>
      <w:r w:rsidRPr="00362812">
        <w:rPr>
          <w:color w:val="000000" w:themeColor="text1"/>
        </w:rPr>
        <w:t xml:space="preserve"> качеству Работ</w:t>
      </w:r>
      <w:r w:rsidR="00AD611C" w:rsidRPr="00362812">
        <w:rPr>
          <w:color w:val="000000" w:themeColor="text1"/>
        </w:rPr>
        <w:t xml:space="preserve"> и / или используемых при выполнении Работ Материально-технических ресурсов</w:t>
      </w:r>
      <w:r w:rsidRPr="00362812">
        <w:rPr>
          <w:color w:val="000000" w:themeColor="text1"/>
        </w:rPr>
        <w:t xml:space="preserve">, если исправление </w:t>
      </w:r>
      <w:r w:rsidR="00502CFD" w:rsidRPr="00362812">
        <w:rPr>
          <w:color w:val="000000" w:themeColor="text1"/>
        </w:rPr>
        <w:t xml:space="preserve">выявленных Заказчиком недостатков, несоответствий и / или </w:t>
      </w:r>
      <w:r w:rsidR="0071574B" w:rsidRPr="00362812">
        <w:rPr>
          <w:color w:val="000000" w:themeColor="text1"/>
        </w:rPr>
        <w:t>д</w:t>
      </w:r>
      <w:r w:rsidRPr="00362812">
        <w:rPr>
          <w:color w:val="000000" w:themeColor="text1"/>
        </w:rPr>
        <w:t>ефектов Работ влечет нарушение сроков выполнения Работ более чем на 60 (</w:t>
      </w:r>
      <w:r w:rsidR="00502CFD" w:rsidRPr="00362812">
        <w:rPr>
          <w:color w:val="000000" w:themeColor="text1"/>
        </w:rPr>
        <w:t>шестьдесят</w:t>
      </w:r>
      <w:r w:rsidRPr="00362812">
        <w:rPr>
          <w:color w:val="000000" w:themeColor="text1"/>
        </w:rPr>
        <w:t xml:space="preserve">) календарных дней либо </w:t>
      </w:r>
      <w:r w:rsidR="00502CFD" w:rsidRPr="00362812">
        <w:rPr>
          <w:color w:val="000000" w:themeColor="text1"/>
        </w:rPr>
        <w:t xml:space="preserve">такие </w:t>
      </w:r>
      <w:r w:rsidRPr="00362812">
        <w:rPr>
          <w:color w:val="000000" w:themeColor="text1"/>
        </w:rPr>
        <w:t>недостатки являются неустранимыми;</w:t>
      </w:r>
    </w:p>
    <w:p w14:paraId="07D952A5" w14:textId="77777777" w:rsidR="00197D2C" w:rsidRPr="00362812" w:rsidRDefault="00197D2C" w:rsidP="00B77F05">
      <w:pPr>
        <w:pStyle w:val="af1"/>
        <w:numPr>
          <w:ilvl w:val="0"/>
          <w:numId w:val="7"/>
        </w:numPr>
        <w:tabs>
          <w:tab w:val="left" w:pos="1134"/>
        </w:tabs>
        <w:ind w:left="0" w:right="23" w:firstLine="709"/>
        <w:jc w:val="both"/>
        <w:rPr>
          <w:color w:val="000000" w:themeColor="text1"/>
        </w:rPr>
      </w:pPr>
      <w:r w:rsidRPr="00362812">
        <w:rPr>
          <w:color w:val="000000" w:themeColor="text1"/>
        </w:rPr>
        <w:t xml:space="preserve">отсутствие (по причине </w:t>
      </w:r>
      <w:r w:rsidR="00FE35C0" w:rsidRPr="00362812">
        <w:rPr>
          <w:color w:val="000000" w:themeColor="text1"/>
        </w:rPr>
        <w:t>отзыва, прекращения, приостановления действия, признания недействительным или по другим основаниям</w:t>
      </w:r>
      <w:r w:rsidRPr="00362812">
        <w:rPr>
          <w:color w:val="000000" w:themeColor="text1"/>
        </w:rPr>
        <w:t>)</w:t>
      </w:r>
      <w:r w:rsidR="007A792E" w:rsidRPr="00362812">
        <w:rPr>
          <w:color w:val="000000" w:themeColor="text1"/>
        </w:rPr>
        <w:t xml:space="preserve"> </w:t>
      </w:r>
      <w:r w:rsidR="008F5AD0" w:rsidRPr="00362812">
        <w:rPr>
          <w:color w:val="000000" w:themeColor="text1"/>
        </w:rPr>
        <w:t xml:space="preserve">допусков, </w:t>
      </w:r>
      <w:r w:rsidR="009E7BDC" w:rsidRPr="00362812">
        <w:rPr>
          <w:color w:val="000000" w:themeColor="text1"/>
        </w:rPr>
        <w:t>разрешений и / или лицензий;</w:t>
      </w:r>
    </w:p>
    <w:p w14:paraId="18603092" w14:textId="77777777" w:rsidR="007A792E" w:rsidRPr="00362812" w:rsidRDefault="00502CFD" w:rsidP="00B77F05">
      <w:pPr>
        <w:pStyle w:val="af1"/>
        <w:numPr>
          <w:ilvl w:val="0"/>
          <w:numId w:val="7"/>
        </w:numPr>
        <w:tabs>
          <w:tab w:val="left" w:pos="1134"/>
        </w:tabs>
        <w:ind w:left="0" w:right="23" w:firstLine="709"/>
        <w:jc w:val="both"/>
        <w:rPr>
          <w:color w:val="000000" w:themeColor="text1"/>
        </w:rPr>
      </w:pPr>
      <w:r w:rsidRPr="00362812">
        <w:rPr>
          <w:color w:val="000000" w:themeColor="text1"/>
        </w:rPr>
        <w:t>н</w:t>
      </w:r>
      <w:r w:rsidR="00AD611C" w:rsidRPr="00362812">
        <w:rPr>
          <w:color w:val="000000" w:themeColor="text1"/>
        </w:rPr>
        <w:t>аложени</w:t>
      </w:r>
      <w:r w:rsidRPr="00362812">
        <w:rPr>
          <w:color w:val="000000" w:themeColor="text1"/>
        </w:rPr>
        <w:t>е ареста на имущество Подрядчика,</w:t>
      </w:r>
      <w:r w:rsidR="00AD611C" w:rsidRPr="00362812">
        <w:rPr>
          <w:color w:val="000000" w:themeColor="text1"/>
        </w:rPr>
        <w:t xml:space="preserve"> </w:t>
      </w:r>
      <w:r w:rsidR="00565A46" w:rsidRPr="00362812">
        <w:rPr>
          <w:color w:val="000000" w:themeColor="text1"/>
        </w:rPr>
        <w:t>введение</w:t>
      </w:r>
      <w:r w:rsidR="007A792E" w:rsidRPr="00362812">
        <w:rPr>
          <w:color w:val="000000" w:themeColor="text1"/>
        </w:rPr>
        <w:t xml:space="preserve"> арбитражным судом процедуры </w:t>
      </w:r>
      <w:r w:rsidR="00AD611C" w:rsidRPr="00362812">
        <w:rPr>
          <w:color w:val="000000" w:themeColor="text1"/>
        </w:rPr>
        <w:t>несостоятельности (</w:t>
      </w:r>
      <w:r w:rsidR="007A792E" w:rsidRPr="00362812">
        <w:rPr>
          <w:color w:val="000000" w:themeColor="text1"/>
        </w:rPr>
        <w:t>банкротства</w:t>
      </w:r>
      <w:r w:rsidR="00AD611C" w:rsidRPr="00362812">
        <w:rPr>
          <w:color w:val="000000" w:themeColor="text1"/>
        </w:rPr>
        <w:t>)</w:t>
      </w:r>
      <w:r w:rsidR="007A792E" w:rsidRPr="00362812">
        <w:rPr>
          <w:color w:val="000000" w:themeColor="text1"/>
        </w:rPr>
        <w:t xml:space="preserve"> в отношении Подрядчика;</w:t>
      </w:r>
    </w:p>
    <w:p w14:paraId="356587D5" w14:textId="1007C151" w:rsidR="007A792E" w:rsidRPr="00362812" w:rsidRDefault="00AD611C" w:rsidP="00B77F05">
      <w:pPr>
        <w:pStyle w:val="af1"/>
        <w:numPr>
          <w:ilvl w:val="0"/>
          <w:numId w:val="7"/>
        </w:numPr>
        <w:tabs>
          <w:tab w:val="left" w:pos="1134"/>
        </w:tabs>
        <w:ind w:left="0" w:right="23" w:firstLine="709"/>
        <w:jc w:val="both"/>
        <w:rPr>
          <w:color w:val="000000" w:themeColor="text1"/>
        </w:rPr>
      </w:pPr>
      <w:r w:rsidRPr="00362812">
        <w:rPr>
          <w:color w:val="000000" w:themeColor="text1"/>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62812">
        <w:rPr>
          <w:color w:val="000000" w:themeColor="text1"/>
        </w:rPr>
        <w:t>, а</w:t>
      </w:r>
      <w:r w:rsidR="00716F5F" w:rsidRPr="00362812">
        <w:rPr>
          <w:color w:val="000000" w:themeColor="text1"/>
        </w:rPr>
        <w:t xml:space="preserve"> </w:t>
      </w:r>
      <w:r w:rsidR="001601CD" w:rsidRPr="00362812">
        <w:rPr>
          <w:color w:val="000000" w:themeColor="text1"/>
        </w:rPr>
        <w:t xml:space="preserve">также </w:t>
      </w:r>
      <w:r w:rsidR="00716F5F" w:rsidRPr="00362812">
        <w:rPr>
          <w:color w:val="000000" w:themeColor="text1"/>
        </w:rPr>
        <w:t>недостоверности, неточности или неполноты заверений Подрядчика об обстоятельствах, указанных в разделе 1</w:t>
      </w:r>
      <w:r w:rsidR="00826CFF" w:rsidRPr="00362812">
        <w:rPr>
          <w:color w:val="000000" w:themeColor="text1"/>
        </w:rPr>
        <w:t>3</w:t>
      </w:r>
      <w:r w:rsidR="00716F5F" w:rsidRPr="00362812">
        <w:rPr>
          <w:color w:val="000000" w:themeColor="text1"/>
        </w:rPr>
        <w:t xml:space="preserve"> Договора, и имеющих существенное значение для его заключения и исполнения.</w:t>
      </w:r>
    </w:p>
    <w:p w14:paraId="1318C9B4" w14:textId="5D2DCF84" w:rsidR="007A792E" w:rsidRPr="00362812" w:rsidRDefault="007A792E"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В случае отказа Заказчика от Договора</w:t>
      </w:r>
      <w:r w:rsidR="00CD2F37" w:rsidRPr="00362812">
        <w:rPr>
          <w:color w:val="000000" w:themeColor="text1"/>
        </w:rPr>
        <w:t xml:space="preserve"> в случаях, предусмотренных пунктами </w:t>
      </w:r>
      <w:r w:rsidR="00C76893" w:rsidRPr="00362812">
        <w:rPr>
          <w:color w:val="000000" w:themeColor="text1"/>
        </w:rPr>
        <w:t>1</w:t>
      </w:r>
      <w:r w:rsidR="00826CFF" w:rsidRPr="00362812">
        <w:rPr>
          <w:color w:val="000000" w:themeColor="text1"/>
        </w:rPr>
        <w:t>4</w:t>
      </w:r>
      <w:r w:rsidR="00C76893" w:rsidRPr="00362812">
        <w:rPr>
          <w:color w:val="000000" w:themeColor="text1"/>
        </w:rPr>
        <w:t>.2,</w:t>
      </w:r>
      <w:r w:rsidR="00112EB2" w:rsidRPr="00362812">
        <w:rPr>
          <w:color w:val="000000" w:themeColor="text1"/>
        </w:rPr>
        <w:t xml:space="preserve"> </w:t>
      </w:r>
      <w:r w:rsidR="00826005" w:rsidRPr="00362812">
        <w:rPr>
          <w:color w:val="000000" w:themeColor="text1"/>
        </w:rPr>
        <w:t>1</w:t>
      </w:r>
      <w:r w:rsidR="00826CFF" w:rsidRPr="00362812">
        <w:rPr>
          <w:color w:val="000000" w:themeColor="text1"/>
        </w:rPr>
        <w:t>4</w:t>
      </w:r>
      <w:r w:rsidR="00826005" w:rsidRPr="00362812">
        <w:rPr>
          <w:color w:val="000000" w:themeColor="text1"/>
        </w:rPr>
        <w:t>.3</w:t>
      </w:r>
      <w:r w:rsidR="00B0762B" w:rsidRPr="00362812">
        <w:rPr>
          <w:color w:val="000000" w:themeColor="text1"/>
        </w:rPr>
        <w:t xml:space="preserve">, </w:t>
      </w:r>
      <w:r w:rsidR="00826005" w:rsidRPr="00362812">
        <w:rPr>
          <w:color w:val="000000" w:themeColor="text1"/>
        </w:rPr>
        <w:t>1</w:t>
      </w:r>
      <w:r w:rsidR="00826CFF" w:rsidRPr="00362812">
        <w:rPr>
          <w:color w:val="000000" w:themeColor="text1"/>
        </w:rPr>
        <w:t>4</w:t>
      </w:r>
      <w:r w:rsidR="00826005" w:rsidRPr="00362812">
        <w:rPr>
          <w:color w:val="000000" w:themeColor="text1"/>
        </w:rPr>
        <w:t>.4</w:t>
      </w:r>
      <w:r w:rsidR="00FE63D4" w:rsidRPr="00362812">
        <w:rPr>
          <w:color w:val="000000" w:themeColor="text1"/>
        </w:rPr>
        <w:t xml:space="preserve"> Договора</w:t>
      </w:r>
      <w:r w:rsidR="00CD2F37" w:rsidRPr="00362812">
        <w:rPr>
          <w:color w:val="000000" w:themeColor="text1"/>
        </w:rPr>
        <w:t xml:space="preserve">, </w:t>
      </w:r>
      <w:r w:rsidRPr="00362812">
        <w:rPr>
          <w:color w:val="000000" w:themeColor="text1"/>
        </w:rPr>
        <w:t xml:space="preserve">последний считается </w:t>
      </w:r>
      <w:r w:rsidR="008A1DA1" w:rsidRPr="00362812">
        <w:rPr>
          <w:color w:val="000000" w:themeColor="text1"/>
        </w:rPr>
        <w:t>прекращенным (</w:t>
      </w:r>
      <w:r w:rsidRPr="00362812">
        <w:rPr>
          <w:color w:val="000000" w:themeColor="text1"/>
        </w:rPr>
        <w:t>расторгнутым</w:t>
      </w:r>
      <w:r w:rsidR="008A1DA1" w:rsidRPr="00362812">
        <w:rPr>
          <w:color w:val="000000" w:themeColor="text1"/>
        </w:rPr>
        <w:t>)</w:t>
      </w:r>
      <w:r w:rsidRPr="00362812">
        <w:rPr>
          <w:color w:val="000000" w:themeColor="text1"/>
        </w:rPr>
        <w:t xml:space="preserve"> со дня, следующего за днем получения Подрядчиком уведомления </w:t>
      </w:r>
      <w:r w:rsidR="00CD2F37" w:rsidRPr="00362812">
        <w:rPr>
          <w:color w:val="000000" w:themeColor="text1"/>
        </w:rPr>
        <w:t xml:space="preserve">Заказчика </w:t>
      </w:r>
      <w:r w:rsidRPr="00362812">
        <w:rPr>
          <w:color w:val="000000" w:themeColor="text1"/>
        </w:rPr>
        <w:t>об отказе от Договора</w:t>
      </w:r>
      <w:r w:rsidR="00CD2F37" w:rsidRPr="00362812">
        <w:rPr>
          <w:color w:val="000000" w:themeColor="text1"/>
        </w:rPr>
        <w:t xml:space="preserve"> (исполнения Договора)</w:t>
      </w:r>
      <w:r w:rsidRPr="00362812">
        <w:rPr>
          <w:color w:val="000000" w:themeColor="text1"/>
        </w:rPr>
        <w:t>.</w:t>
      </w:r>
      <w:r w:rsidR="00CD2F37" w:rsidRPr="00362812">
        <w:rPr>
          <w:color w:val="000000" w:themeColor="text1"/>
        </w:rPr>
        <w:t xml:space="preserve"> </w:t>
      </w:r>
    </w:p>
    <w:p w14:paraId="38FEB145" w14:textId="77777777" w:rsidR="00E56843" w:rsidRPr="00362812" w:rsidRDefault="007A792E"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С </w:t>
      </w:r>
      <w:r w:rsidR="00826005" w:rsidRPr="00362812">
        <w:rPr>
          <w:color w:val="000000" w:themeColor="text1"/>
        </w:rPr>
        <w:t xml:space="preserve">даты </w:t>
      </w:r>
      <w:r w:rsidR="008A1DA1" w:rsidRPr="00362812">
        <w:rPr>
          <w:color w:val="000000" w:themeColor="text1"/>
        </w:rPr>
        <w:t>прекращения (</w:t>
      </w:r>
      <w:r w:rsidRPr="00362812">
        <w:rPr>
          <w:color w:val="000000" w:themeColor="text1"/>
        </w:rPr>
        <w:t>расторжения</w:t>
      </w:r>
      <w:r w:rsidR="008A1DA1" w:rsidRPr="00362812">
        <w:rPr>
          <w:color w:val="000000" w:themeColor="text1"/>
        </w:rPr>
        <w:t>)</w:t>
      </w:r>
      <w:r w:rsidRPr="00362812">
        <w:rPr>
          <w:color w:val="000000" w:themeColor="text1"/>
        </w:rPr>
        <w:t xml:space="preserve"> Договора Подрядчик обязан прекратить </w:t>
      </w:r>
      <w:r w:rsidR="00826005" w:rsidRPr="00362812">
        <w:rPr>
          <w:color w:val="000000" w:themeColor="text1"/>
        </w:rPr>
        <w:t xml:space="preserve">производство </w:t>
      </w:r>
      <w:r w:rsidRPr="00362812">
        <w:rPr>
          <w:color w:val="000000" w:themeColor="text1"/>
        </w:rPr>
        <w:t>Работ (за исключением тех, которые необходимо завершить для обеспечения безопасности</w:t>
      </w:r>
      <w:r w:rsidR="00826005" w:rsidRPr="00362812">
        <w:rPr>
          <w:color w:val="000000" w:themeColor="text1"/>
        </w:rPr>
        <w:t xml:space="preserve"> Объекта</w:t>
      </w:r>
      <w:r w:rsidRPr="00362812">
        <w:rPr>
          <w:color w:val="000000" w:themeColor="text1"/>
        </w:rPr>
        <w:t>)</w:t>
      </w:r>
      <w:r w:rsidR="00826005" w:rsidRPr="00362812">
        <w:rPr>
          <w:color w:val="000000" w:themeColor="text1"/>
        </w:rPr>
        <w:t>,</w:t>
      </w:r>
      <w:r w:rsidRPr="00362812">
        <w:rPr>
          <w:color w:val="000000" w:themeColor="text1"/>
        </w:rPr>
        <w:t xml:space="preserve"> и в согласованные </w:t>
      </w:r>
      <w:r w:rsidR="00826005" w:rsidRPr="00362812">
        <w:rPr>
          <w:color w:val="000000" w:themeColor="text1"/>
        </w:rPr>
        <w:t xml:space="preserve">Сторонами </w:t>
      </w:r>
      <w:r w:rsidRPr="00362812">
        <w:rPr>
          <w:color w:val="000000" w:themeColor="text1"/>
        </w:rPr>
        <w:t>сроки</w:t>
      </w:r>
      <w:r w:rsidR="009E7BDC" w:rsidRPr="00362812">
        <w:rPr>
          <w:color w:val="000000" w:themeColor="text1"/>
        </w:rPr>
        <w:t>:</w:t>
      </w:r>
    </w:p>
    <w:p w14:paraId="1DE3645B" w14:textId="77777777" w:rsidR="00E56843" w:rsidRPr="00362812" w:rsidRDefault="007A792E" w:rsidP="00B77F05">
      <w:pPr>
        <w:pStyle w:val="af1"/>
        <w:numPr>
          <w:ilvl w:val="0"/>
          <w:numId w:val="15"/>
        </w:numPr>
        <w:shd w:val="clear" w:color="auto" w:fill="FFFFFF"/>
        <w:tabs>
          <w:tab w:val="left" w:pos="1418"/>
        </w:tabs>
        <w:ind w:left="0" w:firstLine="709"/>
        <w:jc w:val="both"/>
        <w:rPr>
          <w:color w:val="000000" w:themeColor="text1"/>
        </w:rPr>
      </w:pPr>
      <w:r w:rsidRPr="00362812">
        <w:rPr>
          <w:color w:val="000000" w:themeColor="text1"/>
        </w:rPr>
        <w:lastRenderedPageBreak/>
        <w:t xml:space="preserve">передать Заказчику </w:t>
      </w:r>
      <w:r w:rsidR="00C76893" w:rsidRPr="00362812">
        <w:rPr>
          <w:color w:val="000000" w:themeColor="text1"/>
        </w:rPr>
        <w:t>Р</w:t>
      </w:r>
      <w:r w:rsidRPr="00362812">
        <w:rPr>
          <w:color w:val="000000" w:themeColor="text1"/>
        </w:rPr>
        <w:t xml:space="preserve">езультат Работ, техническую и иную полученную документацию, закупленные </w:t>
      </w:r>
      <w:r w:rsidR="00826005" w:rsidRPr="00362812">
        <w:rPr>
          <w:color w:val="000000" w:themeColor="text1"/>
        </w:rPr>
        <w:t>Материально-технические ресурсы</w:t>
      </w:r>
      <w:r w:rsidR="00E56843" w:rsidRPr="00362812">
        <w:rPr>
          <w:color w:val="000000" w:themeColor="text1"/>
        </w:rPr>
        <w:t>;</w:t>
      </w:r>
    </w:p>
    <w:p w14:paraId="378DCB0E" w14:textId="77777777" w:rsidR="00E56843" w:rsidRPr="00362812" w:rsidRDefault="007A792E" w:rsidP="00B77F05">
      <w:pPr>
        <w:pStyle w:val="af1"/>
        <w:numPr>
          <w:ilvl w:val="0"/>
          <w:numId w:val="15"/>
        </w:numPr>
        <w:shd w:val="clear" w:color="auto" w:fill="FFFFFF"/>
        <w:tabs>
          <w:tab w:val="left" w:pos="1418"/>
        </w:tabs>
        <w:ind w:left="0" w:firstLine="709"/>
        <w:jc w:val="both"/>
        <w:rPr>
          <w:rFonts w:cs="Verdana"/>
          <w:color w:val="000000" w:themeColor="text1"/>
        </w:rPr>
      </w:pPr>
      <w:r w:rsidRPr="00362812">
        <w:rPr>
          <w:color w:val="000000" w:themeColor="text1"/>
        </w:rPr>
        <w:t xml:space="preserve">вывезти с </w:t>
      </w:r>
      <w:r w:rsidR="00477FD5" w:rsidRPr="00362812">
        <w:rPr>
          <w:color w:val="000000" w:themeColor="text1"/>
        </w:rPr>
        <w:t>места производства Работ</w:t>
      </w:r>
      <w:r w:rsidRPr="00362812">
        <w:rPr>
          <w:color w:val="000000" w:themeColor="text1"/>
        </w:rPr>
        <w:t xml:space="preserve"> собственную строительную технику</w:t>
      </w:r>
      <w:r w:rsidR="00E56843" w:rsidRPr="00362812">
        <w:rPr>
          <w:rFonts w:cs="Verdana"/>
          <w:color w:val="000000" w:themeColor="text1"/>
        </w:rPr>
        <w:t xml:space="preserve"> и персонал Подрядчика; </w:t>
      </w:r>
    </w:p>
    <w:p w14:paraId="55B3A350" w14:textId="77777777" w:rsidR="00E56843" w:rsidRPr="00362812" w:rsidRDefault="00E56843" w:rsidP="00B77F05">
      <w:pPr>
        <w:pStyle w:val="af1"/>
        <w:numPr>
          <w:ilvl w:val="0"/>
          <w:numId w:val="15"/>
        </w:numPr>
        <w:shd w:val="clear" w:color="auto" w:fill="FFFFFF"/>
        <w:tabs>
          <w:tab w:val="left" w:pos="1418"/>
        </w:tabs>
        <w:ind w:left="0" w:firstLine="709"/>
        <w:jc w:val="both"/>
        <w:rPr>
          <w:rFonts w:cs="Verdana"/>
          <w:color w:val="000000" w:themeColor="text1"/>
        </w:rPr>
      </w:pPr>
      <w:r w:rsidRPr="00362812">
        <w:rPr>
          <w:rFonts w:cs="Verdana"/>
          <w:color w:val="000000" w:themeColor="text1"/>
        </w:rPr>
        <w:t xml:space="preserve">удалить </w:t>
      </w:r>
      <w:r w:rsidRPr="00362812">
        <w:rPr>
          <w:color w:val="000000" w:themeColor="text1"/>
        </w:rPr>
        <w:t xml:space="preserve">с места производства Работ </w:t>
      </w:r>
      <w:r w:rsidRPr="00362812">
        <w:rPr>
          <w:rFonts w:cs="Verdana"/>
          <w:color w:val="000000" w:themeColor="text1"/>
        </w:rPr>
        <w:t>весь мусор и все остаточные продукты любого рода и оставить Строительную площадку чистой и безопасной.</w:t>
      </w:r>
    </w:p>
    <w:p w14:paraId="678D1BFC" w14:textId="0C6AC9BA" w:rsidR="007A792E" w:rsidRPr="00362812" w:rsidRDefault="00826005"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При прекращении (</w:t>
      </w:r>
      <w:r w:rsidR="007A792E" w:rsidRPr="00362812">
        <w:rPr>
          <w:color w:val="000000" w:themeColor="text1"/>
        </w:rPr>
        <w:t>расторжении</w:t>
      </w:r>
      <w:r w:rsidRPr="00362812">
        <w:rPr>
          <w:color w:val="000000" w:themeColor="text1"/>
        </w:rPr>
        <w:t>)</w:t>
      </w:r>
      <w:r w:rsidR="007A792E" w:rsidRPr="00362812">
        <w:rPr>
          <w:color w:val="000000" w:themeColor="text1"/>
        </w:rPr>
        <w:t xml:space="preserve"> Договора</w:t>
      </w:r>
      <w:r w:rsidRPr="00362812">
        <w:rPr>
          <w:color w:val="000000" w:themeColor="text1"/>
        </w:rPr>
        <w:t xml:space="preserve"> по основаниям, указанным в настоящем разделе, все</w:t>
      </w:r>
      <w:r w:rsidR="007A792E" w:rsidRPr="00362812">
        <w:rPr>
          <w:color w:val="000000" w:themeColor="text1"/>
        </w:rPr>
        <w:t xml:space="preserve"> обязательства Сторон </w:t>
      </w:r>
      <w:r w:rsidRPr="00362812">
        <w:rPr>
          <w:color w:val="000000" w:themeColor="text1"/>
        </w:rPr>
        <w:t xml:space="preserve">по Договору </w:t>
      </w:r>
      <w:r w:rsidR="007A792E" w:rsidRPr="00362812">
        <w:rPr>
          <w:color w:val="000000" w:themeColor="text1"/>
        </w:rPr>
        <w:t xml:space="preserve">считаются </w:t>
      </w:r>
      <w:r w:rsidRPr="00362812">
        <w:rPr>
          <w:color w:val="000000" w:themeColor="text1"/>
        </w:rPr>
        <w:t>прекратившимися</w:t>
      </w:r>
      <w:r w:rsidR="007A792E" w:rsidRPr="00362812">
        <w:rPr>
          <w:color w:val="000000" w:themeColor="text1"/>
        </w:rPr>
        <w:t>, за исключением обязательств по незавершенным расчетам</w:t>
      </w:r>
      <w:r w:rsidRPr="00362812">
        <w:rPr>
          <w:color w:val="000000" w:themeColor="text1"/>
        </w:rPr>
        <w:t>,</w:t>
      </w:r>
      <w:r w:rsidR="007A792E" w:rsidRPr="00362812">
        <w:rPr>
          <w:color w:val="000000" w:themeColor="text1"/>
        </w:rPr>
        <w:t xml:space="preserve"> гарантийных обязательств </w:t>
      </w:r>
      <w:r w:rsidRPr="00362812">
        <w:rPr>
          <w:color w:val="000000" w:themeColor="text1"/>
        </w:rPr>
        <w:t xml:space="preserve">Подрядчика </w:t>
      </w:r>
      <w:r w:rsidR="007A792E" w:rsidRPr="00362812">
        <w:rPr>
          <w:color w:val="000000" w:themeColor="text1"/>
        </w:rPr>
        <w:t xml:space="preserve">в соответствии с разделом </w:t>
      </w:r>
      <w:r w:rsidR="002C7725" w:rsidRPr="00362812">
        <w:rPr>
          <w:color w:val="000000" w:themeColor="text1"/>
        </w:rPr>
        <w:t>7</w:t>
      </w:r>
      <w:r w:rsidR="00497E2C" w:rsidRPr="00362812">
        <w:rPr>
          <w:color w:val="000000" w:themeColor="text1"/>
        </w:rPr>
        <w:t xml:space="preserve"> </w:t>
      </w:r>
      <w:r w:rsidR="007A792E" w:rsidRPr="00362812">
        <w:rPr>
          <w:color w:val="000000" w:themeColor="text1"/>
        </w:rPr>
        <w:t>Договора</w:t>
      </w:r>
      <w:r w:rsidRPr="00362812">
        <w:rPr>
          <w:color w:val="000000" w:themeColor="text1"/>
        </w:rPr>
        <w:t>, а также обязательств Подрядчика по возмещению неустойки (пени)</w:t>
      </w:r>
      <w:r w:rsidR="008A1DA1" w:rsidRPr="00362812">
        <w:rPr>
          <w:color w:val="000000" w:themeColor="text1"/>
        </w:rPr>
        <w:t>, штрафов</w:t>
      </w:r>
      <w:r w:rsidRPr="00362812">
        <w:rPr>
          <w:color w:val="000000" w:themeColor="text1"/>
        </w:rPr>
        <w:t xml:space="preserve"> и убытков</w:t>
      </w:r>
      <w:r w:rsidR="008A1DA1" w:rsidRPr="00362812">
        <w:rPr>
          <w:color w:val="000000" w:themeColor="text1"/>
        </w:rPr>
        <w:t xml:space="preserve"> в случаях и размерах, предусмотренных Договором</w:t>
      </w:r>
      <w:r w:rsidR="007A792E" w:rsidRPr="00362812">
        <w:rPr>
          <w:color w:val="000000" w:themeColor="text1"/>
        </w:rPr>
        <w:t>.</w:t>
      </w:r>
    </w:p>
    <w:p w14:paraId="77C9A71B" w14:textId="77777777" w:rsidR="00BD223E" w:rsidRPr="00362812" w:rsidRDefault="00BD223E" w:rsidP="00BD223E">
      <w:pPr>
        <w:pStyle w:val="af1"/>
        <w:shd w:val="clear" w:color="auto" w:fill="FFFFFF"/>
        <w:tabs>
          <w:tab w:val="left" w:pos="1134"/>
        </w:tabs>
        <w:ind w:left="709"/>
        <w:jc w:val="both"/>
        <w:rPr>
          <w:color w:val="000000" w:themeColor="text1"/>
        </w:rPr>
      </w:pPr>
    </w:p>
    <w:p w14:paraId="24E6C5B1" w14:textId="77777777" w:rsidR="00AE3640" w:rsidRPr="00362812" w:rsidRDefault="00AE3640" w:rsidP="00B77F05">
      <w:pPr>
        <w:pStyle w:val="af1"/>
        <w:numPr>
          <w:ilvl w:val="0"/>
          <w:numId w:val="3"/>
        </w:numPr>
        <w:shd w:val="clear" w:color="auto" w:fill="FFFFFF"/>
        <w:tabs>
          <w:tab w:val="left" w:pos="426"/>
        </w:tabs>
        <w:ind w:left="0" w:firstLine="0"/>
        <w:jc w:val="center"/>
        <w:rPr>
          <w:bCs/>
          <w:color w:val="000000" w:themeColor="text1"/>
        </w:rPr>
      </w:pPr>
      <w:r w:rsidRPr="00362812">
        <w:rPr>
          <w:b/>
          <w:bCs/>
          <w:color w:val="000000" w:themeColor="text1"/>
        </w:rPr>
        <w:t>Разрешение споров</w:t>
      </w:r>
    </w:p>
    <w:p w14:paraId="31BF8BBF" w14:textId="77777777" w:rsidR="00536829" w:rsidRPr="00362812" w:rsidRDefault="00536829" w:rsidP="00536829">
      <w:pPr>
        <w:pStyle w:val="af1"/>
        <w:shd w:val="clear" w:color="auto" w:fill="FFFFFF"/>
        <w:tabs>
          <w:tab w:val="left" w:pos="426"/>
        </w:tabs>
        <w:ind w:left="0"/>
        <w:rPr>
          <w:bCs/>
          <w:color w:val="000000" w:themeColor="text1"/>
        </w:rPr>
      </w:pPr>
    </w:p>
    <w:p w14:paraId="030F4692" w14:textId="77777777" w:rsidR="002026B0" w:rsidRPr="00362812" w:rsidRDefault="00C57F3F" w:rsidP="00B77F05">
      <w:pPr>
        <w:pStyle w:val="af1"/>
        <w:numPr>
          <w:ilvl w:val="1"/>
          <w:numId w:val="3"/>
        </w:numPr>
        <w:shd w:val="clear" w:color="auto" w:fill="FFFFFF"/>
        <w:tabs>
          <w:tab w:val="left" w:pos="1134"/>
          <w:tab w:val="left" w:pos="1418"/>
        </w:tabs>
        <w:ind w:left="0" w:firstLine="709"/>
        <w:jc w:val="both"/>
        <w:rPr>
          <w:bCs/>
          <w:color w:val="000000" w:themeColor="text1"/>
        </w:rPr>
      </w:pPr>
      <w:r w:rsidRPr="00362812">
        <w:rPr>
          <w:bCs/>
          <w:color w:val="000000" w:themeColor="text1"/>
        </w:rPr>
        <w:t xml:space="preserve">Все споры, разногласия и требования, возникающие между Сторонами </w:t>
      </w:r>
      <w:r w:rsidR="004236EF" w:rsidRPr="00362812">
        <w:rPr>
          <w:bCs/>
          <w:color w:val="000000" w:themeColor="text1"/>
        </w:rPr>
        <w:t xml:space="preserve">из Договора </w:t>
      </w:r>
      <w:r w:rsidRPr="00362812">
        <w:rPr>
          <w:bCs/>
          <w:color w:val="000000" w:themeColor="text1"/>
        </w:rPr>
        <w:t xml:space="preserve">или в связи с ним, в том числе, </w:t>
      </w:r>
      <w:r w:rsidR="004236EF" w:rsidRPr="00362812">
        <w:rPr>
          <w:bCs/>
          <w:color w:val="000000" w:themeColor="text1"/>
        </w:rPr>
        <w:t xml:space="preserve">связанные </w:t>
      </w:r>
      <w:r w:rsidRPr="00362812">
        <w:rPr>
          <w:bCs/>
          <w:color w:val="000000" w:themeColor="text1"/>
        </w:rPr>
        <w:t xml:space="preserve">с его заключением, исполнением, изменением, </w:t>
      </w:r>
      <w:r w:rsidR="004236EF" w:rsidRPr="00362812">
        <w:rPr>
          <w:bCs/>
          <w:color w:val="000000" w:themeColor="text1"/>
        </w:rPr>
        <w:t>прекращением (</w:t>
      </w:r>
      <w:r w:rsidRPr="00362812">
        <w:rPr>
          <w:bCs/>
          <w:color w:val="000000" w:themeColor="text1"/>
        </w:rPr>
        <w:t>расторжением</w:t>
      </w:r>
      <w:r w:rsidR="004236EF" w:rsidRPr="00362812">
        <w:rPr>
          <w:bCs/>
          <w:color w:val="000000" w:themeColor="text1"/>
        </w:rPr>
        <w:t>)</w:t>
      </w:r>
      <w:r w:rsidRPr="00362812">
        <w:rPr>
          <w:bCs/>
          <w:color w:val="000000" w:themeColor="text1"/>
        </w:rPr>
        <w:t xml:space="preserve"> и </w:t>
      </w:r>
      <w:r w:rsidR="004236EF" w:rsidRPr="00362812">
        <w:rPr>
          <w:bCs/>
          <w:color w:val="000000" w:themeColor="text1"/>
        </w:rPr>
        <w:t xml:space="preserve">/ или </w:t>
      </w:r>
      <w:r w:rsidRPr="00362812">
        <w:rPr>
          <w:bCs/>
          <w:color w:val="000000" w:themeColor="text1"/>
        </w:rPr>
        <w:t>действительностью, разрешаются путем переговоров</w:t>
      </w:r>
      <w:r w:rsidR="00AE3640" w:rsidRPr="00362812">
        <w:rPr>
          <w:bCs/>
          <w:color w:val="000000" w:themeColor="text1"/>
        </w:rPr>
        <w:t>.</w:t>
      </w:r>
    </w:p>
    <w:p w14:paraId="2192C2A9" w14:textId="681B1E10" w:rsidR="00AE3640" w:rsidRPr="00362812" w:rsidRDefault="00C57F3F" w:rsidP="00B77F05">
      <w:pPr>
        <w:pStyle w:val="af1"/>
        <w:numPr>
          <w:ilvl w:val="1"/>
          <w:numId w:val="3"/>
        </w:numPr>
        <w:shd w:val="clear" w:color="auto" w:fill="FFFFFF"/>
        <w:tabs>
          <w:tab w:val="left" w:pos="1134"/>
          <w:tab w:val="left" w:pos="1418"/>
        </w:tabs>
        <w:ind w:left="0" w:firstLine="709"/>
        <w:jc w:val="both"/>
        <w:rPr>
          <w:bCs/>
          <w:color w:val="000000" w:themeColor="text1"/>
        </w:rPr>
      </w:pPr>
      <w:r w:rsidRPr="00362812">
        <w:rPr>
          <w:bCs/>
          <w:color w:val="000000" w:themeColor="text1"/>
        </w:rPr>
        <w:t>Споры, указанные в п</w:t>
      </w:r>
      <w:r w:rsidR="004236EF" w:rsidRPr="00362812">
        <w:rPr>
          <w:bCs/>
          <w:color w:val="000000" w:themeColor="text1"/>
        </w:rPr>
        <w:t xml:space="preserve">ункте </w:t>
      </w:r>
      <w:r w:rsidRPr="00362812">
        <w:rPr>
          <w:bCs/>
          <w:color w:val="000000" w:themeColor="text1"/>
        </w:rPr>
        <w:t>1</w:t>
      </w:r>
      <w:r w:rsidR="008134A7" w:rsidRPr="00362812">
        <w:rPr>
          <w:bCs/>
          <w:color w:val="000000" w:themeColor="text1"/>
        </w:rPr>
        <w:t>5</w:t>
      </w:r>
      <w:r w:rsidRPr="00362812">
        <w:rPr>
          <w:bCs/>
          <w:color w:val="000000" w:themeColor="text1"/>
        </w:rPr>
        <w:t>.1 Договора, которые не были урегулированы Сторонами путем переговоров</w:t>
      </w:r>
      <w:r w:rsidR="004236EF" w:rsidRPr="00362812">
        <w:rPr>
          <w:bCs/>
          <w:color w:val="000000" w:themeColor="text1"/>
        </w:rPr>
        <w:t>,</w:t>
      </w:r>
      <w:r w:rsidRPr="00362812">
        <w:rPr>
          <w:bCs/>
          <w:color w:val="000000" w:themeColor="text1"/>
        </w:rPr>
        <w:t xml:space="preserve"> подлежат разрешению в</w:t>
      </w:r>
      <w:r w:rsidR="004236EF" w:rsidRPr="00362812">
        <w:rPr>
          <w:bCs/>
          <w:color w:val="000000" w:themeColor="text1"/>
        </w:rPr>
        <w:t xml:space="preserve"> Арбитражном суде </w:t>
      </w:r>
      <w:r w:rsidR="008134A7" w:rsidRPr="00362812">
        <w:rPr>
          <w:color w:val="000000" w:themeColor="text1"/>
        </w:rPr>
        <w:t>Приморского края</w:t>
      </w:r>
      <w:r w:rsidR="000D577A" w:rsidRPr="00362812">
        <w:rPr>
          <w:bCs/>
          <w:color w:val="000000" w:themeColor="text1"/>
        </w:rPr>
        <w:t>.</w:t>
      </w:r>
    </w:p>
    <w:p w14:paraId="16429A46" w14:textId="5A85464B" w:rsidR="00C57F3F" w:rsidRPr="00362812" w:rsidRDefault="00C57F3F" w:rsidP="00B77F05">
      <w:pPr>
        <w:pStyle w:val="af1"/>
        <w:numPr>
          <w:ilvl w:val="1"/>
          <w:numId w:val="3"/>
        </w:numPr>
        <w:shd w:val="clear" w:color="auto" w:fill="FFFFFF"/>
        <w:tabs>
          <w:tab w:val="left" w:pos="1134"/>
          <w:tab w:val="left" w:pos="1418"/>
        </w:tabs>
        <w:ind w:left="0" w:firstLine="709"/>
        <w:jc w:val="both"/>
        <w:rPr>
          <w:bCs/>
          <w:color w:val="000000" w:themeColor="text1"/>
        </w:rPr>
      </w:pPr>
      <w:r w:rsidRPr="00362812">
        <w:rPr>
          <w:bCs/>
          <w:color w:val="000000" w:themeColor="text1"/>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62812">
        <w:rPr>
          <w:bCs/>
          <w:color w:val="000000" w:themeColor="text1"/>
        </w:rPr>
        <w:t xml:space="preserve">Стороне </w:t>
      </w:r>
      <w:r w:rsidRPr="00362812">
        <w:rPr>
          <w:bCs/>
          <w:color w:val="000000" w:themeColor="text1"/>
        </w:rPr>
        <w:t xml:space="preserve">письменную претензию с изложением своих требований. Претензии направляются в </w:t>
      </w:r>
      <w:r w:rsidR="004236EF" w:rsidRPr="00362812">
        <w:rPr>
          <w:bCs/>
          <w:color w:val="000000" w:themeColor="text1"/>
        </w:rPr>
        <w:t>порядке</w:t>
      </w:r>
      <w:r w:rsidRPr="00362812">
        <w:rPr>
          <w:bCs/>
          <w:color w:val="000000" w:themeColor="text1"/>
        </w:rPr>
        <w:t xml:space="preserve">, </w:t>
      </w:r>
      <w:r w:rsidR="004236EF" w:rsidRPr="00362812">
        <w:rPr>
          <w:bCs/>
          <w:color w:val="000000" w:themeColor="text1"/>
        </w:rPr>
        <w:t>предусмотренн</w:t>
      </w:r>
      <w:r w:rsidR="004807CA" w:rsidRPr="00362812">
        <w:rPr>
          <w:bCs/>
          <w:color w:val="000000" w:themeColor="text1"/>
        </w:rPr>
        <w:t>ом</w:t>
      </w:r>
      <w:r w:rsidR="004236EF" w:rsidRPr="00362812">
        <w:rPr>
          <w:bCs/>
          <w:color w:val="000000" w:themeColor="text1"/>
        </w:rPr>
        <w:t xml:space="preserve"> пунктом </w:t>
      </w:r>
      <w:r w:rsidRPr="00362812">
        <w:rPr>
          <w:bCs/>
          <w:color w:val="000000" w:themeColor="text1"/>
        </w:rPr>
        <w:t>1</w:t>
      </w:r>
      <w:r w:rsidR="008134A7" w:rsidRPr="00362812">
        <w:rPr>
          <w:bCs/>
          <w:color w:val="000000" w:themeColor="text1"/>
        </w:rPr>
        <w:t>6</w:t>
      </w:r>
      <w:r w:rsidR="004236EF" w:rsidRPr="00362812">
        <w:rPr>
          <w:bCs/>
          <w:color w:val="000000" w:themeColor="text1"/>
        </w:rPr>
        <w:t>.7</w:t>
      </w:r>
      <w:r w:rsidRPr="00362812">
        <w:rPr>
          <w:bCs/>
          <w:color w:val="000000" w:themeColor="text1"/>
        </w:rPr>
        <w:t xml:space="preserve"> Договора.</w:t>
      </w:r>
    </w:p>
    <w:p w14:paraId="142530D8" w14:textId="77777777" w:rsidR="00C57F3F" w:rsidRPr="00362812" w:rsidRDefault="00C57F3F" w:rsidP="00B77F05">
      <w:pPr>
        <w:pStyle w:val="af1"/>
        <w:numPr>
          <w:ilvl w:val="1"/>
          <w:numId w:val="3"/>
        </w:numPr>
        <w:shd w:val="clear" w:color="auto" w:fill="FFFFFF"/>
        <w:tabs>
          <w:tab w:val="left" w:pos="1134"/>
          <w:tab w:val="left" w:pos="1418"/>
        </w:tabs>
        <w:ind w:left="0" w:firstLine="709"/>
        <w:jc w:val="both"/>
        <w:rPr>
          <w:bCs/>
          <w:color w:val="000000" w:themeColor="text1"/>
        </w:rPr>
      </w:pPr>
      <w:r w:rsidRPr="00362812">
        <w:rPr>
          <w:bCs/>
          <w:color w:val="000000" w:themeColor="text1"/>
        </w:rPr>
        <w:t xml:space="preserve">Срок для рассмотрения претензии – </w:t>
      </w:r>
      <w:r w:rsidR="000D577A" w:rsidRPr="00362812">
        <w:rPr>
          <w:bCs/>
          <w:color w:val="000000" w:themeColor="text1"/>
        </w:rPr>
        <w:t xml:space="preserve">15 </w:t>
      </w:r>
      <w:r w:rsidRPr="00362812">
        <w:rPr>
          <w:bCs/>
          <w:color w:val="000000" w:themeColor="text1"/>
        </w:rPr>
        <w:t>(</w:t>
      </w:r>
      <w:r w:rsidR="000D577A" w:rsidRPr="00362812">
        <w:rPr>
          <w:bCs/>
          <w:color w:val="000000" w:themeColor="text1"/>
        </w:rPr>
        <w:t>пятнадцать</w:t>
      </w:r>
      <w:r w:rsidRPr="00362812">
        <w:rPr>
          <w:bCs/>
          <w:color w:val="000000" w:themeColor="text1"/>
        </w:rPr>
        <w:t xml:space="preserve">) </w:t>
      </w:r>
      <w:r w:rsidR="000D577A" w:rsidRPr="00362812">
        <w:rPr>
          <w:bCs/>
          <w:color w:val="000000" w:themeColor="text1"/>
        </w:rPr>
        <w:t xml:space="preserve">рабочих </w:t>
      </w:r>
      <w:r w:rsidRPr="00362812">
        <w:rPr>
          <w:bCs/>
          <w:color w:val="000000" w:themeColor="text1"/>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62812">
        <w:rPr>
          <w:bCs/>
          <w:color w:val="000000" w:themeColor="text1"/>
        </w:rPr>
        <w:t>Сторона</w:t>
      </w:r>
      <w:r w:rsidRPr="00362812">
        <w:rPr>
          <w:bCs/>
          <w:color w:val="000000" w:themeColor="text1"/>
        </w:rPr>
        <w:t>, право которой нарушено, вправе обратиться с иском в суд.</w:t>
      </w:r>
    </w:p>
    <w:p w14:paraId="71CF97E5" w14:textId="716B960D" w:rsidR="00C57F3F" w:rsidRDefault="00C57F3F" w:rsidP="00B77F05">
      <w:pPr>
        <w:pStyle w:val="af1"/>
        <w:numPr>
          <w:ilvl w:val="1"/>
          <w:numId w:val="3"/>
        </w:numPr>
        <w:shd w:val="clear" w:color="auto" w:fill="FFFFFF"/>
        <w:tabs>
          <w:tab w:val="left" w:pos="1134"/>
          <w:tab w:val="left" w:pos="1418"/>
        </w:tabs>
        <w:ind w:left="0" w:firstLine="709"/>
        <w:jc w:val="both"/>
        <w:rPr>
          <w:bCs/>
          <w:color w:val="000000" w:themeColor="text1"/>
        </w:rPr>
      </w:pPr>
      <w:r w:rsidRPr="00362812">
        <w:rPr>
          <w:bCs/>
          <w:color w:val="000000" w:themeColor="text1"/>
        </w:rPr>
        <w:t>Условия настоящего раздела сохраняют свою силу в случае признания Договора незаключенным и / или недействительным.</w:t>
      </w:r>
    </w:p>
    <w:p w14:paraId="2F15FFB5" w14:textId="77777777" w:rsidR="00B276E2" w:rsidRPr="00362812" w:rsidRDefault="00B276E2" w:rsidP="00B276E2">
      <w:pPr>
        <w:pStyle w:val="af1"/>
        <w:shd w:val="clear" w:color="auto" w:fill="FFFFFF"/>
        <w:tabs>
          <w:tab w:val="left" w:pos="1134"/>
          <w:tab w:val="left" w:pos="1418"/>
        </w:tabs>
        <w:ind w:left="709"/>
        <w:jc w:val="both"/>
        <w:rPr>
          <w:bCs/>
          <w:color w:val="000000" w:themeColor="text1"/>
        </w:rPr>
      </w:pPr>
    </w:p>
    <w:p w14:paraId="6590809B" w14:textId="77777777" w:rsidR="004B090F" w:rsidRPr="00362812" w:rsidRDefault="00DF16D0"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Заключительные положения</w:t>
      </w:r>
    </w:p>
    <w:p w14:paraId="1C60F48F" w14:textId="77777777" w:rsidR="00536829" w:rsidRPr="00362812" w:rsidRDefault="00536829" w:rsidP="00536829">
      <w:pPr>
        <w:pStyle w:val="af1"/>
        <w:shd w:val="clear" w:color="auto" w:fill="FFFFFF"/>
        <w:tabs>
          <w:tab w:val="left" w:pos="426"/>
        </w:tabs>
        <w:ind w:left="0"/>
        <w:rPr>
          <w:b/>
          <w:bCs/>
          <w:color w:val="000000" w:themeColor="text1"/>
        </w:rPr>
      </w:pPr>
    </w:p>
    <w:p w14:paraId="73A2AC46" w14:textId="45E68071" w:rsidR="00CF3F57" w:rsidRPr="00362812" w:rsidRDefault="004B090F"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Договор вступает в силу с </w:t>
      </w:r>
      <w:r w:rsidR="00D333F7" w:rsidRPr="00362812">
        <w:rPr>
          <w:color w:val="000000" w:themeColor="text1"/>
        </w:rPr>
        <w:t xml:space="preserve">даты </w:t>
      </w:r>
      <w:r w:rsidRPr="00362812">
        <w:rPr>
          <w:color w:val="000000" w:themeColor="text1"/>
        </w:rPr>
        <w:t xml:space="preserve">его подписания </w:t>
      </w:r>
      <w:r w:rsidR="00032356" w:rsidRPr="00362812">
        <w:rPr>
          <w:color w:val="000000" w:themeColor="text1"/>
        </w:rPr>
        <w:t>Сторонами</w:t>
      </w:r>
      <w:r w:rsidR="00D478BC" w:rsidRPr="00362812">
        <w:rPr>
          <w:color w:val="000000" w:themeColor="text1"/>
        </w:rPr>
        <w:t xml:space="preserve"> </w:t>
      </w:r>
      <w:r w:rsidRPr="00362812">
        <w:rPr>
          <w:color w:val="000000" w:themeColor="text1"/>
        </w:rPr>
        <w:t xml:space="preserve">и действует до </w:t>
      </w:r>
      <w:r w:rsidR="00FD5D6A" w:rsidRPr="00362812">
        <w:rPr>
          <w:color w:val="000000" w:themeColor="text1"/>
        </w:rPr>
        <w:t xml:space="preserve">полного исполнения </w:t>
      </w:r>
      <w:r w:rsidR="001C485B" w:rsidRPr="00362812">
        <w:rPr>
          <w:color w:val="000000" w:themeColor="text1"/>
        </w:rPr>
        <w:t>ими</w:t>
      </w:r>
      <w:r w:rsidR="00032356" w:rsidRPr="00362812">
        <w:rPr>
          <w:color w:val="000000" w:themeColor="text1"/>
        </w:rPr>
        <w:t xml:space="preserve"> </w:t>
      </w:r>
      <w:r w:rsidR="001C485B" w:rsidRPr="00362812">
        <w:rPr>
          <w:color w:val="000000" w:themeColor="text1"/>
        </w:rPr>
        <w:t xml:space="preserve">принятых на себя </w:t>
      </w:r>
      <w:r w:rsidR="00FD5D6A" w:rsidRPr="00362812">
        <w:rPr>
          <w:color w:val="000000" w:themeColor="text1"/>
        </w:rPr>
        <w:t>обязательств</w:t>
      </w:r>
      <w:r w:rsidR="00240352" w:rsidRPr="00362812">
        <w:rPr>
          <w:color w:val="000000" w:themeColor="text1"/>
        </w:rPr>
        <w:t>.</w:t>
      </w:r>
    </w:p>
    <w:p w14:paraId="42B7DDD5" w14:textId="6C70A3EC" w:rsidR="00611BA0" w:rsidRPr="00362812" w:rsidRDefault="00CF3F57"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62812">
        <w:rPr>
          <w:color w:val="000000" w:themeColor="text1"/>
        </w:rPr>
        <w:t xml:space="preserve">уполномоченными представителями </w:t>
      </w:r>
      <w:r w:rsidRPr="00362812">
        <w:rPr>
          <w:color w:val="000000" w:themeColor="text1"/>
        </w:rPr>
        <w:t>Сторона</w:t>
      </w:r>
      <w:r w:rsidR="00BF6DA3" w:rsidRPr="00362812">
        <w:rPr>
          <w:color w:val="000000" w:themeColor="text1"/>
        </w:rPr>
        <w:t xml:space="preserve">, за исключением </w:t>
      </w:r>
      <w:r w:rsidR="00D333F7" w:rsidRPr="00362812">
        <w:rPr>
          <w:color w:val="000000" w:themeColor="text1"/>
        </w:rPr>
        <w:t>случаев изменения реквизитов Сторон</w:t>
      </w:r>
      <w:r w:rsidR="00BF6DA3" w:rsidRPr="00362812">
        <w:rPr>
          <w:color w:val="000000" w:themeColor="text1"/>
        </w:rPr>
        <w:t xml:space="preserve">, предусмотренных </w:t>
      </w:r>
      <w:r w:rsidR="0023284A" w:rsidRPr="00362812">
        <w:rPr>
          <w:color w:val="000000" w:themeColor="text1"/>
        </w:rPr>
        <w:t>п</w:t>
      </w:r>
      <w:r w:rsidR="00D333F7" w:rsidRPr="00362812">
        <w:rPr>
          <w:color w:val="000000" w:themeColor="text1"/>
        </w:rPr>
        <w:t xml:space="preserve">унктом </w:t>
      </w:r>
      <w:r w:rsidR="00132D90" w:rsidRPr="00362812">
        <w:rPr>
          <w:color w:val="000000" w:themeColor="text1"/>
        </w:rPr>
        <w:t>1</w:t>
      </w:r>
      <w:r w:rsidR="008134A7" w:rsidRPr="00362812">
        <w:rPr>
          <w:color w:val="000000" w:themeColor="text1"/>
        </w:rPr>
        <w:t>6</w:t>
      </w:r>
      <w:r w:rsidR="00B572E1" w:rsidRPr="00362812">
        <w:rPr>
          <w:color w:val="000000" w:themeColor="text1"/>
        </w:rPr>
        <w:t>.6</w:t>
      </w:r>
      <w:r w:rsidR="006E1409" w:rsidRPr="00362812">
        <w:rPr>
          <w:color w:val="000000" w:themeColor="text1"/>
        </w:rPr>
        <w:t xml:space="preserve"> </w:t>
      </w:r>
      <w:r w:rsidR="00BF6DA3" w:rsidRPr="00362812">
        <w:rPr>
          <w:color w:val="000000" w:themeColor="text1"/>
        </w:rPr>
        <w:t>Договора</w:t>
      </w:r>
      <w:r w:rsidRPr="00362812">
        <w:rPr>
          <w:color w:val="000000" w:themeColor="text1"/>
        </w:rPr>
        <w:t xml:space="preserve">. </w:t>
      </w:r>
    </w:p>
    <w:p w14:paraId="22C61D81" w14:textId="77777777" w:rsidR="00CF3F57" w:rsidRPr="00362812" w:rsidRDefault="00D333F7"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Все п</w:t>
      </w:r>
      <w:r w:rsidR="00CF3F57" w:rsidRPr="00362812">
        <w:rPr>
          <w:color w:val="000000" w:themeColor="text1"/>
        </w:rPr>
        <w:t>риложения</w:t>
      </w:r>
      <w:r w:rsidRPr="00362812">
        <w:rPr>
          <w:color w:val="000000" w:themeColor="text1"/>
        </w:rPr>
        <w:t xml:space="preserve"> к Договору</w:t>
      </w:r>
      <w:r w:rsidR="00CF3F57" w:rsidRPr="00362812">
        <w:rPr>
          <w:color w:val="000000" w:themeColor="text1"/>
        </w:rPr>
        <w:t xml:space="preserve">, </w:t>
      </w:r>
      <w:r w:rsidRPr="00362812">
        <w:rPr>
          <w:color w:val="000000" w:themeColor="text1"/>
        </w:rPr>
        <w:t xml:space="preserve">а также любые </w:t>
      </w:r>
      <w:r w:rsidR="00CF3F57" w:rsidRPr="00362812">
        <w:rPr>
          <w:color w:val="000000" w:themeColor="text1"/>
        </w:rPr>
        <w:t>изменения и дополнения, оформленные надлежащим образом, являются неотъемлемой частью Договора.</w:t>
      </w:r>
    </w:p>
    <w:p w14:paraId="2566B1A3" w14:textId="77777777" w:rsidR="00611BA0" w:rsidRPr="00362812" w:rsidRDefault="00611BA0"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В случае наличия любых расхождений между </w:t>
      </w:r>
      <w:r w:rsidR="00D333F7" w:rsidRPr="00362812">
        <w:rPr>
          <w:color w:val="000000" w:themeColor="text1"/>
        </w:rPr>
        <w:t>содержанием</w:t>
      </w:r>
      <w:r w:rsidRPr="00362812">
        <w:rPr>
          <w:color w:val="000000" w:themeColor="text1"/>
        </w:rPr>
        <w:t xml:space="preserve"> </w:t>
      </w:r>
      <w:r w:rsidR="00D333F7" w:rsidRPr="00362812">
        <w:rPr>
          <w:color w:val="000000" w:themeColor="text1"/>
        </w:rPr>
        <w:t>Д</w:t>
      </w:r>
      <w:r w:rsidRPr="00362812">
        <w:rPr>
          <w:color w:val="000000" w:themeColor="text1"/>
        </w:rPr>
        <w:t xml:space="preserve">оговора и приложений к нему, приоритет имеет текст </w:t>
      </w:r>
      <w:r w:rsidR="009E7BDC" w:rsidRPr="00362812">
        <w:rPr>
          <w:color w:val="000000" w:themeColor="text1"/>
        </w:rPr>
        <w:t>Договора</w:t>
      </w:r>
      <w:r w:rsidRPr="00362812">
        <w:rPr>
          <w:color w:val="000000" w:themeColor="text1"/>
        </w:rPr>
        <w:t>.</w:t>
      </w:r>
    </w:p>
    <w:p w14:paraId="6FB97089" w14:textId="13DEA6EF" w:rsidR="004D4328" w:rsidRPr="001327AD" w:rsidRDefault="002C006E"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Обмен </w:t>
      </w:r>
      <w:r w:rsidR="00D333F7" w:rsidRPr="00362812">
        <w:rPr>
          <w:color w:val="000000" w:themeColor="text1"/>
        </w:rPr>
        <w:t xml:space="preserve">информацией </w:t>
      </w:r>
      <w:r w:rsidRPr="00362812">
        <w:rPr>
          <w:color w:val="000000" w:themeColor="text1"/>
        </w:rPr>
        <w:t xml:space="preserve">между Сторонами по любым вопросам, связанным с </w:t>
      </w:r>
      <w:r w:rsidR="00D333F7" w:rsidRPr="00362812">
        <w:rPr>
          <w:color w:val="000000" w:themeColor="text1"/>
        </w:rPr>
        <w:t>исполнением Договора</w:t>
      </w:r>
      <w:r w:rsidRPr="00362812">
        <w:rPr>
          <w:color w:val="000000" w:themeColor="text1"/>
        </w:rPr>
        <w:t>, включая уведомления и иные сообщения, осуществля</w:t>
      </w:r>
      <w:r w:rsidR="00D333F7" w:rsidRPr="00362812">
        <w:rPr>
          <w:color w:val="000000" w:themeColor="text1"/>
        </w:rPr>
        <w:t>ет</w:t>
      </w:r>
      <w:r w:rsidRPr="00362812">
        <w:rPr>
          <w:color w:val="000000" w:themeColor="text1"/>
        </w:rPr>
        <w:t>ся только в письменной форме</w:t>
      </w:r>
      <w:r w:rsidR="00731CFE" w:rsidRPr="00362812">
        <w:rPr>
          <w:color w:val="000000" w:themeColor="text1"/>
        </w:rPr>
        <w:t xml:space="preserve"> в порядке, предусмотренном пунктом 1</w:t>
      </w:r>
      <w:r w:rsidR="008134A7" w:rsidRPr="00362812">
        <w:rPr>
          <w:color w:val="000000" w:themeColor="text1"/>
        </w:rPr>
        <w:t>6</w:t>
      </w:r>
      <w:r w:rsidR="00731CFE" w:rsidRPr="00362812">
        <w:rPr>
          <w:color w:val="000000" w:themeColor="text1"/>
        </w:rPr>
        <w:t>.7 Договора</w:t>
      </w:r>
      <w:r w:rsidRPr="00362812">
        <w:rPr>
          <w:color w:val="000000" w:themeColor="text1"/>
        </w:rPr>
        <w:t xml:space="preserve">. Использование средств факсимильной или </w:t>
      </w:r>
      <w:r w:rsidRPr="001327AD">
        <w:rPr>
          <w:color w:val="000000" w:themeColor="text1"/>
        </w:rPr>
        <w:t>электронной связи не допускается, за исключением случаев оперативно</w:t>
      </w:r>
      <w:r w:rsidR="00D333F7" w:rsidRPr="001327AD">
        <w:rPr>
          <w:color w:val="000000" w:themeColor="text1"/>
        </w:rPr>
        <w:t>го обмена</w:t>
      </w:r>
      <w:r w:rsidRPr="001327AD">
        <w:rPr>
          <w:color w:val="000000" w:themeColor="text1"/>
        </w:rPr>
        <w:t xml:space="preserve"> информацией, </w:t>
      </w:r>
      <w:r w:rsidR="001F7F23" w:rsidRPr="001327AD">
        <w:rPr>
          <w:color w:val="000000" w:themeColor="text1"/>
        </w:rPr>
        <w:t xml:space="preserve">которая </w:t>
      </w:r>
      <w:r w:rsidRPr="001327AD">
        <w:rPr>
          <w:color w:val="000000" w:themeColor="text1"/>
        </w:rPr>
        <w:t xml:space="preserve">не влечет возникновения, изменения либо прекращения гражданских прав и </w:t>
      </w:r>
      <w:r w:rsidR="00ED5D70" w:rsidRPr="001327AD">
        <w:rPr>
          <w:color w:val="000000" w:themeColor="text1"/>
        </w:rPr>
        <w:t>обязанностей</w:t>
      </w:r>
      <w:r w:rsidR="00D333F7" w:rsidRPr="001327AD">
        <w:rPr>
          <w:color w:val="000000" w:themeColor="text1"/>
        </w:rPr>
        <w:t xml:space="preserve"> Стороны</w:t>
      </w:r>
      <w:r w:rsidR="004D4328" w:rsidRPr="001327AD">
        <w:rPr>
          <w:color w:val="000000" w:themeColor="text1"/>
        </w:rPr>
        <w:t>.</w:t>
      </w:r>
    </w:p>
    <w:p w14:paraId="381F2C0F" w14:textId="3582CDD3" w:rsidR="00C938AB" w:rsidRPr="001327AD" w:rsidRDefault="00C938AB" w:rsidP="00B77F05">
      <w:pPr>
        <w:pStyle w:val="af1"/>
        <w:numPr>
          <w:ilvl w:val="1"/>
          <w:numId w:val="3"/>
        </w:numPr>
        <w:shd w:val="clear" w:color="auto" w:fill="FFFFFF"/>
        <w:tabs>
          <w:tab w:val="left" w:pos="1134"/>
        </w:tabs>
        <w:ind w:left="0" w:firstLine="709"/>
        <w:jc w:val="both"/>
        <w:rPr>
          <w:color w:val="000000" w:themeColor="text1"/>
        </w:rPr>
      </w:pPr>
      <w:bookmarkStart w:id="33" w:name="_Ref361338004"/>
      <w:r w:rsidRPr="001327AD">
        <w:rPr>
          <w:color w:val="000000" w:themeColor="text1"/>
        </w:rPr>
        <w:t xml:space="preserve">Стороны обязуются уведомлять друг друга об изменении </w:t>
      </w:r>
      <w:r w:rsidR="00731CFE" w:rsidRPr="001327AD">
        <w:rPr>
          <w:color w:val="000000" w:themeColor="text1"/>
        </w:rPr>
        <w:t xml:space="preserve">адреса и / или </w:t>
      </w:r>
      <w:r w:rsidRPr="001327AD">
        <w:rPr>
          <w:color w:val="000000" w:themeColor="text1"/>
        </w:rPr>
        <w:t xml:space="preserve">реквизитов, указанных в </w:t>
      </w:r>
      <w:r w:rsidR="00BF6DA3" w:rsidRPr="001327AD">
        <w:rPr>
          <w:color w:val="000000" w:themeColor="text1"/>
        </w:rPr>
        <w:t xml:space="preserve">разделе </w:t>
      </w:r>
      <w:r w:rsidR="00E07E6B" w:rsidRPr="001327AD">
        <w:rPr>
          <w:color w:val="000000" w:themeColor="text1"/>
        </w:rPr>
        <w:t>18</w:t>
      </w:r>
      <w:r w:rsidR="009D2761" w:rsidRPr="001327AD">
        <w:rPr>
          <w:color w:val="000000" w:themeColor="text1"/>
        </w:rPr>
        <w:t xml:space="preserve"> </w:t>
      </w:r>
      <w:r w:rsidRPr="001327AD">
        <w:rPr>
          <w:color w:val="000000" w:themeColor="text1"/>
        </w:rPr>
        <w:t>Договора, не позднее 3 (трех) рабочих дней после такого изменения</w:t>
      </w:r>
      <w:r w:rsidR="00BF6DA3" w:rsidRPr="001327AD">
        <w:rPr>
          <w:color w:val="000000" w:themeColor="text1"/>
        </w:rPr>
        <w:t xml:space="preserve"> в порядке, установленном п</w:t>
      </w:r>
      <w:r w:rsidR="00D333F7" w:rsidRPr="001327AD">
        <w:rPr>
          <w:color w:val="000000" w:themeColor="text1"/>
        </w:rPr>
        <w:t xml:space="preserve">унктом </w:t>
      </w:r>
      <w:r w:rsidR="00132D90" w:rsidRPr="001327AD">
        <w:rPr>
          <w:color w:val="000000" w:themeColor="text1"/>
        </w:rPr>
        <w:t>1</w:t>
      </w:r>
      <w:r w:rsidR="008134A7" w:rsidRPr="001327AD">
        <w:rPr>
          <w:color w:val="000000" w:themeColor="text1"/>
        </w:rPr>
        <w:t>6</w:t>
      </w:r>
      <w:r w:rsidR="00B572E1" w:rsidRPr="001327AD">
        <w:rPr>
          <w:color w:val="000000" w:themeColor="text1"/>
        </w:rPr>
        <w:t>.7</w:t>
      </w:r>
      <w:r w:rsidR="006E1409" w:rsidRPr="001327AD">
        <w:rPr>
          <w:color w:val="000000" w:themeColor="text1"/>
        </w:rPr>
        <w:t xml:space="preserve"> </w:t>
      </w:r>
      <w:r w:rsidR="00BF6DA3" w:rsidRPr="001327AD">
        <w:rPr>
          <w:color w:val="000000" w:themeColor="text1"/>
        </w:rPr>
        <w:t>Договора</w:t>
      </w:r>
      <w:r w:rsidRPr="001327AD">
        <w:rPr>
          <w:color w:val="000000" w:themeColor="text1"/>
        </w:rPr>
        <w:t>.</w:t>
      </w:r>
      <w:bookmarkEnd w:id="33"/>
      <w:r w:rsidRPr="001327AD">
        <w:rPr>
          <w:color w:val="000000" w:themeColor="text1"/>
        </w:rPr>
        <w:t xml:space="preserve"> </w:t>
      </w:r>
    </w:p>
    <w:p w14:paraId="1EEA11B2" w14:textId="36EA801C" w:rsidR="004D4328" w:rsidRPr="001327AD" w:rsidRDefault="00731CFE" w:rsidP="00B77F05">
      <w:pPr>
        <w:pStyle w:val="af1"/>
        <w:numPr>
          <w:ilvl w:val="1"/>
          <w:numId w:val="3"/>
        </w:numPr>
        <w:shd w:val="clear" w:color="auto" w:fill="FFFFFF"/>
        <w:tabs>
          <w:tab w:val="left" w:pos="1134"/>
        </w:tabs>
        <w:ind w:left="0" w:firstLine="709"/>
        <w:jc w:val="both"/>
        <w:rPr>
          <w:bCs/>
          <w:color w:val="000000" w:themeColor="text1"/>
        </w:rPr>
      </w:pPr>
      <w:bookmarkStart w:id="34" w:name="_Ref361338019"/>
      <w:r w:rsidRPr="001327AD">
        <w:rPr>
          <w:color w:val="000000" w:themeColor="text1"/>
        </w:rPr>
        <w:t xml:space="preserve">Письма, уведомления и / или сообщения направляются Стороне-получателю по адресу ее места нахождения, указанному в разделе </w:t>
      </w:r>
      <w:r w:rsidR="00E07E6B" w:rsidRPr="001327AD">
        <w:rPr>
          <w:color w:val="000000" w:themeColor="text1"/>
        </w:rPr>
        <w:t>18</w:t>
      </w:r>
      <w:r w:rsidRPr="001327AD">
        <w:rPr>
          <w:color w:val="000000" w:themeColor="text1"/>
        </w:rPr>
        <w:t xml:space="preserve"> Договора, или в ранее полученном уведомлении Стороны об изменении адреса, одним из следующих способов, при этом документ</w:t>
      </w:r>
      <w:r w:rsidRPr="001327AD">
        <w:rPr>
          <w:bCs/>
          <w:color w:val="000000" w:themeColor="text1"/>
        </w:rPr>
        <w:t xml:space="preserve"> </w:t>
      </w:r>
      <w:r w:rsidR="004D4328" w:rsidRPr="001327AD">
        <w:rPr>
          <w:bCs/>
          <w:color w:val="000000" w:themeColor="text1"/>
        </w:rPr>
        <w:t>будет считаться полученным:</w:t>
      </w:r>
      <w:bookmarkEnd w:id="34"/>
    </w:p>
    <w:p w14:paraId="14B58FC4" w14:textId="77777777" w:rsidR="00335659" w:rsidRPr="00362812" w:rsidRDefault="00731CFE" w:rsidP="00B77F05">
      <w:pPr>
        <w:pStyle w:val="af1"/>
        <w:numPr>
          <w:ilvl w:val="2"/>
          <w:numId w:val="3"/>
        </w:numPr>
        <w:shd w:val="clear" w:color="auto" w:fill="FFFFFF"/>
        <w:tabs>
          <w:tab w:val="left" w:pos="1701"/>
        </w:tabs>
        <w:ind w:left="0" w:firstLine="709"/>
        <w:jc w:val="both"/>
        <w:rPr>
          <w:bCs/>
          <w:color w:val="000000" w:themeColor="text1"/>
        </w:rPr>
      </w:pPr>
      <w:bookmarkStart w:id="35" w:name="_Ref361338032"/>
      <w:r w:rsidRPr="00362812">
        <w:rPr>
          <w:bCs/>
          <w:color w:val="000000" w:themeColor="text1"/>
        </w:rPr>
        <w:t xml:space="preserve">доставкой </w:t>
      </w:r>
      <w:r w:rsidR="00335659" w:rsidRPr="00362812">
        <w:rPr>
          <w:bCs/>
          <w:color w:val="000000" w:themeColor="text1"/>
        </w:rPr>
        <w:t xml:space="preserve">лично или </w:t>
      </w:r>
      <w:r w:rsidRPr="00362812">
        <w:rPr>
          <w:bCs/>
          <w:color w:val="000000" w:themeColor="text1"/>
        </w:rPr>
        <w:t xml:space="preserve">курьером Стороны-отправителя – в </w:t>
      </w:r>
      <w:r w:rsidR="00335659" w:rsidRPr="00362812">
        <w:rPr>
          <w:bCs/>
          <w:color w:val="000000" w:themeColor="text1"/>
        </w:rPr>
        <w:t>дату и время фактического</w:t>
      </w:r>
      <w:r w:rsidRPr="00362812">
        <w:rPr>
          <w:bCs/>
          <w:color w:val="000000" w:themeColor="text1"/>
        </w:rPr>
        <w:t xml:space="preserve"> приема уведомления Стороной-получателем с отметкой о получении</w:t>
      </w:r>
      <w:r w:rsidR="00335659" w:rsidRPr="00362812">
        <w:rPr>
          <w:bCs/>
          <w:color w:val="000000" w:themeColor="text1"/>
        </w:rPr>
        <w:t>;</w:t>
      </w:r>
    </w:p>
    <w:p w14:paraId="14590B3A" w14:textId="77777777" w:rsidR="004D4328" w:rsidRPr="00362812" w:rsidRDefault="004D4328"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lastRenderedPageBreak/>
        <w:t xml:space="preserve">заказным </w:t>
      </w:r>
      <w:r w:rsidR="00335659" w:rsidRPr="00362812">
        <w:rPr>
          <w:bCs/>
          <w:color w:val="000000" w:themeColor="text1"/>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62812">
        <w:rPr>
          <w:bCs/>
          <w:color w:val="000000" w:themeColor="text1"/>
        </w:rPr>
        <w:t>;</w:t>
      </w:r>
      <w:bookmarkEnd w:id="35"/>
    </w:p>
    <w:p w14:paraId="37106C50" w14:textId="77777777" w:rsidR="00335659" w:rsidRPr="00362812" w:rsidRDefault="004D4328" w:rsidP="00B77F05">
      <w:pPr>
        <w:pStyle w:val="af1"/>
        <w:numPr>
          <w:ilvl w:val="2"/>
          <w:numId w:val="3"/>
        </w:numPr>
        <w:shd w:val="clear" w:color="auto" w:fill="FFFFFF"/>
        <w:tabs>
          <w:tab w:val="left" w:pos="1701"/>
        </w:tabs>
        <w:ind w:left="0" w:firstLine="709"/>
        <w:jc w:val="both"/>
        <w:rPr>
          <w:bCs/>
          <w:color w:val="000000" w:themeColor="text1"/>
        </w:rPr>
      </w:pPr>
      <w:r w:rsidRPr="00362812">
        <w:rPr>
          <w:bCs/>
          <w:color w:val="000000" w:themeColor="text1"/>
        </w:rPr>
        <w:t>факсимильн</w:t>
      </w:r>
      <w:r w:rsidR="00335659" w:rsidRPr="00362812">
        <w:rPr>
          <w:bCs/>
          <w:color w:val="000000" w:themeColor="text1"/>
        </w:rPr>
        <w:t>ым сообщением</w:t>
      </w:r>
      <w:r w:rsidRPr="00362812">
        <w:rPr>
          <w:bCs/>
          <w:color w:val="000000" w:themeColor="text1"/>
        </w:rPr>
        <w:t xml:space="preserve"> </w:t>
      </w:r>
      <w:r w:rsidR="00335659" w:rsidRPr="00362812">
        <w:rPr>
          <w:bCs/>
          <w:color w:val="000000" w:themeColor="text1"/>
        </w:rPr>
        <w:t xml:space="preserve">– </w:t>
      </w:r>
      <w:r w:rsidRPr="00362812">
        <w:rPr>
          <w:bCs/>
          <w:color w:val="000000" w:themeColor="text1"/>
        </w:rPr>
        <w:t xml:space="preserve">в дату и время отправления, подтвержденного протоколом передачи, распечатанным факсимильным аппаратом </w:t>
      </w:r>
      <w:r w:rsidR="00335659" w:rsidRPr="00362812">
        <w:rPr>
          <w:bCs/>
          <w:color w:val="000000" w:themeColor="text1"/>
        </w:rPr>
        <w:t>Стороны-</w:t>
      </w:r>
      <w:r w:rsidRPr="00362812">
        <w:rPr>
          <w:bCs/>
          <w:color w:val="000000" w:themeColor="text1"/>
        </w:rPr>
        <w:t>отправителя. В случае</w:t>
      </w:r>
      <w:r w:rsidR="00335659" w:rsidRPr="00362812">
        <w:rPr>
          <w:bCs/>
          <w:color w:val="000000" w:themeColor="text1"/>
        </w:rPr>
        <w:t>,</w:t>
      </w:r>
      <w:r w:rsidRPr="00362812">
        <w:rPr>
          <w:bCs/>
          <w:color w:val="000000" w:themeColor="text1"/>
        </w:rPr>
        <w:t xml:space="preserve"> если передача факсимильно</w:t>
      </w:r>
      <w:r w:rsidR="00335659" w:rsidRPr="00362812">
        <w:rPr>
          <w:bCs/>
          <w:color w:val="000000" w:themeColor="text1"/>
        </w:rPr>
        <w:t>го сообщения</w:t>
      </w:r>
      <w:r w:rsidRPr="00362812">
        <w:rPr>
          <w:bCs/>
          <w:color w:val="000000" w:themeColor="text1"/>
        </w:rPr>
        <w:t xml:space="preserve"> осуществляется вне обычных рабочих часов</w:t>
      </w:r>
      <w:r w:rsidR="00B93EE3" w:rsidRPr="00362812">
        <w:rPr>
          <w:bCs/>
          <w:color w:val="000000" w:themeColor="text1"/>
        </w:rPr>
        <w:t xml:space="preserve"> </w:t>
      </w:r>
      <w:r w:rsidR="00335659" w:rsidRPr="00362812">
        <w:rPr>
          <w:bCs/>
          <w:color w:val="000000" w:themeColor="text1"/>
        </w:rPr>
        <w:t>Стороны-</w:t>
      </w:r>
      <w:r w:rsidR="00B93EE3" w:rsidRPr="00362812">
        <w:rPr>
          <w:bCs/>
          <w:color w:val="000000" w:themeColor="text1"/>
        </w:rPr>
        <w:t>получателя</w:t>
      </w:r>
      <w:r w:rsidRPr="00362812">
        <w:rPr>
          <w:bCs/>
          <w:color w:val="000000" w:themeColor="text1"/>
        </w:rPr>
        <w:t>, документ будет считаться полученным в 10.00 следующего рабочего дня.</w:t>
      </w:r>
      <w:r w:rsidR="00611BA0" w:rsidRPr="00362812">
        <w:rPr>
          <w:bCs/>
          <w:color w:val="000000" w:themeColor="text1"/>
        </w:rPr>
        <w:t xml:space="preserve"> </w:t>
      </w:r>
    </w:p>
    <w:p w14:paraId="0C181467" w14:textId="52BA5D93" w:rsidR="007F51E9" w:rsidRPr="00362812" w:rsidRDefault="00611BA0" w:rsidP="00C2118D">
      <w:pPr>
        <w:pStyle w:val="af1"/>
        <w:shd w:val="clear" w:color="auto" w:fill="FFFFFF"/>
        <w:tabs>
          <w:tab w:val="left" w:pos="1701"/>
        </w:tabs>
        <w:ind w:left="0" w:firstLine="709"/>
        <w:jc w:val="both"/>
        <w:rPr>
          <w:bCs/>
          <w:color w:val="000000" w:themeColor="text1"/>
        </w:rPr>
      </w:pPr>
      <w:r w:rsidRPr="00362812">
        <w:rPr>
          <w:bCs/>
          <w:color w:val="000000" w:themeColor="text1"/>
        </w:rPr>
        <w:t>Оригиналы документов, направленных с использованием факсимильной связи</w:t>
      </w:r>
      <w:r w:rsidR="00335659" w:rsidRPr="00362812">
        <w:rPr>
          <w:bCs/>
          <w:color w:val="000000" w:themeColor="text1"/>
        </w:rPr>
        <w:t>,</w:t>
      </w:r>
      <w:r w:rsidRPr="00362812">
        <w:rPr>
          <w:bCs/>
          <w:color w:val="000000" w:themeColor="text1"/>
        </w:rPr>
        <w:t xml:space="preserve"> должны не позднее </w:t>
      </w:r>
      <w:r w:rsidR="00335659" w:rsidRPr="00362812">
        <w:rPr>
          <w:bCs/>
          <w:color w:val="000000" w:themeColor="text1"/>
        </w:rPr>
        <w:t>следующего рабочего</w:t>
      </w:r>
      <w:r w:rsidRPr="00362812">
        <w:rPr>
          <w:bCs/>
          <w:color w:val="000000" w:themeColor="text1"/>
        </w:rPr>
        <w:t xml:space="preserve"> дня </w:t>
      </w:r>
      <w:r w:rsidR="00335659" w:rsidRPr="00362812">
        <w:rPr>
          <w:bCs/>
          <w:color w:val="000000" w:themeColor="text1"/>
        </w:rPr>
        <w:t xml:space="preserve">быть направлены Стороной-отправителем способами, </w:t>
      </w:r>
      <w:r w:rsidR="00C938AB" w:rsidRPr="00362812">
        <w:rPr>
          <w:bCs/>
          <w:color w:val="000000" w:themeColor="text1"/>
        </w:rPr>
        <w:t>указанны</w:t>
      </w:r>
      <w:r w:rsidR="00335659" w:rsidRPr="00362812">
        <w:rPr>
          <w:bCs/>
          <w:color w:val="000000" w:themeColor="text1"/>
        </w:rPr>
        <w:t>ми</w:t>
      </w:r>
      <w:r w:rsidR="00C938AB" w:rsidRPr="00362812">
        <w:rPr>
          <w:bCs/>
          <w:color w:val="000000" w:themeColor="text1"/>
        </w:rPr>
        <w:t xml:space="preserve"> в п</w:t>
      </w:r>
      <w:r w:rsidR="00335659" w:rsidRPr="00362812">
        <w:rPr>
          <w:bCs/>
          <w:color w:val="000000" w:themeColor="text1"/>
        </w:rPr>
        <w:t xml:space="preserve">унктах </w:t>
      </w:r>
      <w:r w:rsidR="009D2761" w:rsidRPr="00362812">
        <w:rPr>
          <w:bCs/>
          <w:color w:val="000000" w:themeColor="text1"/>
        </w:rPr>
        <w:t>1</w:t>
      </w:r>
      <w:r w:rsidR="00740E24" w:rsidRPr="00362812">
        <w:rPr>
          <w:bCs/>
          <w:color w:val="000000" w:themeColor="text1"/>
        </w:rPr>
        <w:t>6</w:t>
      </w:r>
      <w:r w:rsidR="00FF5806" w:rsidRPr="00362812">
        <w:rPr>
          <w:bCs/>
          <w:color w:val="000000" w:themeColor="text1"/>
        </w:rPr>
        <w:t>.7.1</w:t>
      </w:r>
      <w:r w:rsidR="00335659" w:rsidRPr="00362812">
        <w:rPr>
          <w:bCs/>
          <w:color w:val="000000" w:themeColor="text1"/>
        </w:rPr>
        <w:t>-1</w:t>
      </w:r>
      <w:r w:rsidR="00740E24" w:rsidRPr="00362812">
        <w:rPr>
          <w:bCs/>
          <w:color w:val="000000" w:themeColor="text1"/>
        </w:rPr>
        <w:t>6</w:t>
      </w:r>
      <w:r w:rsidR="00335659" w:rsidRPr="00362812">
        <w:rPr>
          <w:bCs/>
          <w:color w:val="000000" w:themeColor="text1"/>
        </w:rPr>
        <w:t>.7.2</w:t>
      </w:r>
      <w:r w:rsidRPr="00362812">
        <w:rPr>
          <w:bCs/>
          <w:color w:val="000000" w:themeColor="text1"/>
        </w:rPr>
        <w:t xml:space="preserve"> Договора. </w:t>
      </w:r>
    </w:p>
    <w:p w14:paraId="12D37702" w14:textId="77777777" w:rsidR="00ED6DBC" w:rsidRPr="00362812" w:rsidRDefault="00ED6DBC" w:rsidP="00B77F05">
      <w:pPr>
        <w:numPr>
          <w:ilvl w:val="1"/>
          <w:numId w:val="3"/>
        </w:numPr>
        <w:spacing w:line="240" w:lineRule="auto"/>
        <w:ind w:left="0" w:firstLine="709"/>
        <w:rPr>
          <w:bCs/>
          <w:snapToGrid/>
          <w:color w:val="000000" w:themeColor="text1"/>
          <w:sz w:val="24"/>
          <w:szCs w:val="24"/>
        </w:rPr>
      </w:pPr>
      <w:r w:rsidRPr="00362812">
        <w:rPr>
          <w:bCs/>
          <w:snapToGrid/>
          <w:color w:val="000000" w:themeColor="text1"/>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589350F" w14:textId="52A4B9D3" w:rsidR="00617A62" w:rsidRPr="00362812" w:rsidRDefault="00F66D40" w:rsidP="00B77F05">
      <w:pPr>
        <w:pStyle w:val="af1"/>
        <w:numPr>
          <w:ilvl w:val="1"/>
          <w:numId w:val="3"/>
        </w:numPr>
        <w:shd w:val="clear" w:color="auto" w:fill="FFFFFF"/>
        <w:tabs>
          <w:tab w:val="left" w:pos="568"/>
        </w:tabs>
        <w:ind w:left="0" w:firstLine="709"/>
        <w:jc w:val="both"/>
        <w:rPr>
          <w:bCs/>
          <w:color w:val="000000" w:themeColor="text1"/>
        </w:rPr>
      </w:pPr>
      <w:r w:rsidRPr="00362812">
        <w:rPr>
          <w:color w:val="000000" w:themeColor="text1"/>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362812">
        <w:rPr>
          <w:bCs/>
          <w:color w:val="000000" w:themeColor="text1"/>
        </w:rPr>
        <w:t>.</w:t>
      </w:r>
      <w:r w:rsidR="00504339" w:rsidRPr="00362812">
        <w:rPr>
          <w:color w:val="000000" w:themeColor="text1"/>
        </w:rPr>
        <w:t xml:space="preserve"> </w:t>
      </w:r>
    </w:p>
    <w:p w14:paraId="0BC5562C" w14:textId="77777777" w:rsidR="00F03F89" w:rsidRPr="00362812" w:rsidRDefault="00611BA0"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Во всем</w:t>
      </w:r>
      <w:r w:rsidR="00335659" w:rsidRPr="00362812">
        <w:rPr>
          <w:color w:val="000000" w:themeColor="text1"/>
        </w:rPr>
        <w:t xml:space="preserve"> остальном</w:t>
      </w:r>
      <w:r w:rsidRPr="00362812">
        <w:rPr>
          <w:color w:val="000000" w:themeColor="text1"/>
        </w:rPr>
        <w:t xml:space="preserve">, что не урегулировано Договором, Стороны руководствуются </w:t>
      </w:r>
      <w:r w:rsidR="006E568D" w:rsidRPr="00362812">
        <w:rPr>
          <w:color w:val="000000" w:themeColor="text1"/>
        </w:rPr>
        <w:t>законодательством</w:t>
      </w:r>
      <w:r w:rsidR="00DC2B59" w:rsidRPr="00362812">
        <w:rPr>
          <w:color w:val="000000" w:themeColor="text1"/>
        </w:rPr>
        <w:t xml:space="preserve"> </w:t>
      </w:r>
      <w:r w:rsidR="00EC1AC8" w:rsidRPr="00362812">
        <w:rPr>
          <w:color w:val="000000" w:themeColor="text1"/>
        </w:rPr>
        <w:t xml:space="preserve">Российской </w:t>
      </w:r>
      <w:r w:rsidR="00DC2B59" w:rsidRPr="00362812">
        <w:rPr>
          <w:color w:val="000000" w:themeColor="text1"/>
        </w:rPr>
        <w:t>Федерации.</w:t>
      </w:r>
      <w:r w:rsidR="00F03F89" w:rsidRPr="00362812">
        <w:rPr>
          <w:color w:val="000000" w:themeColor="text1"/>
        </w:rPr>
        <w:t xml:space="preserve"> </w:t>
      </w:r>
    </w:p>
    <w:p w14:paraId="2C8781AB" w14:textId="283B7761" w:rsidR="00B572E1" w:rsidRPr="00362812" w:rsidRDefault="004B090F" w:rsidP="00B77F05">
      <w:pPr>
        <w:pStyle w:val="af1"/>
        <w:numPr>
          <w:ilvl w:val="1"/>
          <w:numId w:val="3"/>
        </w:numPr>
        <w:shd w:val="clear" w:color="auto" w:fill="FFFFFF"/>
        <w:tabs>
          <w:tab w:val="left" w:pos="1134"/>
        </w:tabs>
        <w:ind w:left="0" w:firstLine="709"/>
        <w:jc w:val="both"/>
        <w:rPr>
          <w:color w:val="000000" w:themeColor="text1"/>
        </w:rPr>
      </w:pPr>
      <w:r w:rsidRPr="00362812">
        <w:rPr>
          <w:color w:val="000000" w:themeColor="text1"/>
        </w:rPr>
        <w:t xml:space="preserve">Договор составлен в </w:t>
      </w:r>
      <w:r w:rsidR="0034636B" w:rsidRPr="00362812">
        <w:rPr>
          <w:color w:val="000000" w:themeColor="text1"/>
        </w:rPr>
        <w:t>2 (</w:t>
      </w:r>
      <w:r w:rsidRPr="00362812">
        <w:rPr>
          <w:color w:val="000000" w:themeColor="text1"/>
        </w:rPr>
        <w:t>двух</w:t>
      </w:r>
      <w:r w:rsidR="0034636B" w:rsidRPr="00362812">
        <w:rPr>
          <w:color w:val="000000" w:themeColor="text1"/>
        </w:rPr>
        <w:t>)</w:t>
      </w:r>
      <w:r w:rsidRPr="00362812">
        <w:rPr>
          <w:color w:val="000000" w:themeColor="text1"/>
        </w:rPr>
        <w:t xml:space="preserve"> </w:t>
      </w:r>
      <w:r w:rsidR="00611BA0" w:rsidRPr="00362812">
        <w:rPr>
          <w:color w:val="000000" w:themeColor="text1"/>
        </w:rPr>
        <w:t>оригинальных</w:t>
      </w:r>
      <w:r w:rsidRPr="00362812">
        <w:rPr>
          <w:color w:val="000000" w:themeColor="text1"/>
        </w:rPr>
        <w:t xml:space="preserve"> экземплярах, </w:t>
      </w:r>
      <w:r w:rsidR="0034636B" w:rsidRPr="00362812">
        <w:rPr>
          <w:color w:val="000000" w:themeColor="text1"/>
        </w:rPr>
        <w:t xml:space="preserve">имеющих равную юридическую силу, </w:t>
      </w:r>
      <w:r w:rsidRPr="00362812">
        <w:rPr>
          <w:color w:val="000000" w:themeColor="text1"/>
        </w:rPr>
        <w:t xml:space="preserve">по </w:t>
      </w:r>
      <w:r w:rsidR="0034636B" w:rsidRPr="00362812">
        <w:rPr>
          <w:color w:val="000000" w:themeColor="text1"/>
        </w:rPr>
        <w:t>1 (</w:t>
      </w:r>
      <w:r w:rsidRPr="00362812">
        <w:rPr>
          <w:color w:val="000000" w:themeColor="text1"/>
        </w:rPr>
        <w:t>одному</w:t>
      </w:r>
      <w:r w:rsidR="0034636B" w:rsidRPr="00362812">
        <w:rPr>
          <w:color w:val="000000" w:themeColor="text1"/>
        </w:rPr>
        <w:t>)</w:t>
      </w:r>
      <w:r w:rsidRPr="00362812">
        <w:rPr>
          <w:color w:val="000000" w:themeColor="text1"/>
        </w:rPr>
        <w:t xml:space="preserve"> для каждой из Сторон.</w:t>
      </w:r>
    </w:p>
    <w:p w14:paraId="0C5F7A6A" w14:textId="77777777" w:rsidR="00BD223E" w:rsidRPr="00362812" w:rsidRDefault="00BD223E" w:rsidP="00BD223E">
      <w:pPr>
        <w:pStyle w:val="af1"/>
        <w:shd w:val="clear" w:color="auto" w:fill="FFFFFF"/>
        <w:tabs>
          <w:tab w:val="left" w:pos="1134"/>
        </w:tabs>
        <w:ind w:left="709"/>
        <w:jc w:val="both"/>
        <w:rPr>
          <w:color w:val="000000" w:themeColor="text1"/>
        </w:rPr>
      </w:pPr>
    </w:p>
    <w:p w14:paraId="6D2A93E4" w14:textId="77777777" w:rsidR="00DC2B59" w:rsidRPr="00362812" w:rsidRDefault="00DC2B59"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Список приложений</w:t>
      </w:r>
    </w:p>
    <w:p w14:paraId="4E92C114" w14:textId="77777777" w:rsidR="00536829" w:rsidRPr="00362812" w:rsidRDefault="00536829" w:rsidP="00536829">
      <w:pPr>
        <w:pStyle w:val="af1"/>
        <w:shd w:val="clear" w:color="auto" w:fill="FFFFFF"/>
        <w:tabs>
          <w:tab w:val="left" w:pos="426"/>
        </w:tabs>
        <w:ind w:left="0"/>
        <w:rPr>
          <w:bCs/>
          <w:color w:val="000000" w:themeColor="text1"/>
        </w:rPr>
      </w:pPr>
    </w:p>
    <w:p w14:paraId="157885D2" w14:textId="308C3702" w:rsidR="00DC2B59" w:rsidRPr="00362812" w:rsidRDefault="00006ECE" w:rsidP="00C2118D">
      <w:pPr>
        <w:pStyle w:val="af1"/>
        <w:shd w:val="clear" w:color="auto" w:fill="FFFFFF"/>
        <w:ind w:left="0"/>
        <w:jc w:val="both"/>
        <w:rPr>
          <w:bCs/>
          <w:color w:val="000000" w:themeColor="text1"/>
        </w:rPr>
      </w:pPr>
      <w:r w:rsidRPr="00362812">
        <w:rPr>
          <w:color w:val="000000" w:themeColor="text1"/>
        </w:rPr>
        <w:t xml:space="preserve">Приложение № </w:t>
      </w:r>
      <w:r w:rsidR="00DF5F72" w:rsidRPr="00362812">
        <w:rPr>
          <w:bCs/>
          <w:color w:val="000000" w:themeColor="text1"/>
        </w:rPr>
        <w:t>1</w:t>
      </w:r>
      <w:r w:rsidR="00DC2B59" w:rsidRPr="00362812">
        <w:rPr>
          <w:bCs/>
          <w:color w:val="000000" w:themeColor="text1"/>
        </w:rPr>
        <w:t xml:space="preserve"> – </w:t>
      </w:r>
      <w:r w:rsidR="00F6164D" w:rsidRPr="00362812">
        <w:rPr>
          <w:bCs/>
          <w:color w:val="000000" w:themeColor="text1"/>
        </w:rPr>
        <w:t>Техническое задание</w:t>
      </w:r>
      <w:r w:rsidR="00F6164D" w:rsidRPr="00362812">
        <w:rPr>
          <w:color w:val="000000" w:themeColor="text1"/>
        </w:rPr>
        <w:t xml:space="preserve"> на </w:t>
      </w:r>
      <w:r w:rsidR="004C71CA" w:rsidRPr="00362812">
        <w:rPr>
          <w:color w:val="000000" w:themeColor="text1"/>
        </w:rPr>
        <w:t>Создание инфраструктуры локальных вычислительных систем. Создание системы хранения резервных копий для нужд филиала</w:t>
      </w:r>
      <w:r w:rsidR="00E755F7" w:rsidRPr="00362812">
        <w:rPr>
          <w:color w:val="000000" w:themeColor="text1"/>
        </w:rPr>
        <w:t xml:space="preserve">; </w:t>
      </w:r>
    </w:p>
    <w:p w14:paraId="4BB283A8" w14:textId="5CDCD2E3" w:rsidR="00DC2B59" w:rsidRPr="00362812" w:rsidRDefault="00B93EE3" w:rsidP="00C2118D">
      <w:pPr>
        <w:pStyle w:val="af1"/>
        <w:shd w:val="clear" w:color="auto" w:fill="FFFFFF"/>
        <w:ind w:left="0"/>
        <w:jc w:val="both"/>
        <w:rPr>
          <w:bCs/>
          <w:color w:val="000000" w:themeColor="text1"/>
        </w:rPr>
      </w:pPr>
      <w:r w:rsidRPr="00362812">
        <w:rPr>
          <w:bCs/>
          <w:color w:val="000000" w:themeColor="text1"/>
        </w:rPr>
        <w:t xml:space="preserve">Приложение № </w:t>
      </w:r>
      <w:r w:rsidR="00CB3D69" w:rsidRPr="00362812">
        <w:rPr>
          <w:bCs/>
          <w:color w:val="000000" w:themeColor="text1"/>
        </w:rPr>
        <w:t>2</w:t>
      </w:r>
      <w:r w:rsidRPr="00362812">
        <w:rPr>
          <w:bCs/>
          <w:color w:val="000000" w:themeColor="text1"/>
        </w:rPr>
        <w:t xml:space="preserve"> </w:t>
      </w:r>
      <w:r w:rsidR="00DD0726" w:rsidRPr="00362812">
        <w:rPr>
          <w:bCs/>
          <w:color w:val="000000" w:themeColor="text1"/>
        </w:rPr>
        <w:t>–</w:t>
      </w:r>
      <w:r w:rsidR="006F4FA7" w:rsidRPr="00362812">
        <w:rPr>
          <w:bCs/>
          <w:color w:val="000000" w:themeColor="text1"/>
        </w:rPr>
        <w:t xml:space="preserve"> </w:t>
      </w:r>
      <w:r w:rsidR="004F01D1" w:rsidRPr="00362812">
        <w:rPr>
          <w:bCs/>
          <w:color w:val="000000" w:themeColor="text1"/>
        </w:rPr>
        <w:t>Локальный с</w:t>
      </w:r>
      <w:r w:rsidR="00BC2B22" w:rsidRPr="00362812">
        <w:rPr>
          <w:bCs/>
          <w:color w:val="000000" w:themeColor="text1"/>
        </w:rPr>
        <w:t>метный расчет</w:t>
      </w:r>
      <w:r w:rsidR="00DC2B59" w:rsidRPr="00362812">
        <w:rPr>
          <w:bCs/>
          <w:color w:val="000000" w:themeColor="text1"/>
        </w:rPr>
        <w:t>;</w:t>
      </w:r>
    </w:p>
    <w:p w14:paraId="1A71B0FB" w14:textId="0F4740F5" w:rsidR="005A303B" w:rsidRPr="00362812" w:rsidRDefault="00B93EE3" w:rsidP="00C2118D">
      <w:pPr>
        <w:pStyle w:val="af1"/>
        <w:shd w:val="clear" w:color="auto" w:fill="FFFFFF"/>
        <w:ind w:left="0"/>
        <w:jc w:val="both"/>
        <w:rPr>
          <w:bCs/>
          <w:color w:val="000000" w:themeColor="text1"/>
        </w:rPr>
      </w:pPr>
      <w:r w:rsidRPr="00362812">
        <w:rPr>
          <w:bCs/>
          <w:color w:val="000000" w:themeColor="text1"/>
        </w:rPr>
        <w:t xml:space="preserve">Приложение № </w:t>
      </w:r>
      <w:r w:rsidR="00CB3D69" w:rsidRPr="00362812">
        <w:rPr>
          <w:bCs/>
          <w:color w:val="000000" w:themeColor="text1"/>
        </w:rPr>
        <w:t>3</w:t>
      </w:r>
      <w:r w:rsidR="00E755F7" w:rsidRPr="00362812">
        <w:rPr>
          <w:bCs/>
          <w:color w:val="000000" w:themeColor="text1"/>
        </w:rPr>
        <w:t xml:space="preserve"> – Информация о контрагенте (форма)</w:t>
      </w:r>
      <w:r w:rsidR="004F01D1" w:rsidRPr="00362812">
        <w:rPr>
          <w:bCs/>
          <w:color w:val="000000" w:themeColor="text1"/>
        </w:rPr>
        <w:t>;</w:t>
      </w:r>
    </w:p>
    <w:p w14:paraId="00C892E5" w14:textId="2148A825" w:rsidR="00E755F7" w:rsidRPr="00362812" w:rsidRDefault="00E755F7" w:rsidP="00C2118D">
      <w:pPr>
        <w:pStyle w:val="af1"/>
        <w:shd w:val="clear" w:color="auto" w:fill="FFFFFF"/>
        <w:ind w:left="0"/>
        <w:jc w:val="both"/>
        <w:rPr>
          <w:bCs/>
          <w:color w:val="000000" w:themeColor="text1"/>
        </w:rPr>
      </w:pPr>
      <w:r w:rsidRPr="00362812">
        <w:rPr>
          <w:bCs/>
          <w:color w:val="000000" w:themeColor="text1"/>
        </w:rPr>
        <w:lastRenderedPageBreak/>
        <w:t>Приложение № 4 – Гарантийное письмо (форма).</w:t>
      </w:r>
    </w:p>
    <w:p w14:paraId="7B676795" w14:textId="77777777" w:rsidR="00BE3D4B" w:rsidRPr="00362812" w:rsidRDefault="00BE3D4B" w:rsidP="00C2118D">
      <w:pPr>
        <w:pStyle w:val="af1"/>
        <w:shd w:val="clear" w:color="auto" w:fill="FFFFFF"/>
        <w:ind w:left="0"/>
        <w:jc w:val="both"/>
        <w:rPr>
          <w:bCs/>
          <w:color w:val="000000" w:themeColor="text1"/>
        </w:rPr>
      </w:pPr>
    </w:p>
    <w:p w14:paraId="6B219A11" w14:textId="77777777" w:rsidR="004B090F" w:rsidRPr="00362812" w:rsidRDefault="00240352" w:rsidP="00B77F05">
      <w:pPr>
        <w:pStyle w:val="af1"/>
        <w:numPr>
          <w:ilvl w:val="0"/>
          <w:numId w:val="3"/>
        </w:numPr>
        <w:shd w:val="clear" w:color="auto" w:fill="FFFFFF"/>
        <w:tabs>
          <w:tab w:val="left" w:pos="426"/>
        </w:tabs>
        <w:ind w:left="0" w:firstLine="0"/>
        <w:jc w:val="center"/>
        <w:rPr>
          <w:b/>
          <w:bCs/>
          <w:color w:val="000000" w:themeColor="text1"/>
        </w:rPr>
      </w:pPr>
      <w:r w:rsidRPr="00362812">
        <w:rPr>
          <w:b/>
          <w:bCs/>
          <w:color w:val="000000" w:themeColor="text1"/>
        </w:rPr>
        <w:t>А</w:t>
      </w:r>
      <w:r w:rsidR="004B090F" w:rsidRPr="00362812">
        <w:rPr>
          <w:b/>
          <w:bCs/>
          <w:color w:val="000000" w:themeColor="text1"/>
        </w:rPr>
        <w:t xml:space="preserve">дреса и платежные реквизиты </w:t>
      </w:r>
      <w:r w:rsidR="002B125D" w:rsidRPr="00362812">
        <w:rPr>
          <w:b/>
          <w:bCs/>
          <w:color w:val="000000" w:themeColor="text1"/>
        </w:rPr>
        <w:t>С</w:t>
      </w:r>
      <w:r w:rsidR="004B090F" w:rsidRPr="00362812">
        <w:rPr>
          <w:b/>
          <w:bCs/>
          <w:color w:val="000000" w:themeColor="text1"/>
        </w:rPr>
        <w:t>торон</w:t>
      </w:r>
    </w:p>
    <w:tbl>
      <w:tblPr>
        <w:tblW w:w="9890" w:type="dxa"/>
        <w:tblLook w:val="01E0" w:firstRow="1" w:lastRow="1" w:firstColumn="1" w:lastColumn="1" w:noHBand="0" w:noVBand="0"/>
      </w:tblPr>
      <w:tblGrid>
        <w:gridCol w:w="9890"/>
      </w:tblGrid>
      <w:tr w:rsidR="00B24A1F" w:rsidRPr="00362812" w14:paraId="3FF8C2F7" w14:textId="77777777" w:rsidTr="00B24A1F">
        <w:tc>
          <w:tcPr>
            <w:tcW w:w="9890" w:type="dxa"/>
          </w:tcPr>
          <w:p w14:paraId="52969198" w14:textId="77777777" w:rsidR="00B24A1F" w:rsidRPr="00362812" w:rsidRDefault="00B24A1F" w:rsidP="0019049A">
            <w:pPr>
              <w:spacing w:line="240" w:lineRule="auto"/>
              <w:ind w:firstLine="0"/>
              <w:rPr>
                <w:color w:val="000000" w:themeColor="text1"/>
                <w:sz w:val="24"/>
                <w:szCs w:val="24"/>
              </w:rPr>
            </w:pPr>
          </w:p>
          <w:tbl>
            <w:tblPr>
              <w:tblStyle w:val="ac"/>
              <w:tblW w:w="0" w:type="auto"/>
              <w:tblLook w:val="04A0" w:firstRow="1" w:lastRow="0" w:firstColumn="1" w:lastColumn="0" w:noHBand="0" w:noVBand="1"/>
            </w:tblPr>
            <w:tblGrid>
              <w:gridCol w:w="4482"/>
              <w:gridCol w:w="5182"/>
            </w:tblGrid>
            <w:tr w:rsidR="00B24A1F" w:rsidRPr="00362812" w14:paraId="597BA400" w14:textId="77777777" w:rsidTr="00B24A1F">
              <w:tc>
                <w:tcPr>
                  <w:tcW w:w="4680" w:type="dxa"/>
                </w:tcPr>
                <w:p w14:paraId="7D5E748B" w14:textId="77777777" w:rsidR="00B24A1F" w:rsidRPr="00362812" w:rsidRDefault="00B24A1F" w:rsidP="00B24A1F">
                  <w:pPr>
                    <w:spacing w:line="240" w:lineRule="auto"/>
                    <w:ind w:firstLine="0"/>
                    <w:rPr>
                      <w:b/>
                      <w:color w:val="000000" w:themeColor="text1"/>
                    </w:rPr>
                  </w:pPr>
                  <w:r w:rsidRPr="00362812">
                    <w:rPr>
                      <w:b/>
                      <w:color w:val="000000" w:themeColor="text1"/>
                    </w:rPr>
                    <w:t>ЗАКАЗЧИК:</w:t>
                  </w:r>
                </w:p>
                <w:p w14:paraId="3DDA5E3F" w14:textId="77777777" w:rsidR="00B24A1F" w:rsidRPr="00362812" w:rsidRDefault="00B24A1F" w:rsidP="0019049A">
                  <w:pPr>
                    <w:shd w:val="clear" w:color="auto" w:fill="FFFFFF"/>
                    <w:spacing w:line="240" w:lineRule="auto"/>
                    <w:ind w:left="79" w:hanging="7"/>
                    <w:jc w:val="center"/>
                    <w:rPr>
                      <w:b/>
                      <w:snapToGrid/>
                      <w:color w:val="000000" w:themeColor="text1"/>
                      <w:sz w:val="24"/>
                      <w:szCs w:val="24"/>
                    </w:rPr>
                  </w:pPr>
                </w:p>
                <w:p w14:paraId="755C466A" w14:textId="77777777" w:rsidR="00B24A1F" w:rsidRPr="00362812" w:rsidRDefault="00B24A1F" w:rsidP="00A94B7E">
                  <w:pPr>
                    <w:shd w:val="clear" w:color="auto" w:fill="FFFFFF"/>
                    <w:spacing w:line="240" w:lineRule="auto"/>
                    <w:ind w:left="79" w:hanging="7"/>
                    <w:jc w:val="left"/>
                    <w:rPr>
                      <w:b/>
                      <w:snapToGrid/>
                      <w:color w:val="000000" w:themeColor="text1"/>
                      <w:sz w:val="24"/>
                      <w:szCs w:val="24"/>
                    </w:rPr>
                  </w:pPr>
                  <w:r w:rsidRPr="00362812">
                    <w:rPr>
                      <w:b/>
                      <w:snapToGrid/>
                      <w:color w:val="000000" w:themeColor="text1"/>
                      <w:sz w:val="24"/>
                      <w:szCs w:val="24"/>
                    </w:rPr>
                    <w:t>Акционерное общество</w:t>
                  </w:r>
                </w:p>
                <w:p w14:paraId="7006344F" w14:textId="77777777" w:rsidR="00B24A1F" w:rsidRPr="00362812" w:rsidRDefault="00B24A1F" w:rsidP="00A94B7E">
                  <w:pPr>
                    <w:shd w:val="clear" w:color="auto" w:fill="FFFFFF"/>
                    <w:spacing w:line="240" w:lineRule="auto"/>
                    <w:ind w:left="50" w:hanging="7"/>
                    <w:jc w:val="left"/>
                    <w:rPr>
                      <w:b/>
                      <w:snapToGrid/>
                      <w:color w:val="000000" w:themeColor="text1"/>
                      <w:sz w:val="24"/>
                      <w:szCs w:val="24"/>
                    </w:rPr>
                  </w:pPr>
                  <w:r w:rsidRPr="00362812">
                    <w:rPr>
                      <w:b/>
                      <w:snapToGrid/>
                      <w:color w:val="000000" w:themeColor="text1"/>
                      <w:spacing w:val="-1"/>
                      <w:sz w:val="24"/>
                      <w:szCs w:val="24"/>
                    </w:rPr>
                    <w:t>«Дальневосточная распределительная</w:t>
                  </w:r>
                </w:p>
                <w:p w14:paraId="3911B8CE" w14:textId="77777777" w:rsidR="00B24A1F" w:rsidRPr="00362812" w:rsidRDefault="00B24A1F" w:rsidP="00A94B7E">
                  <w:pPr>
                    <w:shd w:val="clear" w:color="auto" w:fill="FFFFFF"/>
                    <w:spacing w:line="240" w:lineRule="auto"/>
                    <w:ind w:left="50" w:hanging="7"/>
                    <w:jc w:val="left"/>
                    <w:rPr>
                      <w:b/>
                      <w:snapToGrid/>
                      <w:color w:val="000000" w:themeColor="text1"/>
                      <w:sz w:val="24"/>
                      <w:szCs w:val="24"/>
                    </w:rPr>
                  </w:pPr>
                  <w:r w:rsidRPr="00362812">
                    <w:rPr>
                      <w:b/>
                      <w:snapToGrid/>
                      <w:color w:val="000000" w:themeColor="text1"/>
                      <w:sz w:val="24"/>
                      <w:szCs w:val="24"/>
                    </w:rPr>
                    <w:t>сетевая компания» (АО «ДРСК»)</w:t>
                  </w:r>
                </w:p>
                <w:p w14:paraId="77EB8548" w14:textId="77777777" w:rsidR="00B24A1F" w:rsidRPr="00362812" w:rsidRDefault="00B24A1F" w:rsidP="0019049A">
                  <w:pPr>
                    <w:shd w:val="clear" w:color="auto" w:fill="FFFFFF"/>
                    <w:spacing w:line="240" w:lineRule="auto"/>
                    <w:ind w:left="14" w:hanging="7"/>
                    <w:jc w:val="center"/>
                    <w:rPr>
                      <w:snapToGrid/>
                      <w:color w:val="000000" w:themeColor="text1"/>
                      <w:spacing w:val="-1"/>
                      <w:sz w:val="24"/>
                      <w:szCs w:val="24"/>
                    </w:rPr>
                  </w:pPr>
                </w:p>
                <w:p w14:paraId="2165222E"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675000, Российская Федерация, Амурская</w:t>
                  </w:r>
                </w:p>
                <w:p w14:paraId="3FDCFE7A"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область, г. Благовещенск, л. Шевченко, д.28</w:t>
                  </w:r>
                </w:p>
                <w:p w14:paraId="1C1B57E7" w14:textId="77777777" w:rsidR="00B24A1F" w:rsidRPr="00362812" w:rsidRDefault="00B24A1F" w:rsidP="0019049A">
                  <w:pPr>
                    <w:shd w:val="clear" w:color="auto" w:fill="FFFFFF"/>
                    <w:spacing w:line="240" w:lineRule="auto"/>
                    <w:ind w:left="14" w:hanging="7"/>
                    <w:jc w:val="left"/>
                    <w:rPr>
                      <w:b/>
                      <w:snapToGrid/>
                      <w:color w:val="000000" w:themeColor="text1"/>
                      <w:spacing w:val="-1"/>
                      <w:sz w:val="20"/>
                      <w:szCs w:val="20"/>
                    </w:rPr>
                  </w:pPr>
                  <w:r w:rsidRPr="00362812">
                    <w:rPr>
                      <w:b/>
                      <w:snapToGrid/>
                      <w:color w:val="000000" w:themeColor="text1"/>
                      <w:spacing w:val="-1"/>
                      <w:sz w:val="20"/>
                      <w:szCs w:val="20"/>
                    </w:rPr>
                    <w:t>Филиал  АО «ДРСК» «ПЭС»</w:t>
                  </w:r>
                </w:p>
                <w:p w14:paraId="6007FAA1"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 xml:space="preserve">690080, Российская Федерация, </w:t>
                  </w:r>
                </w:p>
                <w:p w14:paraId="2D26D7CB"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Приморский край, г.Владивосток, ул. Командорская,  д.13а</w:t>
                  </w:r>
                </w:p>
                <w:p w14:paraId="46315067"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ИНН  280 110 82 00</w:t>
                  </w:r>
                </w:p>
                <w:p w14:paraId="6CE64819"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 xml:space="preserve">КПП  253 731 001 </w:t>
                  </w:r>
                </w:p>
                <w:p w14:paraId="5968C843"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Р/сч.  407 028 105 502 601 801 73</w:t>
                  </w:r>
                </w:p>
                <w:p w14:paraId="23D7A2CF"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Дальневосточный банк ПАО «Сбербанк» г.Хабаровск</w:t>
                  </w:r>
                </w:p>
                <w:p w14:paraId="228DAB54"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БИК  040 813 608</w:t>
                  </w:r>
                </w:p>
                <w:p w14:paraId="2FF27DF9" w14:textId="77777777" w:rsidR="00B24A1F" w:rsidRPr="00362812" w:rsidRDefault="00B24A1F" w:rsidP="0019049A">
                  <w:pPr>
                    <w:shd w:val="clear" w:color="auto" w:fill="FFFFFF"/>
                    <w:spacing w:line="240" w:lineRule="auto"/>
                    <w:ind w:left="14" w:hanging="7"/>
                    <w:jc w:val="left"/>
                    <w:rPr>
                      <w:snapToGrid/>
                      <w:color w:val="000000" w:themeColor="text1"/>
                      <w:spacing w:val="-1"/>
                      <w:sz w:val="20"/>
                      <w:szCs w:val="20"/>
                    </w:rPr>
                  </w:pPr>
                  <w:r w:rsidRPr="00362812">
                    <w:rPr>
                      <w:snapToGrid/>
                      <w:color w:val="000000" w:themeColor="text1"/>
                      <w:spacing w:val="-1"/>
                      <w:sz w:val="20"/>
                      <w:szCs w:val="20"/>
                    </w:rPr>
                    <w:t>К/сч.  301 018 106 000 000 006 08</w:t>
                  </w:r>
                </w:p>
                <w:p w14:paraId="04D785BD" w14:textId="77777777" w:rsidR="00B24A1F" w:rsidRPr="00362812" w:rsidRDefault="00B24A1F" w:rsidP="0019049A">
                  <w:pPr>
                    <w:shd w:val="clear" w:color="auto" w:fill="FFFFFF"/>
                    <w:spacing w:line="240" w:lineRule="auto"/>
                    <w:ind w:left="14" w:hanging="7"/>
                    <w:jc w:val="left"/>
                    <w:rPr>
                      <w:snapToGrid/>
                      <w:color w:val="000000" w:themeColor="text1"/>
                      <w:spacing w:val="-1"/>
                      <w:sz w:val="24"/>
                      <w:szCs w:val="24"/>
                    </w:rPr>
                  </w:pPr>
                </w:p>
                <w:p w14:paraId="265EEE74" w14:textId="77777777" w:rsidR="00A94B7E" w:rsidRPr="00362812" w:rsidRDefault="00A94B7E" w:rsidP="0019049A">
                  <w:pPr>
                    <w:shd w:val="clear" w:color="auto" w:fill="FFFFFF"/>
                    <w:spacing w:line="240" w:lineRule="auto"/>
                    <w:ind w:left="14" w:hanging="7"/>
                    <w:jc w:val="left"/>
                    <w:rPr>
                      <w:snapToGrid/>
                      <w:color w:val="000000" w:themeColor="text1"/>
                      <w:spacing w:val="-1"/>
                      <w:sz w:val="24"/>
                      <w:szCs w:val="24"/>
                    </w:rPr>
                  </w:pPr>
                </w:p>
                <w:p w14:paraId="628B4757" w14:textId="3C4FC8CC" w:rsidR="00B24A1F" w:rsidRPr="00362812" w:rsidRDefault="00B24A1F" w:rsidP="0019049A">
                  <w:pPr>
                    <w:shd w:val="clear" w:color="auto" w:fill="FFFFFF"/>
                    <w:spacing w:line="240" w:lineRule="auto"/>
                    <w:ind w:left="14" w:hanging="7"/>
                    <w:jc w:val="left"/>
                    <w:rPr>
                      <w:snapToGrid/>
                      <w:color w:val="000000" w:themeColor="text1"/>
                      <w:spacing w:val="-1"/>
                      <w:sz w:val="24"/>
                      <w:szCs w:val="24"/>
                    </w:rPr>
                  </w:pPr>
                  <w:r w:rsidRPr="00362812">
                    <w:rPr>
                      <w:snapToGrid/>
                      <w:color w:val="000000" w:themeColor="text1"/>
                      <w:spacing w:val="-1"/>
                      <w:sz w:val="24"/>
                      <w:szCs w:val="24"/>
                    </w:rPr>
                    <w:t xml:space="preserve">Директор </w:t>
                  </w:r>
                </w:p>
                <w:p w14:paraId="143CAE39" w14:textId="77777777" w:rsidR="00B24A1F" w:rsidRPr="00362812" w:rsidRDefault="00B24A1F" w:rsidP="0019049A">
                  <w:pPr>
                    <w:shd w:val="clear" w:color="auto" w:fill="FFFFFF"/>
                    <w:spacing w:line="240" w:lineRule="auto"/>
                    <w:ind w:left="14" w:hanging="7"/>
                    <w:jc w:val="left"/>
                    <w:rPr>
                      <w:snapToGrid/>
                      <w:color w:val="000000" w:themeColor="text1"/>
                      <w:spacing w:val="-1"/>
                      <w:sz w:val="24"/>
                      <w:szCs w:val="24"/>
                    </w:rPr>
                  </w:pPr>
                </w:p>
                <w:p w14:paraId="76F47D79" w14:textId="651D658A" w:rsidR="00B24A1F" w:rsidRPr="00362812" w:rsidRDefault="00B24A1F" w:rsidP="0019049A">
                  <w:pPr>
                    <w:spacing w:line="240" w:lineRule="auto"/>
                    <w:ind w:firstLine="0"/>
                    <w:rPr>
                      <w:snapToGrid/>
                      <w:color w:val="000000" w:themeColor="text1"/>
                      <w:spacing w:val="-1"/>
                      <w:sz w:val="24"/>
                      <w:szCs w:val="24"/>
                    </w:rPr>
                  </w:pPr>
                  <w:r w:rsidRPr="00362812">
                    <w:rPr>
                      <w:snapToGrid/>
                      <w:color w:val="000000" w:themeColor="text1"/>
                      <w:spacing w:val="-1"/>
                      <w:sz w:val="24"/>
                      <w:szCs w:val="24"/>
                    </w:rPr>
                    <w:t xml:space="preserve">__________________ </w:t>
                  </w:r>
                  <w:r w:rsidR="008E0810" w:rsidRPr="00362812">
                    <w:rPr>
                      <w:snapToGrid/>
                      <w:color w:val="000000" w:themeColor="text1"/>
                      <w:spacing w:val="-1"/>
                      <w:sz w:val="24"/>
                      <w:szCs w:val="24"/>
                    </w:rPr>
                    <w:t>/</w:t>
                  </w:r>
                  <w:r w:rsidRPr="00362812">
                    <w:rPr>
                      <w:snapToGrid/>
                      <w:color w:val="000000" w:themeColor="text1"/>
                      <w:spacing w:val="-1"/>
                      <w:sz w:val="24"/>
                      <w:szCs w:val="24"/>
                    </w:rPr>
                    <w:t>С.И. Чутенко</w:t>
                  </w:r>
                  <w:r w:rsidR="008E0810" w:rsidRPr="00362812">
                    <w:rPr>
                      <w:snapToGrid/>
                      <w:color w:val="000000" w:themeColor="text1"/>
                      <w:spacing w:val="-1"/>
                      <w:sz w:val="24"/>
                      <w:szCs w:val="24"/>
                    </w:rPr>
                    <w:t>/</w:t>
                  </w:r>
                </w:p>
                <w:p w14:paraId="65EE59E5" w14:textId="77777777" w:rsidR="008E0810" w:rsidRPr="00362812" w:rsidRDefault="008E0810" w:rsidP="0019049A">
                  <w:pPr>
                    <w:spacing w:line="240" w:lineRule="auto"/>
                    <w:ind w:firstLine="0"/>
                    <w:rPr>
                      <w:snapToGrid/>
                      <w:color w:val="000000" w:themeColor="text1"/>
                      <w:spacing w:val="-1"/>
                      <w:sz w:val="24"/>
                      <w:szCs w:val="24"/>
                    </w:rPr>
                  </w:pPr>
                </w:p>
                <w:p w14:paraId="3A3A3B57" w14:textId="71ACA233" w:rsidR="00B24A1F" w:rsidRPr="00362812" w:rsidRDefault="00B24A1F" w:rsidP="00B24A1F">
                  <w:pPr>
                    <w:spacing w:line="240" w:lineRule="auto"/>
                    <w:ind w:firstLine="0"/>
                    <w:rPr>
                      <w:color w:val="000000" w:themeColor="text1"/>
                      <w:spacing w:val="-1"/>
                      <w:sz w:val="24"/>
                      <w:szCs w:val="24"/>
                    </w:rPr>
                  </w:pPr>
                  <w:r w:rsidRPr="00362812">
                    <w:rPr>
                      <w:color w:val="000000" w:themeColor="text1"/>
                      <w:spacing w:val="-1"/>
                      <w:sz w:val="24"/>
                      <w:szCs w:val="24"/>
                    </w:rPr>
                    <w:t>«______»________________201</w:t>
                  </w:r>
                  <w:r w:rsidR="004C71CA" w:rsidRPr="00362812">
                    <w:rPr>
                      <w:color w:val="000000" w:themeColor="text1"/>
                      <w:spacing w:val="-1"/>
                      <w:sz w:val="24"/>
                      <w:szCs w:val="24"/>
                    </w:rPr>
                    <w:t>9</w:t>
                  </w:r>
                  <w:r w:rsidRPr="00362812">
                    <w:rPr>
                      <w:color w:val="000000" w:themeColor="text1"/>
                      <w:spacing w:val="-1"/>
                      <w:sz w:val="24"/>
                      <w:szCs w:val="24"/>
                    </w:rPr>
                    <w:t xml:space="preserve"> г.</w:t>
                  </w:r>
                </w:p>
                <w:p w14:paraId="1C7E70B6" w14:textId="249271C7" w:rsidR="00A94B7E" w:rsidRPr="00362812" w:rsidRDefault="00A94B7E" w:rsidP="00B24A1F">
                  <w:pPr>
                    <w:spacing w:line="240" w:lineRule="auto"/>
                    <w:ind w:firstLine="0"/>
                    <w:rPr>
                      <w:color w:val="000000" w:themeColor="text1"/>
                      <w:sz w:val="24"/>
                      <w:szCs w:val="24"/>
                    </w:rPr>
                  </w:pPr>
                </w:p>
              </w:tc>
              <w:tc>
                <w:tcPr>
                  <w:tcW w:w="5526" w:type="dxa"/>
                </w:tcPr>
                <w:p w14:paraId="2BA9FAA6" w14:textId="395D74A7" w:rsidR="00B24A1F" w:rsidRPr="00362812" w:rsidRDefault="003F6B73" w:rsidP="00B24A1F">
                  <w:pPr>
                    <w:shd w:val="clear" w:color="auto" w:fill="FFFFFF"/>
                    <w:spacing w:line="240" w:lineRule="auto"/>
                    <w:ind w:left="14" w:hanging="7"/>
                    <w:jc w:val="left"/>
                    <w:rPr>
                      <w:b/>
                      <w:snapToGrid/>
                      <w:color w:val="000000" w:themeColor="text1"/>
                      <w:spacing w:val="-1"/>
                    </w:rPr>
                  </w:pPr>
                  <w:r w:rsidRPr="00362812">
                    <w:rPr>
                      <w:b/>
                      <w:snapToGrid/>
                      <w:color w:val="000000" w:themeColor="text1"/>
                      <w:spacing w:val="-1"/>
                    </w:rPr>
                    <w:t>ПОДРЯДЧИК:</w:t>
                  </w:r>
                </w:p>
                <w:p w14:paraId="6D17367C" w14:textId="77777777" w:rsidR="003F6B73" w:rsidRPr="00362812" w:rsidRDefault="003F6B73" w:rsidP="00B24A1F">
                  <w:pPr>
                    <w:shd w:val="clear" w:color="auto" w:fill="FFFFFF"/>
                    <w:spacing w:line="240" w:lineRule="auto"/>
                    <w:ind w:left="14" w:hanging="7"/>
                    <w:jc w:val="left"/>
                    <w:rPr>
                      <w:b/>
                      <w:snapToGrid/>
                      <w:color w:val="000000" w:themeColor="text1"/>
                      <w:spacing w:val="-1"/>
                    </w:rPr>
                  </w:pPr>
                </w:p>
                <w:p w14:paraId="71D03FDA" w14:textId="77777777" w:rsidR="00F6164D" w:rsidRPr="00362812" w:rsidRDefault="00F6164D" w:rsidP="00F6164D">
                  <w:pPr>
                    <w:shd w:val="clear" w:color="auto" w:fill="FFFFFF"/>
                    <w:spacing w:line="240" w:lineRule="auto"/>
                    <w:ind w:left="14" w:hanging="7"/>
                    <w:jc w:val="left"/>
                    <w:rPr>
                      <w:snapToGrid/>
                      <w:color w:val="000000" w:themeColor="text1"/>
                      <w:spacing w:val="-1"/>
                      <w:sz w:val="24"/>
                      <w:szCs w:val="24"/>
                    </w:rPr>
                  </w:pPr>
                </w:p>
                <w:p w14:paraId="5D2E9537" w14:textId="77777777" w:rsidR="00F6164D" w:rsidRPr="00362812" w:rsidRDefault="00F6164D" w:rsidP="00F6164D">
                  <w:pPr>
                    <w:shd w:val="clear" w:color="auto" w:fill="FFFFFF"/>
                    <w:spacing w:line="240" w:lineRule="auto"/>
                    <w:ind w:left="14" w:hanging="7"/>
                    <w:jc w:val="left"/>
                    <w:rPr>
                      <w:snapToGrid/>
                      <w:color w:val="000000" w:themeColor="text1"/>
                      <w:spacing w:val="-1"/>
                      <w:sz w:val="24"/>
                      <w:szCs w:val="24"/>
                    </w:rPr>
                  </w:pPr>
                </w:p>
                <w:p w14:paraId="00E350CC"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2B9F621A"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1C833792"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0F79CE3"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664AA58A"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58BD851C"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9A8652D"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4C3E5FAA"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0FE8E164"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41B6AA1"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5AD69042"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46911DC"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DDF159C"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724D0911"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1061B3B6" w14:textId="77777777" w:rsidR="004C71CA" w:rsidRPr="00362812" w:rsidRDefault="004C71CA" w:rsidP="00F6164D">
                  <w:pPr>
                    <w:shd w:val="clear" w:color="auto" w:fill="FFFFFF"/>
                    <w:spacing w:line="240" w:lineRule="auto"/>
                    <w:ind w:left="14" w:hanging="7"/>
                    <w:jc w:val="left"/>
                    <w:rPr>
                      <w:snapToGrid/>
                      <w:color w:val="000000" w:themeColor="text1"/>
                      <w:spacing w:val="-1"/>
                      <w:sz w:val="24"/>
                      <w:szCs w:val="24"/>
                    </w:rPr>
                  </w:pPr>
                </w:p>
                <w:p w14:paraId="4DAB0CC0" w14:textId="77777777" w:rsidR="00F6164D" w:rsidRPr="00362812" w:rsidRDefault="00F6164D" w:rsidP="00F6164D">
                  <w:pPr>
                    <w:shd w:val="clear" w:color="auto" w:fill="FFFFFF"/>
                    <w:spacing w:line="240" w:lineRule="auto"/>
                    <w:ind w:left="14" w:hanging="7"/>
                    <w:jc w:val="left"/>
                    <w:rPr>
                      <w:snapToGrid/>
                      <w:color w:val="000000" w:themeColor="text1"/>
                      <w:spacing w:val="-1"/>
                      <w:sz w:val="24"/>
                      <w:szCs w:val="24"/>
                    </w:rPr>
                  </w:pPr>
                </w:p>
                <w:p w14:paraId="361509D4" w14:textId="09E9FB45" w:rsidR="00F6164D" w:rsidRPr="00362812" w:rsidRDefault="00F6164D" w:rsidP="00F6164D">
                  <w:pPr>
                    <w:shd w:val="clear" w:color="auto" w:fill="FFFFFF"/>
                    <w:spacing w:line="240" w:lineRule="auto"/>
                    <w:ind w:left="14" w:hanging="7"/>
                    <w:jc w:val="left"/>
                    <w:rPr>
                      <w:snapToGrid/>
                      <w:color w:val="000000" w:themeColor="text1"/>
                      <w:spacing w:val="-1"/>
                      <w:sz w:val="24"/>
                      <w:szCs w:val="24"/>
                    </w:rPr>
                  </w:pPr>
                  <w:r w:rsidRPr="00362812">
                    <w:rPr>
                      <w:snapToGrid/>
                      <w:color w:val="000000" w:themeColor="text1"/>
                      <w:spacing w:val="-1"/>
                      <w:sz w:val="24"/>
                      <w:szCs w:val="24"/>
                    </w:rPr>
                    <w:t xml:space="preserve">_____________________ / </w:t>
                  </w:r>
                  <w:r w:rsidR="004C71CA" w:rsidRPr="00362812">
                    <w:rPr>
                      <w:snapToGrid/>
                      <w:color w:val="000000" w:themeColor="text1"/>
                      <w:spacing w:val="-1"/>
                      <w:sz w:val="24"/>
                      <w:szCs w:val="24"/>
                    </w:rPr>
                    <w:t>_________</w:t>
                  </w:r>
                  <w:r w:rsidRPr="00362812">
                    <w:rPr>
                      <w:snapToGrid/>
                      <w:color w:val="000000" w:themeColor="text1"/>
                      <w:spacing w:val="-1"/>
                      <w:sz w:val="24"/>
                      <w:szCs w:val="24"/>
                    </w:rPr>
                    <w:t>/</w:t>
                  </w:r>
                </w:p>
                <w:p w14:paraId="6026C8F4" w14:textId="77777777" w:rsidR="00F6164D" w:rsidRPr="00362812" w:rsidRDefault="00F6164D" w:rsidP="00F6164D">
                  <w:pPr>
                    <w:shd w:val="clear" w:color="auto" w:fill="FFFFFF"/>
                    <w:spacing w:line="240" w:lineRule="auto"/>
                    <w:ind w:left="14" w:hanging="7"/>
                    <w:jc w:val="left"/>
                    <w:rPr>
                      <w:snapToGrid/>
                      <w:color w:val="000000" w:themeColor="text1"/>
                      <w:spacing w:val="-1"/>
                      <w:sz w:val="24"/>
                      <w:szCs w:val="24"/>
                    </w:rPr>
                  </w:pPr>
                </w:p>
                <w:p w14:paraId="22EEB248" w14:textId="2C9C3D2A" w:rsidR="00B24A1F" w:rsidRPr="00362812" w:rsidRDefault="00F6164D" w:rsidP="00B24A1F">
                  <w:pPr>
                    <w:shd w:val="clear" w:color="auto" w:fill="FFFFFF"/>
                    <w:spacing w:line="240" w:lineRule="auto"/>
                    <w:ind w:left="14" w:hanging="7"/>
                    <w:jc w:val="left"/>
                    <w:rPr>
                      <w:snapToGrid/>
                      <w:color w:val="000000" w:themeColor="text1"/>
                      <w:spacing w:val="-1"/>
                      <w:sz w:val="24"/>
                      <w:szCs w:val="24"/>
                    </w:rPr>
                  </w:pPr>
                  <w:r w:rsidRPr="00362812">
                    <w:rPr>
                      <w:snapToGrid/>
                      <w:color w:val="000000" w:themeColor="text1"/>
                      <w:spacing w:val="-1"/>
                      <w:sz w:val="24"/>
                      <w:szCs w:val="24"/>
                    </w:rPr>
                    <w:t xml:space="preserve"> </w:t>
                  </w:r>
                  <w:r w:rsidR="00B24A1F" w:rsidRPr="00362812">
                    <w:rPr>
                      <w:snapToGrid/>
                      <w:color w:val="000000" w:themeColor="text1"/>
                      <w:spacing w:val="-1"/>
                      <w:sz w:val="24"/>
                      <w:szCs w:val="24"/>
                    </w:rPr>
                    <w:t>«______»________________201</w:t>
                  </w:r>
                  <w:r w:rsidR="004C71CA" w:rsidRPr="00362812">
                    <w:rPr>
                      <w:snapToGrid/>
                      <w:color w:val="000000" w:themeColor="text1"/>
                      <w:spacing w:val="-1"/>
                      <w:sz w:val="24"/>
                      <w:szCs w:val="24"/>
                    </w:rPr>
                    <w:t>9</w:t>
                  </w:r>
                  <w:r w:rsidR="00B24A1F" w:rsidRPr="00362812">
                    <w:rPr>
                      <w:snapToGrid/>
                      <w:color w:val="000000" w:themeColor="text1"/>
                      <w:spacing w:val="-1"/>
                      <w:sz w:val="24"/>
                      <w:szCs w:val="24"/>
                    </w:rPr>
                    <w:t xml:space="preserve"> г.</w:t>
                  </w:r>
                </w:p>
                <w:p w14:paraId="20BEF9A3" w14:textId="3967B63D" w:rsidR="00A94B7E" w:rsidRPr="00362812" w:rsidRDefault="00A94B7E" w:rsidP="00B24A1F">
                  <w:pPr>
                    <w:shd w:val="clear" w:color="auto" w:fill="FFFFFF"/>
                    <w:spacing w:line="240" w:lineRule="auto"/>
                    <w:ind w:left="14" w:hanging="7"/>
                    <w:jc w:val="left"/>
                    <w:rPr>
                      <w:snapToGrid/>
                      <w:color w:val="000000" w:themeColor="text1"/>
                      <w:spacing w:val="-1"/>
                      <w:sz w:val="24"/>
                      <w:szCs w:val="24"/>
                    </w:rPr>
                  </w:pPr>
                </w:p>
              </w:tc>
            </w:tr>
          </w:tbl>
          <w:p w14:paraId="774F8045" w14:textId="2E92308E" w:rsidR="00B24A1F" w:rsidRPr="00362812" w:rsidRDefault="00B24A1F" w:rsidP="0019049A">
            <w:pPr>
              <w:spacing w:line="240" w:lineRule="auto"/>
              <w:ind w:firstLine="0"/>
              <w:rPr>
                <w:color w:val="000000" w:themeColor="text1"/>
                <w:sz w:val="24"/>
                <w:szCs w:val="24"/>
              </w:rPr>
            </w:pPr>
          </w:p>
        </w:tc>
      </w:tr>
    </w:tbl>
    <w:p w14:paraId="7C03157A" w14:textId="77777777" w:rsidR="00536829" w:rsidRPr="00362812" w:rsidRDefault="00536829" w:rsidP="008F2154">
      <w:pPr>
        <w:spacing w:line="240" w:lineRule="auto"/>
        <w:ind w:left="4820" w:firstLine="0"/>
        <w:rPr>
          <w:color w:val="000000" w:themeColor="text1"/>
          <w:sz w:val="22"/>
          <w:szCs w:val="22"/>
        </w:rPr>
      </w:pPr>
    </w:p>
    <w:p w14:paraId="1D5BDF69" w14:textId="77777777" w:rsidR="00536829" w:rsidRPr="00362812" w:rsidRDefault="00536829" w:rsidP="008F2154">
      <w:pPr>
        <w:spacing w:line="240" w:lineRule="auto"/>
        <w:ind w:left="4820" w:firstLine="0"/>
        <w:rPr>
          <w:color w:val="000000" w:themeColor="text1"/>
          <w:sz w:val="22"/>
          <w:szCs w:val="22"/>
        </w:rPr>
      </w:pPr>
    </w:p>
    <w:p w14:paraId="68967CCF" w14:textId="77777777" w:rsidR="00536829" w:rsidRPr="00362812" w:rsidRDefault="00536829" w:rsidP="008F2154">
      <w:pPr>
        <w:spacing w:line="240" w:lineRule="auto"/>
        <w:ind w:left="4820" w:firstLine="0"/>
        <w:rPr>
          <w:color w:val="000000" w:themeColor="text1"/>
          <w:sz w:val="22"/>
          <w:szCs w:val="22"/>
        </w:rPr>
      </w:pPr>
    </w:p>
    <w:p w14:paraId="703EFDD8" w14:textId="77777777" w:rsidR="00536829" w:rsidRPr="00362812" w:rsidRDefault="00536829" w:rsidP="008F2154">
      <w:pPr>
        <w:spacing w:line="240" w:lineRule="auto"/>
        <w:ind w:left="4820" w:firstLine="0"/>
        <w:rPr>
          <w:color w:val="000000" w:themeColor="text1"/>
          <w:sz w:val="22"/>
          <w:szCs w:val="22"/>
        </w:rPr>
      </w:pPr>
    </w:p>
    <w:p w14:paraId="09644843" w14:textId="77777777" w:rsidR="000812C6" w:rsidRPr="00362812" w:rsidRDefault="000812C6" w:rsidP="00DA6494">
      <w:pPr>
        <w:spacing w:line="240" w:lineRule="auto"/>
        <w:ind w:left="4820" w:firstLine="0"/>
        <w:jc w:val="right"/>
        <w:rPr>
          <w:color w:val="000000" w:themeColor="text1"/>
          <w:sz w:val="22"/>
          <w:szCs w:val="22"/>
        </w:rPr>
      </w:pPr>
    </w:p>
    <w:p w14:paraId="72E5BA28" w14:textId="77777777" w:rsidR="000812C6" w:rsidRPr="00362812" w:rsidRDefault="000812C6" w:rsidP="00DA6494">
      <w:pPr>
        <w:spacing w:line="240" w:lineRule="auto"/>
        <w:ind w:left="4820" w:firstLine="0"/>
        <w:jc w:val="right"/>
        <w:rPr>
          <w:color w:val="000000" w:themeColor="text1"/>
          <w:sz w:val="22"/>
          <w:szCs w:val="22"/>
        </w:rPr>
      </w:pPr>
    </w:p>
    <w:p w14:paraId="5732881D" w14:textId="77777777" w:rsidR="000812C6" w:rsidRPr="00362812" w:rsidRDefault="000812C6" w:rsidP="00DA6494">
      <w:pPr>
        <w:spacing w:line="240" w:lineRule="auto"/>
        <w:ind w:left="4820" w:firstLine="0"/>
        <w:jc w:val="right"/>
        <w:rPr>
          <w:color w:val="000000" w:themeColor="text1"/>
          <w:sz w:val="22"/>
          <w:szCs w:val="22"/>
        </w:rPr>
      </w:pPr>
    </w:p>
    <w:p w14:paraId="3A8AAA2B" w14:textId="77777777" w:rsidR="000812C6" w:rsidRPr="00362812" w:rsidRDefault="000812C6" w:rsidP="00DA6494">
      <w:pPr>
        <w:spacing w:line="240" w:lineRule="auto"/>
        <w:ind w:left="4820" w:firstLine="0"/>
        <w:jc w:val="right"/>
        <w:rPr>
          <w:color w:val="000000" w:themeColor="text1"/>
          <w:sz w:val="22"/>
          <w:szCs w:val="22"/>
        </w:rPr>
      </w:pPr>
    </w:p>
    <w:p w14:paraId="7A9E79CB" w14:textId="5A438C74" w:rsidR="000812C6" w:rsidRPr="00362812" w:rsidRDefault="000812C6" w:rsidP="00DA6494">
      <w:pPr>
        <w:spacing w:line="240" w:lineRule="auto"/>
        <w:ind w:left="4820" w:firstLine="0"/>
        <w:jc w:val="right"/>
        <w:rPr>
          <w:color w:val="000000" w:themeColor="text1"/>
          <w:sz w:val="22"/>
          <w:szCs w:val="22"/>
        </w:rPr>
      </w:pPr>
    </w:p>
    <w:p w14:paraId="6C7013A2" w14:textId="22AE115C" w:rsidR="00692805" w:rsidRPr="00362812" w:rsidRDefault="00692805" w:rsidP="00DA6494">
      <w:pPr>
        <w:spacing w:line="240" w:lineRule="auto"/>
        <w:ind w:left="4820" w:firstLine="0"/>
        <w:jc w:val="right"/>
        <w:rPr>
          <w:color w:val="000000" w:themeColor="text1"/>
          <w:sz w:val="22"/>
          <w:szCs w:val="22"/>
        </w:rPr>
      </w:pPr>
    </w:p>
    <w:p w14:paraId="0ADCB24B" w14:textId="4FB09FBE" w:rsidR="00692805" w:rsidRPr="00362812" w:rsidRDefault="00692805" w:rsidP="00DA6494">
      <w:pPr>
        <w:spacing w:line="240" w:lineRule="auto"/>
        <w:ind w:left="4820" w:firstLine="0"/>
        <w:jc w:val="right"/>
        <w:rPr>
          <w:color w:val="000000" w:themeColor="text1"/>
          <w:sz w:val="22"/>
          <w:szCs w:val="22"/>
        </w:rPr>
      </w:pPr>
    </w:p>
    <w:p w14:paraId="45ED1437" w14:textId="332D53CE" w:rsidR="00692805" w:rsidRDefault="00692805" w:rsidP="00DA6494">
      <w:pPr>
        <w:spacing w:line="240" w:lineRule="auto"/>
        <w:ind w:left="4820" w:firstLine="0"/>
        <w:jc w:val="right"/>
        <w:rPr>
          <w:color w:val="000000" w:themeColor="text1"/>
          <w:sz w:val="22"/>
          <w:szCs w:val="22"/>
          <w:lang w:val="en-US"/>
        </w:rPr>
      </w:pPr>
    </w:p>
    <w:p w14:paraId="3B65B6D1" w14:textId="77777777" w:rsidR="005657F7" w:rsidRDefault="005657F7" w:rsidP="00DA6494">
      <w:pPr>
        <w:spacing w:line="240" w:lineRule="auto"/>
        <w:ind w:left="4820" w:firstLine="0"/>
        <w:jc w:val="right"/>
        <w:rPr>
          <w:color w:val="000000" w:themeColor="text1"/>
          <w:sz w:val="22"/>
          <w:szCs w:val="22"/>
          <w:lang w:val="en-US"/>
        </w:rPr>
      </w:pPr>
    </w:p>
    <w:p w14:paraId="48233755" w14:textId="77777777" w:rsidR="005657F7" w:rsidRDefault="005657F7" w:rsidP="00DA6494">
      <w:pPr>
        <w:spacing w:line="240" w:lineRule="auto"/>
        <w:ind w:left="4820" w:firstLine="0"/>
        <w:jc w:val="right"/>
        <w:rPr>
          <w:color w:val="000000" w:themeColor="text1"/>
          <w:sz w:val="22"/>
          <w:szCs w:val="22"/>
          <w:lang w:val="en-US"/>
        </w:rPr>
      </w:pPr>
    </w:p>
    <w:p w14:paraId="0A0E95B1" w14:textId="77777777" w:rsidR="005657F7" w:rsidRDefault="005657F7" w:rsidP="00DA6494">
      <w:pPr>
        <w:spacing w:line="240" w:lineRule="auto"/>
        <w:ind w:left="4820" w:firstLine="0"/>
        <w:jc w:val="right"/>
        <w:rPr>
          <w:color w:val="000000" w:themeColor="text1"/>
          <w:sz w:val="22"/>
          <w:szCs w:val="22"/>
          <w:lang w:val="en-US"/>
        </w:rPr>
      </w:pPr>
    </w:p>
    <w:p w14:paraId="6C916AA9" w14:textId="77777777" w:rsidR="005657F7" w:rsidRDefault="005657F7" w:rsidP="00DA6494">
      <w:pPr>
        <w:spacing w:line="240" w:lineRule="auto"/>
        <w:ind w:left="4820" w:firstLine="0"/>
        <w:jc w:val="right"/>
        <w:rPr>
          <w:color w:val="000000" w:themeColor="text1"/>
          <w:sz w:val="22"/>
          <w:szCs w:val="22"/>
          <w:lang w:val="en-US"/>
        </w:rPr>
      </w:pPr>
    </w:p>
    <w:p w14:paraId="21B5BA8D" w14:textId="77777777" w:rsidR="005657F7" w:rsidRDefault="005657F7" w:rsidP="00DA6494">
      <w:pPr>
        <w:spacing w:line="240" w:lineRule="auto"/>
        <w:ind w:left="4820" w:firstLine="0"/>
        <w:jc w:val="right"/>
        <w:rPr>
          <w:color w:val="000000" w:themeColor="text1"/>
          <w:sz w:val="22"/>
          <w:szCs w:val="22"/>
        </w:rPr>
      </w:pPr>
    </w:p>
    <w:p w14:paraId="66C3A552" w14:textId="77777777" w:rsidR="00D25A22" w:rsidRDefault="00D25A22" w:rsidP="00DA6494">
      <w:pPr>
        <w:spacing w:line="240" w:lineRule="auto"/>
        <w:ind w:left="4820" w:firstLine="0"/>
        <w:jc w:val="right"/>
        <w:rPr>
          <w:color w:val="000000" w:themeColor="text1"/>
          <w:sz w:val="22"/>
          <w:szCs w:val="22"/>
        </w:rPr>
      </w:pPr>
    </w:p>
    <w:p w14:paraId="7AAA3106" w14:textId="77777777" w:rsidR="00D25A22" w:rsidRDefault="00D25A22" w:rsidP="00DA6494">
      <w:pPr>
        <w:spacing w:line="240" w:lineRule="auto"/>
        <w:ind w:left="4820" w:firstLine="0"/>
        <w:jc w:val="right"/>
        <w:rPr>
          <w:color w:val="000000" w:themeColor="text1"/>
          <w:sz w:val="22"/>
          <w:szCs w:val="22"/>
        </w:rPr>
      </w:pPr>
    </w:p>
    <w:p w14:paraId="6E27A525" w14:textId="77777777" w:rsidR="00D25A22" w:rsidRDefault="00D25A22" w:rsidP="00DA6494">
      <w:pPr>
        <w:spacing w:line="240" w:lineRule="auto"/>
        <w:ind w:left="4820" w:firstLine="0"/>
        <w:jc w:val="right"/>
        <w:rPr>
          <w:color w:val="000000" w:themeColor="text1"/>
          <w:sz w:val="22"/>
          <w:szCs w:val="22"/>
        </w:rPr>
      </w:pPr>
    </w:p>
    <w:p w14:paraId="01F760ED" w14:textId="77777777" w:rsidR="00D25A22" w:rsidRDefault="00D25A22" w:rsidP="00DA6494">
      <w:pPr>
        <w:spacing w:line="240" w:lineRule="auto"/>
        <w:ind w:left="4820" w:firstLine="0"/>
        <w:jc w:val="right"/>
        <w:rPr>
          <w:color w:val="000000" w:themeColor="text1"/>
          <w:sz w:val="22"/>
          <w:szCs w:val="22"/>
        </w:rPr>
      </w:pPr>
    </w:p>
    <w:p w14:paraId="0A4E078B" w14:textId="77777777" w:rsidR="00D25A22" w:rsidRDefault="00D25A22" w:rsidP="00DA6494">
      <w:pPr>
        <w:spacing w:line="240" w:lineRule="auto"/>
        <w:ind w:left="4820" w:firstLine="0"/>
        <w:jc w:val="right"/>
        <w:rPr>
          <w:color w:val="000000" w:themeColor="text1"/>
          <w:sz w:val="22"/>
          <w:szCs w:val="22"/>
        </w:rPr>
      </w:pPr>
    </w:p>
    <w:p w14:paraId="6E840FC0" w14:textId="77777777" w:rsidR="00D25A22" w:rsidRDefault="00D25A22" w:rsidP="00DA6494">
      <w:pPr>
        <w:spacing w:line="240" w:lineRule="auto"/>
        <w:ind w:left="4820" w:firstLine="0"/>
        <w:jc w:val="right"/>
        <w:rPr>
          <w:color w:val="000000" w:themeColor="text1"/>
          <w:sz w:val="22"/>
          <w:szCs w:val="22"/>
        </w:rPr>
      </w:pPr>
    </w:p>
    <w:p w14:paraId="09D5D626" w14:textId="2CB368BE" w:rsidR="008F2154" w:rsidRPr="00362812" w:rsidRDefault="008F2154" w:rsidP="00DA6494">
      <w:pPr>
        <w:spacing w:line="240" w:lineRule="auto"/>
        <w:ind w:left="4820" w:firstLine="0"/>
        <w:jc w:val="right"/>
        <w:rPr>
          <w:color w:val="000000" w:themeColor="text1"/>
          <w:sz w:val="22"/>
          <w:szCs w:val="22"/>
        </w:rPr>
      </w:pPr>
      <w:r w:rsidRPr="00362812">
        <w:rPr>
          <w:color w:val="000000" w:themeColor="text1"/>
          <w:sz w:val="22"/>
          <w:szCs w:val="22"/>
        </w:rPr>
        <w:t>Приложение № 1</w:t>
      </w:r>
    </w:p>
    <w:p w14:paraId="6B851AF6" w14:textId="7D4A0C5D" w:rsidR="008F2154" w:rsidRPr="00362812" w:rsidRDefault="008F2154" w:rsidP="00DA6494">
      <w:pPr>
        <w:spacing w:line="240" w:lineRule="auto"/>
        <w:ind w:left="4820" w:firstLine="0"/>
        <w:jc w:val="right"/>
        <w:rPr>
          <w:color w:val="000000" w:themeColor="text1"/>
          <w:sz w:val="22"/>
          <w:szCs w:val="22"/>
        </w:rPr>
      </w:pPr>
      <w:r w:rsidRPr="00362812">
        <w:rPr>
          <w:color w:val="000000" w:themeColor="text1"/>
          <w:sz w:val="22"/>
          <w:szCs w:val="22"/>
        </w:rPr>
        <w:t>к Договору</w:t>
      </w:r>
    </w:p>
    <w:p w14:paraId="6C68412E" w14:textId="77777777" w:rsidR="008F2154" w:rsidRPr="00362812" w:rsidRDefault="008F2154" w:rsidP="00DA6494">
      <w:pPr>
        <w:spacing w:line="240" w:lineRule="auto"/>
        <w:ind w:left="4820" w:firstLine="0"/>
        <w:jc w:val="right"/>
        <w:rPr>
          <w:color w:val="000000" w:themeColor="text1"/>
          <w:sz w:val="22"/>
          <w:szCs w:val="22"/>
        </w:rPr>
      </w:pPr>
      <w:r w:rsidRPr="00362812">
        <w:rPr>
          <w:color w:val="000000" w:themeColor="text1"/>
          <w:sz w:val="22"/>
          <w:szCs w:val="22"/>
        </w:rPr>
        <w:t>от «____» __________ 20 _ г. № ________</w:t>
      </w:r>
    </w:p>
    <w:p w14:paraId="76997E9D" w14:textId="77777777" w:rsidR="008F2154" w:rsidRPr="00362812" w:rsidRDefault="008F2154" w:rsidP="00DA6494">
      <w:pPr>
        <w:spacing w:line="240" w:lineRule="auto"/>
        <w:ind w:left="1416" w:firstLine="0"/>
        <w:jc w:val="right"/>
        <w:rPr>
          <w:b/>
          <w:color w:val="000000" w:themeColor="text1"/>
          <w:sz w:val="24"/>
          <w:szCs w:val="24"/>
        </w:rPr>
      </w:pPr>
    </w:p>
    <w:p w14:paraId="101BACF9" w14:textId="77777777" w:rsidR="008F2154" w:rsidRPr="00362812" w:rsidRDefault="008F2154" w:rsidP="008F2154">
      <w:pPr>
        <w:spacing w:line="240" w:lineRule="auto"/>
        <w:ind w:firstLine="0"/>
        <w:rPr>
          <w:color w:val="000000" w:themeColor="text1"/>
          <w:sz w:val="24"/>
          <w:szCs w:val="24"/>
        </w:rPr>
      </w:pPr>
    </w:p>
    <w:p w14:paraId="62371410" w14:textId="77777777" w:rsidR="00681CE3" w:rsidRPr="00362812" w:rsidRDefault="00681CE3" w:rsidP="004C71CA">
      <w:pPr>
        <w:suppressAutoHyphens/>
        <w:spacing w:line="240" w:lineRule="auto"/>
        <w:ind w:firstLine="0"/>
        <w:jc w:val="center"/>
        <w:rPr>
          <w:b/>
          <w:bCs/>
          <w:snapToGrid/>
          <w:color w:val="000000" w:themeColor="text1"/>
          <w:sz w:val="32"/>
          <w:szCs w:val="32"/>
        </w:rPr>
      </w:pPr>
      <w:bookmarkStart w:id="36" w:name="_Toc388959437"/>
      <w:bookmarkStart w:id="37" w:name="_Toc388963724"/>
    </w:p>
    <w:p w14:paraId="76098778" w14:textId="77777777" w:rsidR="00681CE3" w:rsidRPr="00362812" w:rsidRDefault="00681CE3" w:rsidP="004C71CA">
      <w:pPr>
        <w:suppressAutoHyphens/>
        <w:spacing w:line="240" w:lineRule="auto"/>
        <w:ind w:firstLine="0"/>
        <w:jc w:val="center"/>
        <w:rPr>
          <w:b/>
          <w:bCs/>
          <w:snapToGrid/>
          <w:color w:val="000000" w:themeColor="text1"/>
          <w:sz w:val="32"/>
          <w:szCs w:val="32"/>
        </w:rPr>
      </w:pPr>
    </w:p>
    <w:p w14:paraId="06743AAA" w14:textId="77777777" w:rsidR="004C71CA" w:rsidRPr="00362812" w:rsidRDefault="004C71CA" w:rsidP="004C71CA">
      <w:pPr>
        <w:suppressAutoHyphens/>
        <w:spacing w:line="240" w:lineRule="auto"/>
        <w:ind w:firstLine="0"/>
        <w:jc w:val="center"/>
        <w:rPr>
          <w:snapToGrid/>
          <w:color w:val="000000" w:themeColor="text1"/>
          <w:sz w:val="20"/>
          <w:szCs w:val="20"/>
          <w:lang w:eastAsia="zh-CN"/>
        </w:rPr>
      </w:pPr>
      <w:r w:rsidRPr="00362812">
        <w:rPr>
          <w:b/>
          <w:bCs/>
          <w:snapToGrid/>
          <w:color w:val="000000" w:themeColor="text1"/>
          <w:sz w:val="32"/>
          <w:szCs w:val="32"/>
        </w:rPr>
        <w:t>ТЕХНИЧЕСКОЕ ЗАДАНИЕ</w:t>
      </w:r>
    </w:p>
    <w:p w14:paraId="33FB4C92" w14:textId="77777777" w:rsidR="004C71CA" w:rsidRPr="00362812" w:rsidRDefault="004C71CA" w:rsidP="004C71CA">
      <w:pPr>
        <w:suppressAutoHyphens/>
        <w:spacing w:line="240" w:lineRule="auto"/>
        <w:ind w:firstLine="0"/>
        <w:jc w:val="center"/>
        <w:rPr>
          <w:b/>
          <w:bCs/>
          <w:snapToGrid/>
          <w:color w:val="000000" w:themeColor="text1"/>
        </w:rPr>
      </w:pPr>
    </w:p>
    <w:p w14:paraId="4AB55B73" w14:textId="77777777" w:rsidR="004C71CA" w:rsidRPr="00362812" w:rsidRDefault="004C71CA" w:rsidP="004C71CA">
      <w:pPr>
        <w:suppressAutoHyphens/>
        <w:spacing w:before="120" w:line="240" w:lineRule="auto"/>
        <w:ind w:firstLine="0"/>
        <w:jc w:val="center"/>
        <w:rPr>
          <w:snapToGrid/>
          <w:color w:val="000000" w:themeColor="text1"/>
          <w:sz w:val="20"/>
          <w:szCs w:val="20"/>
          <w:lang w:eastAsia="zh-CN"/>
        </w:rPr>
      </w:pPr>
      <w:r w:rsidRPr="00362812">
        <w:rPr>
          <w:b/>
          <w:snapToGrid/>
          <w:color w:val="000000" w:themeColor="text1"/>
          <w:kern w:val="2"/>
          <w:sz w:val="36"/>
          <w:szCs w:val="36"/>
        </w:rPr>
        <w:t xml:space="preserve">На создание </w:t>
      </w:r>
      <w:r w:rsidRPr="00362812">
        <w:rPr>
          <w:b/>
          <w:snapToGrid/>
          <w:color w:val="000000" w:themeColor="text1"/>
          <w:sz w:val="36"/>
          <w:szCs w:val="36"/>
          <w:lang w:eastAsia="zh-CN"/>
        </w:rPr>
        <w:t xml:space="preserve">инфраструктуры локальных вычислительных систем. </w:t>
      </w:r>
    </w:p>
    <w:p w14:paraId="2A821F86" w14:textId="77777777" w:rsidR="004C71CA" w:rsidRPr="00362812" w:rsidRDefault="004C71CA" w:rsidP="004C71CA">
      <w:pPr>
        <w:suppressAutoHyphens/>
        <w:spacing w:before="120" w:line="240" w:lineRule="auto"/>
        <w:ind w:firstLine="0"/>
        <w:jc w:val="center"/>
        <w:rPr>
          <w:snapToGrid/>
          <w:color w:val="000000" w:themeColor="text1"/>
          <w:sz w:val="20"/>
          <w:szCs w:val="20"/>
          <w:lang w:eastAsia="zh-CN"/>
        </w:rPr>
      </w:pPr>
      <w:r w:rsidRPr="00362812">
        <w:rPr>
          <w:b/>
          <w:snapToGrid/>
          <w:color w:val="000000" w:themeColor="text1"/>
          <w:sz w:val="36"/>
          <w:szCs w:val="36"/>
          <w:lang w:eastAsia="zh-CN"/>
        </w:rPr>
        <w:t xml:space="preserve">Создание системы хранения резервных копий </w:t>
      </w:r>
    </w:p>
    <w:p w14:paraId="5D001BDD" w14:textId="77777777" w:rsidR="004C71CA" w:rsidRPr="00362812" w:rsidRDefault="004C71CA" w:rsidP="004C71CA">
      <w:pPr>
        <w:suppressAutoHyphens/>
        <w:spacing w:before="120" w:line="240" w:lineRule="auto"/>
        <w:ind w:firstLine="0"/>
        <w:jc w:val="center"/>
        <w:rPr>
          <w:snapToGrid/>
          <w:color w:val="000000" w:themeColor="text1"/>
          <w:sz w:val="20"/>
          <w:szCs w:val="20"/>
          <w:lang w:eastAsia="zh-CN"/>
        </w:rPr>
      </w:pPr>
      <w:r w:rsidRPr="00362812">
        <w:rPr>
          <w:b/>
          <w:snapToGrid/>
          <w:color w:val="000000" w:themeColor="text1"/>
          <w:sz w:val="36"/>
          <w:szCs w:val="36"/>
          <w:lang w:eastAsia="zh-CN"/>
        </w:rPr>
        <w:t>для нужд филиала</w:t>
      </w:r>
      <w:r w:rsidRPr="00362812">
        <w:rPr>
          <w:b/>
          <w:snapToGrid/>
          <w:color w:val="000000" w:themeColor="text1"/>
          <w:kern w:val="2"/>
          <w:sz w:val="36"/>
          <w:szCs w:val="36"/>
        </w:rPr>
        <w:t xml:space="preserve"> </w:t>
      </w:r>
    </w:p>
    <w:p w14:paraId="6839D25C" w14:textId="77777777" w:rsidR="004C71CA" w:rsidRPr="00362812" w:rsidRDefault="004C71CA" w:rsidP="004C71CA">
      <w:pPr>
        <w:suppressAutoHyphens/>
        <w:spacing w:before="120" w:line="240" w:lineRule="auto"/>
        <w:ind w:firstLine="0"/>
        <w:jc w:val="center"/>
        <w:rPr>
          <w:snapToGrid/>
          <w:color w:val="000000" w:themeColor="text1"/>
          <w:sz w:val="20"/>
          <w:szCs w:val="20"/>
          <w:lang w:eastAsia="zh-CN"/>
        </w:rPr>
      </w:pPr>
      <w:r w:rsidRPr="00362812">
        <w:rPr>
          <w:b/>
          <w:snapToGrid/>
          <w:color w:val="000000" w:themeColor="text1"/>
          <w:kern w:val="2"/>
          <w:sz w:val="36"/>
          <w:szCs w:val="36"/>
        </w:rPr>
        <w:t>АО «ДРСК» «Приморские электрические сети»</w:t>
      </w:r>
    </w:p>
    <w:p w14:paraId="0D4814E7" w14:textId="77777777" w:rsidR="004C71CA" w:rsidRPr="00362812" w:rsidRDefault="004C71CA" w:rsidP="004C71CA">
      <w:pPr>
        <w:suppressAutoHyphens/>
        <w:spacing w:before="120" w:line="240" w:lineRule="auto"/>
        <w:ind w:firstLine="0"/>
        <w:jc w:val="center"/>
        <w:rPr>
          <w:snapToGrid/>
          <w:color w:val="000000" w:themeColor="text1"/>
          <w:sz w:val="20"/>
          <w:szCs w:val="20"/>
          <w:lang w:eastAsia="zh-CN"/>
        </w:rPr>
      </w:pPr>
      <w:r w:rsidRPr="00362812">
        <w:rPr>
          <w:snapToGrid/>
          <w:color w:val="000000" w:themeColor="text1"/>
          <w:sz w:val="36"/>
          <w:szCs w:val="36"/>
          <w:lang w:eastAsia="zh-CN"/>
        </w:rPr>
        <w:tab/>
      </w:r>
    </w:p>
    <w:p w14:paraId="62C99FDD" w14:textId="77777777" w:rsidR="004C71CA" w:rsidRPr="00362812" w:rsidRDefault="004C71CA" w:rsidP="004C71CA">
      <w:pPr>
        <w:suppressAutoHyphens/>
        <w:spacing w:line="240" w:lineRule="auto"/>
        <w:ind w:firstLine="0"/>
        <w:jc w:val="left"/>
        <w:rPr>
          <w:snapToGrid/>
          <w:color w:val="000000" w:themeColor="text1"/>
          <w:sz w:val="24"/>
          <w:szCs w:val="24"/>
          <w:lang w:eastAsia="zh-CN"/>
        </w:rPr>
      </w:pPr>
    </w:p>
    <w:p w14:paraId="669F08BE" w14:textId="77777777" w:rsidR="00681CE3" w:rsidRPr="00362812" w:rsidRDefault="00681CE3" w:rsidP="004C71CA">
      <w:pPr>
        <w:suppressAutoHyphens/>
        <w:spacing w:line="240" w:lineRule="auto"/>
        <w:ind w:firstLine="0"/>
        <w:jc w:val="left"/>
        <w:rPr>
          <w:snapToGrid/>
          <w:color w:val="000000" w:themeColor="text1"/>
          <w:sz w:val="24"/>
          <w:szCs w:val="24"/>
          <w:lang w:eastAsia="zh-CN"/>
        </w:rPr>
      </w:pPr>
    </w:p>
    <w:p w14:paraId="7E1F4E7D" w14:textId="77777777" w:rsidR="00681CE3" w:rsidRPr="00362812" w:rsidRDefault="00681CE3" w:rsidP="004C71CA">
      <w:pPr>
        <w:suppressAutoHyphens/>
        <w:spacing w:line="240" w:lineRule="auto"/>
        <w:ind w:firstLine="0"/>
        <w:jc w:val="left"/>
        <w:rPr>
          <w:snapToGrid/>
          <w:color w:val="000000" w:themeColor="text1"/>
          <w:sz w:val="24"/>
          <w:szCs w:val="24"/>
          <w:lang w:eastAsia="zh-CN"/>
        </w:rPr>
      </w:pPr>
    </w:p>
    <w:p w14:paraId="12132014" w14:textId="77777777" w:rsidR="00681CE3" w:rsidRPr="00362812" w:rsidRDefault="00681CE3" w:rsidP="004C71CA">
      <w:pPr>
        <w:suppressAutoHyphens/>
        <w:spacing w:line="240" w:lineRule="auto"/>
        <w:ind w:firstLine="0"/>
        <w:jc w:val="left"/>
        <w:rPr>
          <w:snapToGrid/>
          <w:color w:val="000000" w:themeColor="text1"/>
          <w:sz w:val="24"/>
          <w:szCs w:val="24"/>
          <w:lang w:eastAsia="zh-CN"/>
        </w:rPr>
      </w:pPr>
    </w:p>
    <w:p w14:paraId="02C24CC0" w14:textId="77777777" w:rsidR="00681CE3" w:rsidRPr="00362812" w:rsidRDefault="00681CE3" w:rsidP="004C71CA">
      <w:pPr>
        <w:suppressAutoHyphens/>
        <w:spacing w:line="240" w:lineRule="auto"/>
        <w:ind w:firstLine="0"/>
        <w:jc w:val="left"/>
        <w:rPr>
          <w:snapToGrid/>
          <w:color w:val="000000" w:themeColor="text1"/>
          <w:sz w:val="24"/>
          <w:szCs w:val="24"/>
          <w:lang w:eastAsia="zh-CN"/>
        </w:rPr>
      </w:pPr>
    </w:p>
    <w:p w14:paraId="1884F0DD" w14:textId="1A8AE9EE" w:rsidR="004C71CA" w:rsidRPr="00362812" w:rsidRDefault="004C71CA" w:rsidP="004C71CA">
      <w:pPr>
        <w:suppressAutoHyphens/>
        <w:spacing w:line="240" w:lineRule="auto"/>
        <w:ind w:firstLine="709"/>
        <w:rPr>
          <w:snapToGrid/>
          <w:color w:val="000000" w:themeColor="text1"/>
          <w:sz w:val="24"/>
          <w:szCs w:val="20"/>
          <w:lang w:eastAsia="zh-CN"/>
        </w:rPr>
      </w:pPr>
    </w:p>
    <w:p w14:paraId="462BAE56" w14:textId="77777777" w:rsidR="00DB7347" w:rsidRPr="00362812" w:rsidRDefault="00DB7347" w:rsidP="00362561">
      <w:pPr>
        <w:pStyle w:val="BodyBullet"/>
        <w:numPr>
          <w:ilvl w:val="0"/>
          <w:numId w:val="0"/>
        </w:numPr>
        <w:spacing w:after="0"/>
        <w:ind w:left="709"/>
        <w:rPr>
          <w:color w:val="000000" w:themeColor="text1"/>
          <w:sz w:val="28"/>
          <w:szCs w:val="28"/>
        </w:rPr>
      </w:pPr>
    </w:p>
    <w:bookmarkEnd w:id="36"/>
    <w:bookmarkEnd w:id="37"/>
    <w:p w14:paraId="15F1A9F5" w14:textId="77777777" w:rsidR="008860D2" w:rsidRPr="00362812" w:rsidRDefault="008860D2" w:rsidP="008860D2">
      <w:pPr>
        <w:spacing w:line="240" w:lineRule="auto"/>
        <w:ind w:firstLine="0"/>
        <w:rPr>
          <w:color w:val="000000" w:themeColor="text1"/>
          <w:sz w:val="26"/>
          <w:szCs w:val="26"/>
        </w:rPr>
      </w:pPr>
    </w:p>
    <w:tbl>
      <w:tblPr>
        <w:tblW w:w="0" w:type="auto"/>
        <w:tblLook w:val="0000" w:firstRow="0" w:lastRow="0" w:firstColumn="0" w:lastColumn="0" w:noHBand="0" w:noVBand="0"/>
      </w:tblPr>
      <w:tblGrid>
        <w:gridCol w:w="4785"/>
        <w:gridCol w:w="4786"/>
      </w:tblGrid>
      <w:tr w:rsidR="008860D2" w:rsidRPr="00362812" w14:paraId="695C19B8" w14:textId="77777777" w:rsidTr="006153EC">
        <w:tc>
          <w:tcPr>
            <w:tcW w:w="4785" w:type="dxa"/>
          </w:tcPr>
          <w:p w14:paraId="7311CB48" w14:textId="77777777" w:rsidR="008860D2" w:rsidRPr="00362812" w:rsidRDefault="008860D2" w:rsidP="006153EC">
            <w:pPr>
              <w:spacing w:line="240" w:lineRule="auto"/>
              <w:ind w:firstLine="0"/>
              <w:rPr>
                <w:b/>
                <w:color w:val="000000" w:themeColor="text1"/>
                <w:sz w:val="26"/>
                <w:szCs w:val="26"/>
              </w:rPr>
            </w:pPr>
            <w:r w:rsidRPr="00362812">
              <w:rPr>
                <w:b/>
                <w:color w:val="000000" w:themeColor="text1"/>
                <w:sz w:val="26"/>
                <w:szCs w:val="26"/>
              </w:rPr>
              <w:t>Заказчик:</w:t>
            </w:r>
          </w:p>
        </w:tc>
        <w:tc>
          <w:tcPr>
            <w:tcW w:w="4786" w:type="dxa"/>
          </w:tcPr>
          <w:p w14:paraId="0CB07A9A" w14:textId="77777777" w:rsidR="008860D2" w:rsidRPr="00362812" w:rsidRDefault="008860D2" w:rsidP="006153EC">
            <w:pPr>
              <w:spacing w:line="240" w:lineRule="auto"/>
              <w:ind w:firstLine="0"/>
              <w:rPr>
                <w:b/>
                <w:color w:val="000000" w:themeColor="text1"/>
                <w:sz w:val="26"/>
                <w:szCs w:val="26"/>
              </w:rPr>
            </w:pPr>
            <w:r w:rsidRPr="00362812">
              <w:rPr>
                <w:b/>
                <w:color w:val="000000" w:themeColor="text1"/>
                <w:sz w:val="26"/>
                <w:szCs w:val="26"/>
              </w:rPr>
              <w:t>Подрядчик:</w:t>
            </w:r>
          </w:p>
        </w:tc>
      </w:tr>
      <w:tr w:rsidR="008860D2" w:rsidRPr="00362812" w14:paraId="13421051" w14:textId="77777777" w:rsidTr="006153EC">
        <w:tc>
          <w:tcPr>
            <w:tcW w:w="4785" w:type="dxa"/>
          </w:tcPr>
          <w:p w14:paraId="0D539564" w14:textId="77777777" w:rsidR="008860D2" w:rsidRPr="00362812" w:rsidRDefault="008860D2" w:rsidP="006153EC">
            <w:pPr>
              <w:spacing w:line="240" w:lineRule="auto"/>
              <w:ind w:firstLine="0"/>
              <w:rPr>
                <w:color w:val="000000" w:themeColor="text1"/>
                <w:sz w:val="26"/>
                <w:szCs w:val="26"/>
              </w:rPr>
            </w:pPr>
          </w:p>
          <w:p w14:paraId="5A96E63B" w14:textId="77777777" w:rsidR="008860D2" w:rsidRPr="00362812" w:rsidRDefault="008860D2" w:rsidP="006153EC">
            <w:pPr>
              <w:spacing w:line="240" w:lineRule="auto"/>
              <w:ind w:firstLine="0"/>
              <w:rPr>
                <w:color w:val="000000" w:themeColor="text1"/>
                <w:sz w:val="26"/>
                <w:szCs w:val="26"/>
              </w:rPr>
            </w:pPr>
          </w:p>
          <w:p w14:paraId="6A0B5B85" w14:textId="77777777" w:rsidR="008860D2" w:rsidRPr="00362812" w:rsidRDefault="008860D2" w:rsidP="006153EC">
            <w:pPr>
              <w:spacing w:line="240" w:lineRule="auto"/>
              <w:ind w:firstLine="0"/>
              <w:rPr>
                <w:color w:val="000000" w:themeColor="text1"/>
                <w:sz w:val="26"/>
                <w:szCs w:val="26"/>
              </w:rPr>
            </w:pPr>
            <w:r w:rsidRPr="00362812">
              <w:rPr>
                <w:color w:val="000000" w:themeColor="text1"/>
                <w:sz w:val="26"/>
                <w:szCs w:val="26"/>
              </w:rPr>
              <w:t>_____________ / С.И. Чутенко</w:t>
            </w:r>
            <w:r w:rsidRPr="00362812">
              <w:rPr>
                <w:color w:val="000000" w:themeColor="text1"/>
                <w:sz w:val="26"/>
                <w:szCs w:val="26"/>
                <w:lang w:val="en-US"/>
              </w:rPr>
              <w:t xml:space="preserve">/ </w:t>
            </w:r>
            <w:r w:rsidRPr="00362812">
              <w:rPr>
                <w:color w:val="000000" w:themeColor="text1"/>
                <w:sz w:val="26"/>
                <w:szCs w:val="26"/>
              </w:rPr>
              <w:t xml:space="preserve"> </w:t>
            </w:r>
          </w:p>
          <w:p w14:paraId="50C2E158" w14:textId="77777777" w:rsidR="008860D2" w:rsidRPr="00362812" w:rsidRDefault="008860D2" w:rsidP="006153EC">
            <w:pPr>
              <w:spacing w:line="240" w:lineRule="auto"/>
              <w:ind w:firstLine="0"/>
              <w:rPr>
                <w:color w:val="000000" w:themeColor="text1"/>
                <w:sz w:val="26"/>
                <w:szCs w:val="26"/>
              </w:rPr>
            </w:pPr>
          </w:p>
        </w:tc>
        <w:tc>
          <w:tcPr>
            <w:tcW w:w="4786" w:type="dxa"/>
          </w:tcPr>
          <w:p w14:paraId="5F4BD99D" w14:textId="77777777" w:rsidR="008860D2" w:rsidRPr="00362812" w:rsidRDefault="008860D2" w:rsidP="006153EC">
            <w:pPr>
              <w:spacing w:line="240" w:lineRule="auto"/>
              <w:ind w:firstLine="0"/>
              <w:rPr>
                <w:color w:val="000000" w:themeColor="text1"/>
                <w:sz w:val="26"/>
                <w:szCs w:val="26"/>
              </w:rPr>
            </w:pPr>
          </w:p>
          <w:p w14:paraId="7BE84468" w14:textId="77777777" w:rsidR="008860D2" w:rsidRPr="00362812" w:rsidRDefault="008860D2" w:rsidP="006153EC">
            <w:pPr>
              <w:spacing w:line="240" w:lineRule="auto"/>
              <w:ind w:firstLine="0"/>
              <w:rPr>
                <w:color w:val="000000" w:themeColor="text1"/>
                <w:sz w:val="26"/>
                <w:szCs w:val="26"/>
              </w:rPr>
            </w:pPr>
          </w:p>
          <w:p w14:paraId="18954AF6" w14:textId="3E59BC85" w:rsidR="008860D2" w:rsidRPr="00362812" w:rsidRDefault="008860D2" w:rsidP="006153EC">
            <w:pPr>
              <w:spacing w:line="240" w:lineRule="auto"/>
              <w:ind w:firstLine="0"/>
              <w:rPr>
                <w:color w:val="000000" w:themeColor="text1"/>
                <w:sz w:val="26"/>
                <w:szCs w:val="26"/>
              </w:rPr>
            </w:pPr>
            <w:r w:rsidRPr="00362812">
              <w:rPr>
                <w:color w:val="000000" w:themeColor="text1"/>
                <w:sz w:val="26"/>
                <w:szCs w:val="26"/>
              </w:rPr>
              <w:t xml:space="preserve">_______________ / </w:t>
            </w:r>
            <w:r w:rsidR="004C71CA" w:rsidRPr="00362812">
              <w:rPr>
                <w:color w:val="000000" w:themeColor="text1"/>
                <w:sz w:val="26"/>
                <w:szCs w:val="26"/>
              </w:rPr>
              <w:t>____________</w:t>
            </w:r>
            <w:r w:rsidRPr="00362812">
              <w:rPr>
                <w:color w:val="000000" w:themeColor="text1"/>
                <w:sz w:val="26"/>
                <w:szCs w:val="26"/>
                <w:lang w:val="en-US"/>
              </w:rPr>
              <w:t>/</w:t>
            </w:r>
          </w:p>
          <w:p w14:paraId="3269788A" w14:textId="77777777" w:rsidR="008860D2" w:rsidRPr="00362812" w:rsidRDefault="008860D2" w:rsidP="006153EC">
            <w:pPr>
              <w:spacing w:line="240" w:lineRule="auto"/>
              <w:ind w:firstLine="0"/>
              <w:rPr>
                <w:color w:val="000000" w:themeColor="text1"/>
                <w:sz w:val="26"/>
                <w:szCs w:val="26"/>
              </w:rPr>
            </w:pPr>
          </w:p>
        </w:tc>
      </w:tr>
    </w:tbl>
    <w:p w14:paraId="7A896C60" w14:textId="77777777" w:rsidR="008F2154" w:rsidRPr="00362812" w:rsidRDefault="008F2154" w:rsidP="008F2154">
      <w:pPr>
        <w:spacing w:line="240" w:lineRule="auto"/>
        <w:ind w:firstLine="0"/>
        <w:jc w:val="left"/>
        <w:rPr>
          <w:color w:val="000000" w:themeColor="text1"/>
          <w:sz w:val="22"/>
          <w:szCs w:val="22"/>
        </w:rPr>
      </w:pPr>
    </w:p>
    <w:p w14:paraId="5C9DA1BA" w14:textId="77777777" w:rsidR="00FD67A4" w:rsidRPr="00362812" w:rsidRDefault="00FD67A4" w:rsidP="00FD67A4">
      <w:pPr>
        <w:spacing w:line="240" w:lineRule="auto"/>
        <w:ind w:firstLine="0"/>
        <w:jc w:val="left"/>
        <w:rPr>
          <w:b/>
          <w:snapToGrid/>
          <w:color w:val="000000" w:themeColor="text1"/>
          <w:sz w:val="24"/>
          <w:szCs w:val="24"/>
        </w:rPr>
        <w:sectPr w:rsidR="00FD67A4" w:rsidRPr="00362812" w:rsidSect="00FD67A4">
          <w:footnotePr>
            <w:numFmt w:val="chicago"/>
          </w:footnotePr>
          <w:pgSz w:w="11907" w:h="16840" w:code="9"/>
          <w:pgMar w:top="1134" w:right="851" w:bottom="1134" w:left="1418" w:header="720" w:footer="227" w:gutter="0"/>
          <w:cols w:space="720"/>
        </w:sectPr>
      </w:pPr>
    </w:p>
    <w:p w14:paraId="56BBC177" w14:textId="7ED77077" w:rsidR="00557BB9" w:rsidRPr="00362812" w:rsidRDefault="00557BB9" w:rsidP="00557BB9">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lastRenderedPageBreak/>
        <w:t>Приложение №</w:t>
      </w:r>
      <w:r>
        <w:rPr>
          <w:snapToGrid/>
          <w:color w:val="000000" w:themeColor="text1"/>
          <w:sz w:val="22"/>
          <w:szCs w:val="20"/>
        </w:rPr>
        <w:t>2</w:t>
      </w:r>
    </w:p>
    <w:p w14:paraId="7BF9CF37" w14:textId="77777777" w:rsidR="00557BB9" w:rsidRPr="00362812" w:rsidRDefault="00557BB9" w:rsidP="00557BB9">
      <w:pPr>
        <w:tabs>
          <w:tab w:val="left" w:pos="3712"/>
        </w:tabs>
        <w:spacing w:line="240" w:lineRule="auto"/>
        <w:ind w:firstLine="0"/>
        <w:jc w:val="right"/>
        <w:rPr>
          <w:snapToGrid/>
          <w:color w:val="000000" w:themeColor="text1"/>
          <w:sz w:val="22"/>
          <w:szCs w:val="20"/>
        </w:rPr>
      </w:pPr>
      <w:r w:rsidRPr="00362812">
        <w:rPr>
          <w:snapToGrid/>
          <w:color w:val="000000" w:themeColor="text1"/>
          <w:sz w:val="22"/>
          <w:szCs w:val="20"/>
        </w:rPr>
        <w:t>к  Договору  _________</w:t>
      </w:r>
    </w:p>
    <w:p w14:paraId="398F5AC8" w14:textId="77777777" w:rsidR="00557BB9" w:rsidRPr="00362812" w:rsidRDefault="00557BB9" w:rsidP="00557BB9">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t>от «____»__________2019г.</w:t>
      </w:r>
    </w:p>
    <w:p w14:paraId="7398BFB8" w14:textId="0EB4EB5C" w:rsidR="00FD67A4" w:rsidRDefault="00557BB9" w:rsidP="00557BB9">
      <w:pPr>
        <w:spacing w:line="240" w:lineRule="auto"/>
        <w:ind w:firstLine="0"/>
        <w:jc w:val="center"/>
        <w:rPr>
          <w:b/>
          <w:snapToGrid/>
          <w:color w:val="000000" w:themeColor="text1"/>
          <w:sz w:val="24"/>
        </w:rPr>
      </w:pPr>
      <w:r w:rsidRPr="00557BB9">
        <w:rPr>
          <w:b/>
          <w:snapToGrid/>
          <w:color w:val="000000" w:themeColor="text1"/>
          <w:sz w:val="24"/>
        </w:rPr>
        <w:t>ЛОКАЛЬНЫЙ СМЕТНЫЙ РАСЧЕТ № 01-01-01</w:t>
      </w:r>
    </w:p>
    <w:p w14:paraId="7B702386" w14:textId="59E704A1" w:rsidR="00557BB9" w:rsidRDefault="00557BB9" w:rsidP="00557BB9">
      <w:pPr>
        <w:spacing w:line="240" w:lineRule="auto"/>
        <w:ind w:firstLine="0"/>
        <w:rPr>
          <w:b/>
          <w:snapToGrid/>
          <w:color w:val="000000" w:themeColor="text1"/>
          <w:sz w:val="24"/>
        </w:rPr>
      </w:pPr>
    </w:p>
    <w:p w14:paraId="0EA9797F" w14:textId="16A6AAEC" w:rsidR="00557BB9" w:rsidRDefault="00557BB9" w:rsidP="00557BB9">
      <w:pPr>
        <w:spacing w:line="240" w:lineRule="auto"/>
        <w:ind w:firstLine="0"/>
        <w:rPr>
          <w:b/>
          <w:snapToGrid/>
          <w:color w:val="000000" w:themeColor="text1"/>
          <w:sz w:val="24"/>
        </w:rPr>
      </w:pPr>
    </w:p>
    <w:p w14:paraId="12F7D28A" w14:textId="4854B174" w:rsidR="00557BB9" w:rsidRDefault="00557BB9" w:rsidP="00557BB9">
      <w:pPr>
        <w:spacing w:line="240" w:lineRule="auto"/>
        <w:ind w:firstLine="0"/>
        <w:rPr>
          <w:b/>
          <w:snapToGrid/>
          <w:color w:val="000000" w:themeColor="text1"/>
          <w:sz w:val="24"/>
        </w:rPr>
      </w:pPr>
    </w:p>
    <w:p w14:paraId="74288741" w14:textId="51D9B9D4" w:rsidR="00557BB9" w:rsidRDefault="00557BB9" w:rsidP="00557BB9">
      <w:pPr>
        <w:spacing w:line="240" w:lineRule="auto"/>
        <w:ind w:firstLine="0"/>
        <w:rPr>
          <w:b/>
          <w:snapToGrid/>
          <w:color w:val="000000" w:themeColor="text1"/>
          <w:sz w:val="24"/>
        </w:rPr>
      </w:pPr>
    </w:p>
    <w:p w14:paraId="28BAE58A" w14:textId="2504ABB6" w:rsidR="00557BB9" w:rsidRDefault="00557BB9" w:rsidP="00557BB9">
      <w:pPr>
        <w:spacing w:line="240" w:lineRule="auto"/>
        <w:ind w:firstLine="0"/>
        <w:rPr>
          <w:b/>
          <w:snapToGrid/>
          <w:color w:val="000000" w:themeColor="text1"/>
          <w:sz w:val="24"/>
        </w:rPr>
      </w:pPr>
    </w:p>
    <w:p w14:paraId="3F3C3105" w14:textId="033166BC" w:rsidR="00557BB9" w:rsidRDefault="00557BB9" w:rsidP="00557BB9">
      <w:pPr>
        <w:spacing w:line="240" w:lineRule="auto"/>
        <w:ind w:firstLine="0"/>
        <w:rPr>
          <w:b/>
          <w:snapToGrid/>
          <w:color w:val="000000" w:themeColor="text1"/>
          <w:sz w:val="24"/>
        </w:rPr>
      </w:pPr>
    </w:p>
    <w:p w14:paraId="193EEC94" w14:textId="1E0698AD" w:rsidR="00557BB9" w:rsidRDefault="00557BB9" w:rsidP="00557BB9">
      <w:pPr>
        <w:spacing w:line="240" w:lineRule="auto"/>
        <w:ind w:firstLine="0"/>
        <w:rPr>
          <w:b/>
          <w:snapToGrid/>
          <w:color w:val="000000" w:themeColor="text1"/>
          <w:sz w:val="24"/>
        </w:rPr>
      </w:pPr>
    </w:p>
    <w:p w14:paraId="7E1BE415" w14:textId="0F0A0586" w:rsidR="00557BB9" w:rsidRDefault="00557BB9" w:rsidP="00557BB9">
      <w:pPr>
        <w:spacing w:line="240" w:lineRule="auto"/>
        <w:ind w:firstLine="0"/>
        <w:rPr>
          <w:b/>
          <w:snapToGrid/>
          <w:color w:val="000000" w:themeColor="text1"/>
          <w:sz w:val="24"/>
        </w:rPr>
      </w:pPr>
    </w:p>
    <w:p w14:paraId="0E829DF4" w14:textId="43F25CED" w:rsidR="00557BB9" w:rsidRDefault="00557BB9" w:rsidP="00557BB9">
      <w:pPr>
        <w:spacing w:line="240" w:lineRule="auto"/>
        <w:ind w:firstLine="0"/>
        <w:rPr>
          <w:b/>
          <w:snapToGrid/>
          <w:color w:val="000000" w:themeColor="text1"/>
          <w:sz w:val="24"/>
        </w:rPr>
      </w:pPr>
    </w:p>
    <w:p w14:paraId="43E3CE48" w14:textId="156D865D" w:rsidR="00557BB9" w:rsidRDefault="00557BB9" w:rsidP="00557BB9">
      <w:pPr>
        <w:spacing w:line="240" w:lineRule="auto"/>
        <w:ind w:firstLine="0"/>
        <w:rPr>
          <w:b/>
          <w:snapToGrid/>
          <w:color w:val="000000" w:themeColor="text1"/>
          <w:sz w:val="24"/>
        </w:rPr>
      </w:pPr>
    </w:p>
    <w:p w14:paraId="25C847F9" w14:textId="0F7DD90D" w:rsidR="00557BB9" w:rsidRDefault="00557BB9" w:rsidP="00557BB9">
      <w:pPr>
        <w:spacing w:line="240" w:lineRule="auto"/>
        <w:ind w:firstLine="0"/>
        <w:rPr>
          <w:b/>
          <w:snapToGrid/>
          <w:color w:val="000000" w:themeColor="text1"/>
          <w:sz w:val="24"/>
        </w:rPr>
      </w:pPr>
    </w:p>
    <w:p w14:paraId="69FC8709" w14:textId="17D550C5" w:rsidR="00557BB9" w:rsidRDefault="00557BB9" w:rsidP="00557BB9">
      <w:pPr>
        <w:spacing w:line="240" w:lineRule="auto"/>
        <w:ind w:firstLine="0"/>
        <w:rPr>
          <w:b/>
          <w:snapToGrid/>
          <w:color w:val="000000" w:themeColor="text1"/>
          <w:sz w:val="24"/>
        </w:rPr>
      </w:pPr>
    </w:p>
    <w:p w14:paraId="6D8849A4" w14:textId="207DFBA3" w:rsidR="00557BB9" w:rsidRDefault="00557BB9" w:rsidP="00557BB9">
      <w:pPr>
        <w:spacing w:line="240" w:lineRule="auto"/>
        <w:ind w:firstLine="0"/>
        <w:rPr>
          <w:b/>
          <w:snapToGrid/>
          <w:color w:val="000000" w:themeColor="text1"/>
          <w:sz w:val="24"/>
        </w:rPr>
      </w:pPr>
    </w:p>
    <w:p w14:paraId="1C2B54CA" w14:textId="4560822E" w:rsidR="00557BB9" w:rsidRDefault="00557BB9" w:rsidP="00557BB9">
      <w:pPr>
        <w:spacing w:line="240" w:lineRule="auto"/>
        <w:ind w:firstLine="0"/>
        <w:rPr>
          <w:b/>
          <w:snapToGrid/>
          <w:color w:val="000000" w:themeColor="text1"/>
          <w:sz w:val="24"/>
        </w:rPr>
      </w:pPr>
    </w:p>
    <w:p w14:paraId="226EEC6A" w14:textId="14705FD9" w:rsidR="00557BB9" w:rsidRDefault="00557BB9" w:rsidP="00557BB9">
      <w:pPr>
        <w:spacing w:line="240" w:lineRule="auto"/>
        <w:ind w:firstLine="0"/>
        <w:rPr>
          <w:b/>
          <w:snapToGrid/>
          <w:color w:val="000000" w:themeColor="text1"/>
          <w:sz w:val="24"/>
        </w:rPr>
      </w:pPr>
    </w:p>
    <w:p w14:paraId="3619CA4B" w14:textId="16727D82" w:rsidR="00557BB9" w:rsidRDefault="00557BB9" w:rsidP="00557BB9">
      <w:pPr>
        <w:spacing w:line="240" w:lineRule="auto"/>
        <w:ind w:firstLine="0"/>
        <w:rPr>
          <w:b/>
          <w:snapToGrid/>
          <w:color w:val="000000" w:themeColor="text1"/>
          <w:sz w:val="24"/>
        </w:rPr>
      </w:pPr>
    </w:p>
    <w:p w14:paraId="4145AB09" w14:textId="28BF44B3" w:rsidR="00557BB9" w:rsidRDefault="00557BB9" w:rsidP="00557BB9">
      <w:pPr>
        <w:spacing w:line="240" w:lineRule="auto"/>
        <w:ind w:firstLine="0"/>
        <w:rPr>
          <w:b/>
          <w:snapToGrid/>
          <w:color w:val="000000" w:themeColor="text1"/>
          <w:sz w:val="24"/>
        </w:rPr>
      </w:pPr>
    </w:p>
    <w:p w14:paraId="4CBB44FE" w14:textId="4752A66E" w:rsidR="00557BB9" w:rsidRDefault="00557BB9" w:rsidP="00557BB9">
      <w:pPr>
        <w:spacing w:line="240" w:lineRule="auto"/>
        <w:ind w:firstLine="0"/>
        <w:rPr>
          <w:b/>
          <w:snapToGrid/>
          <w:color w:val="000000" w:themeColor="text1"/>
          <w:sz w:val="24"/>
        </w:rPr>
      </w:pPr>
    </w:p>
    <w:p w14:paraId="48C7A1DA" w14:textId="2D990482" w:rsidR="00557BB9" w:rsidRDefault="00557BB9" w:rsidP="00557BB9">
      <w:pPr>
        <w:spacing w:line="240" w:lineRule="auto"/>
        <w:ind w:firstLine="0"/>
        <w:rPr>
          <w:b/>
          <w:snapToGrid/>
          <w:color w:val="000000" w:themeColor="text1"/>
          <w:sz w:val="24"/>
        </w:rPr>
      </w:pPr>
    </w:p>
    <w:p w14:paraId="624EC0AC" w14:textId="02427156" w:rsidR="00557BB9" w:rsidRDefault="00557BB9" w:rsidP="00557BB9">
      <w:pPr>
        <w:spacing w:line="240" w:lineRule="auto"/>
        <w:ind w:firstLine="0"/>
        <w:rPr>
          <w:b/>
          <w:snapToGrid/>
          <w:color w:val="000000" w:themeColor="text1"/>
          <w:sz w:val="24"/>
        </w:rPr>
      </w:pPr>
    </w:p>
    <w:p w14:paraId="4A02A478" w14:textId="626C5A39" w:rsidR="00557BB9" w:rsidRDefault="00557BB9" w:rsidP="00557BB9">
      <w:pPr>
        <w:spacing w:line="240" w:lineRule="auto"/>
        <w:ind w:firstLine="0"/>
        <w:rPr>
          <w:b/>
          <w:snapToGrid/>
          <w:color w:val="000000" w:themeColor="text1"/>
          <w:sz w:val="24"/>
        </w:rPr>
      </w:pPr>
    </w:p>
    <w:p w14:paraId="71CE2A40" w14:textId="0D37C886" w:rsidR="00557BB9" w:rsidRDefault="00557BB9" w:rsidP="00557BB9">
      <w:pPr>
        <w:spacing w:line="240" w:lineRule="auto"/>
        <w:ind w:firstLine="0"/>
        <w:rPr>
          <w:b/>
          <w:snapToGrid/>
          <w:color w:val="000000" w:themeColor="text1"/>
          <w:sz w:val="24"/>
        </w:rPr>
      </w:pPr>
    </w:p>
    <w:p w14:paraId="3014661E" w14:textId="199E5189" w:rsidR="00557BB9" w:rsidRDefault="00557BB9" w:rsidP="00557BB9">
      <w:pPr>
        <w:spacing w:line="240" w:lineRule="auto"/>
        <w:ind w:firstLine="0"/>
        <w:rPr>
          <w:b/>
          <w:snapToGrid/>
          <w:color w:val="000000" w:themeColor="text1"/>
          <w:sz w:val="24"/>
        </w:rPr>
      </w:pPr>
    </w:p>
    <w:p w14:paraId="69AAB6EE" w14:textId="5538B136" w:rsidR="00557BB9" w:rsidRDefault="00557BB9" w:rsidP="00557BB9">
      <w:pPr>
        <w:spacing w:line="240" w:lineRule="auto"/>
        <w:ind w:firstLine="0"/>
        <w:rPr>
          <w:b/>
          <w:snapToGrid/>
          <w:color w:val="000000" w:themeColor="text1"/>
          <w:sz w:val="24"/>
        </w:rPr>
      </w:pPr>
    </w:p>
    <w:p w14:paraId="7AF33BE8" w14:textId="604E2492" w:rsidR="00557BB9" w:rsidRDefault="00557BB9" w:rsidP="00557BB9">
      <w:pPr>
        <w:spacing w:line="240" w:lineRule="auto"/>
        <w:ind w:firstLine="0"/>
        <w:rPr>
          <w:b/>
          <w:snapToGrid/>
          <w:color w:val="000000" w:themeColor="text1"/>
          <w:sz w:val="24"/>
        </w:rPr>
      </w:pPr>
    </w:p>
    <w:p w14:paraId="30DDE775" w14:textId="4C0534FE" w:rsidR="00557BB9" w:rsidRDefault="00557BB9" w:rsidP="00557BB9">
      <w:pPr>
        <w:spacing w:line="240" w:lineRule="auto"/>
        <w:ind w:firstLine="0"/>
        <w:rPr>
          <w:b/>
          <w:snapToGrid/>
          <w:color w:val="000000" w:themeColor="text1"/>
          <w:sz w:val="24"/>
        </w:rPr>
      </w:pPr>
    </w:p>
    <w:p w14:paraId="7ECEC4AB" w14:textId="5D5BD080" w:rsidR="00557BB9" w:rsidRDefault="00557BB9" w:rsidP="00557BB9">
      <w:pPr>
        <w:spacing w:line="240" w:lineRule="auto"/>
        <w:ind w:firstLine="0"/>
        <w:rPr>
          <w:b/>
          <w:snapToGrid/>
          <w:color w:val="000000" w:themeColor="text1"/>
          <w:sz w:val="24"/>
        </w:rPr>
      </w:pPr>
    </w:p>
    <w:p w14:paraId="265AAC6C" w14:textId="7F95709D" w:rsidR="00557BB9" w:rsidRDefault="00557BB9" w:rsidP="00557BB9">
      <w:pPr>
        <w:spacing w:line="240" w:lineRule="auto"/>
        <w:ind w:firstLine="0"/>
        <w:rPr>
          <w:b/>
          <w:snapToGrid/>
          <w:color w:val="000000" w:themeColor="text1"/>
          <w:sz w:val="24"/>
        </w:rPr>
      </w:pPr>
    </w:p>
    <w:p w14:paraId="230E3EE2" w14:textId="748F23B6" w:rsidR="00557BB9" w:rsidRDefault="00557BB9" w:rsidP="00557BB9">
      <w:pPr>
        <w:spacing w:line="240" w:lineRule="auto"/>
        <w:ind w:firstLine="0"/>
        <w:rPr>
          <w:b/>
          <w:snapToGrid/>
          <w:color w:val="000000" w:themeColor="text1"/>
          <w:sz w:val="24"/>
        </w:rPr>
      </w:pPr>
    </w:p>
    <w:p w14:paraId="325A057D" w14:textId="4291565D" w:rsidR="00557BB9" w:rsidRDefault="00557BB9" w:rsidP="00557BB9">
      <w:pPr>
        <w:spacing w:line="240" w:lineRule="auto"/>
        <w:ind w:firstLine="0"/>
        <w:rPr>
          <w:b/>
          <w:snapToGrid/>
          <w:color w:val="000000" w:themeColor="text1"/>
          <w:sz w:val="24"/>
        </w:rPr>
      </w:pPr>
    </w:p>
    <w:p w14:paraId="5CAB1256" w14:textId="29EB644E" w:rsidR="00557BB9" w:rsidRDefault="00557BB9" w:rsidP="00557BB9">
      <w:pPr>
        <w:spacing w:line="240" w:lineRule="auto"/>
        <w:ind w:firstLine="0"/>
        <w:rPr>
          <w:b/>
          <w:snapToGrid/>
          <w:color w:val="000000" w:themeColor="text1"/>
          <w:sz w:val="24"/>
        </w:rPr>
      </w:pPr>
    </w:p>
    <w:p w14:paraId="4673CFDD" w14:textId="63FA2EB8" w:rsidR="00557BB9" w:rsidRDefault="00557BB9" w:rsidP="00557BB9">
      <w:pPr>
        <w:spacing w:line="240" w:lineRule="auto"/>
        <w:ind w:firstLine="0"/>
        <w:rPr>
          <w:b/>
          <w:snapToGrid/>
          <w:color w:val="000000" w:themeColor="text1"/>
          <w:sz w:val="24"/>
        </w:rPr>
      </w:pPr>
    </w:p>
    <w:p w14:paraId="0FDF3618" w14:textId="012AE3C1" w:rsidR="00557BB9" w:rsidRDefault="00557BB9" w:rsidP="00557BB9">
      <w:pPr>
        <w:spacing w:line="240" w:lineRule="auto"/>
        <w:ind w:firstLine="0"/>
        <w:rPr>
          <w:b/>
          <w:snapToGrid/>
          <w:color w:val="000000" w:themeColor="text1"/>
          <w:sz w:val="24"/>
        </w:rPr>
      </w:pPr>
    </w:p>
    <w:p w14:paraId="65701CF5" w14:textId="1913C58A" w:rsidR="00557BB9" w:rsidRDefault="00557BB9" w:rsidP="00557BB9">
      <w:pPr>
        <w:spacing w:line="240" w:lineRule="auto"/>
        <w:ind w:firstLine="0"/>
        <w:rPr>
          <w:b/>
          <w:snapToGrid/>
          <w:color w:val="000000" w:themeColor="text1"/>
          <w:sz w:val="24"/>
        </w:rPr>
      </w:pPr>
    </w:p>
    <w:p w14:paraId="268DF89B" w14:textId="2F871200" w:rsidR="00557BB9" w:rsidRDefault="00557BB9" w:rsidP="00557BB9">
      <w:pPr>
        <w:spacing w:line="240" w:lineRule="auto"/>
        <w:ind w:firstLine="0"/>
        <w:rPr>
          <w:b/>
          <w:snapToGrid/>
          <w:color w:val="000000" w:themeColor="text1"/>
          <w:sz w:val="24"/>
        </w:rPr>
      </w:pPr>
    </w:p>
    <w:p w14:paraId="6BCA4C9C" w14:textId="4AE9E8DE" w:rsidR="00557BB9" w:rsidRDefault="00557BB9" w:rsidP="00557BB9">
      <w:pPr>
        <w:spacing w:line="240" w:lineRule="auto"/>
        <w:ind w:firstLine="0"/>
        <w:rPr>
          <w:b/>
          <w:snapToGrid/>
          <w:color w:val="000000" w:themeColor="text1"/>
          <w:sz w:val="24"/>
        </w:rPr>
      </w:pPr>
    </w:p>
    <w:p w14:paraId="6D83184A" w14:textId="77777777" w:rsidR="00557BB9" w:rsidRPr="00362812" w:rsidRDefault="00557BB9" w:rsidP="00557BB9">
      <w:pPr>
        <w:pStyle w:val="BodyBullet"/>
        <w:numPr>
          <w:ilvl w:val="0"/>
          <w:numId w:val="0"/>
        </w:numPr>
        <w:spacing w:after="0"/>
        <w:ind w:left="709"/>
        <w:rPr>
          <w:color w:val="000000" w:themeColor="text1"/>
          <w:sz w:val="28"/>
          <w:szCs w:val="28"/>
        </w:rPr>
      </w:pPr>
    </w:p>
    <w:p w14:paraId="5947CF02" w14:textId="77777777" w:rsidR="00557BB9" w:rsidRPr="00362812" w:rsidRDefault="00557BB9" w:rsidP="00557BB9">
      <w:pPr>
        <w:spacing w:line="240" w:lineRule="auto"/>
        <w:ind w:firstLine="0"/>
        <w:rPr>
          <w:color w:val="000000" w:themeColor="text1"/>
          <w:sz w:val="26"/>
          <w:szCs w:val="26"/>
        </w:rPr>
      </w:pPr>
    </w:p>
    <w:tbl>
      <w:tblPr>
        <w:tblW w:w="0" w:type="auto"/>
        <w:tblLook w:val="0000" w:firstRow="0" w:lastRow="0" w:firstColumn="0" w:lastColumn="0" w:noHBand="0" w:noVBand="0"/>
      </w:tblPr>
      <w:tblGrid>
        <w:gridCol w:w="4785"/>
        <w:gridCol w:w="4786"/>
      </w:tblGrid>
      <w:tr w:rsidR="00557BB9" w:rsidRPr="00362812" w14:paraId="3EBFFA9C" w14:textId="77777777" w:rsidTr="00180EEF">
        <w:tc>
          <w:tcPr>
            <w:tcW w:w="4785" w:type="dxa"/>
          </w:tcPr>
          <w:p w14:paraId="32DD70F2" w14:textId="77777777" w:rsidR="00557BB9" w:rsidRPr="00362812" w:rsidRDefault="00557BB9" w:rsidP="00180EEF">
            <w:pPr>
              <w:spacing w:line="240" w:lineRule="auto"/>
              <w:ind w:firstLine="0"/>
              <w:rPr>
                <w:b/>
                <w:color w:val="000000" w:themeColor="text1"/>
                <w:sz w:val="26"/>
                <w:szCs w:val="26"/>
              </w:rPr>
            </w:pPr>
            <w:r w:rsidRPr="00362812">
              <w:rPr>
                <w:b/>
                <w:color w:val="000000" w:themeColor="text1"/>
                <w:sz w:val="26"/>
                <w:szCs w:val="26"/>
              </w:rPr>
              <w:t>Заказчик:</w:t>
            </w:r>
          </w:p>
        </w:tc>
        <w:tc>
          <w:tcPr>
            <w:tcW w:w="4786" w:type="dxa"/>
          </w:tcPr>
          <w:p w14:paraId="7442B8FF" w14:textId="77777777" w:rsidR="00557BB9" w:rsidRPr="00362812" w:rsidRDefault="00557BB9" w:rsidP="00180EEF">
            <w:pPr>
              <w:spacing w:line="240" w:lineRule="auto"/>
              <w:ind w:firstLine="0"/>
              <w:rPr>
                <w:b/>
                <w:color w:val="000000" w:themeColor="text1"/>
                <w:sz w:val="26"/>
                <w:szCs w:val="26"/>
              </w:rPr>
            </w:pPr>
            <w:r w:rsidRPr="00362812">
              <w:rPr>
                <w:b/>
                <w:color w:val="000000" w:themeColor="text1"/>
                <w:sz w:val="26"/>
                <w:szCs w:val="26"/>
              </w:rPr>
              <w:t>Подрядчик:</w:t>
            </w:r>
          </w:p>
        </w:tc>
      </w:tr>
      <w:tr w:rsidR="00557BB9" w:rsidRPr="00362812" w14:paraId="44BD793E" w14:textId="77777777" w:rsidTr="00180EEF">
        <w:tc>
          <w:tcPr>
            <w:tcW w:w="4785" w:type="dxa"/>
          </w:tcPr>
          <w:p w14:paraId="65FE02C5" w14:textId="77777777" w:rsidR="00557BB9" w:rsidRPr="00362812" w:rsidRDefault="00557BB9" w:rsidP="00180EEF">
            <w:pPr>
              <w:spacing w:line="240" w:lineRule="auto"/>
              <w:ind w:firstLine="0"/>
              <w:rPr>
                <w:color w:val="000000" w:themeColor="text1"/>
                <w:sz w:val="26"/>
                <w:szCs w:val="26"/>
              </w:rPr>
            </w:pPr>
          </w:p>
          <w:p w14:paraId="5CBD2013" w14:textId="77777777" w:rsidR="00557BB9" w:rsidRPr="00362812" w:rsidRDefault="00557BB9" w:rsidP="00180EEF">
            <w:pPr>
              <w:spacing w:line="240" w:lineRule="auto"/>
              <w:ind w:firstLine="0"/>
              <w:rPr>
                <w:color w:val="000000" w:themeColor="text1"/>
                <w:sz w:val="26"/>
                <w:szCs w:val="26"/>
              </w:rPr>
            </w:pPr>
          </w:p>
          <w:p w14:paraId="5E8450F1" w14:textId="77777777" w:rsidR="00557BB9" w:rsidRPr="00362812" w:rsidRDefault="00557BB9" w:rsidP="00180EEF">
            <w:pPr>
              <w:spacing w:line="240" w:lineRule="auto"/>
              <w:ind w:firstLine="0"/>
              <w:rPr>
                <w:color w:val="000000" w:themeColor="text1"/>
                <w:sz w:val="26"/>
                <w:szCs w:val="26"/>
              </w:rPr>
            </w:pPr>
            <w:r w:rsidRPr="00362812">
              <w:rPr>
                <w:color w:val="000000" w:themeColor="text1"/>
                <w:sz w:val="26"/>
                <w:szCs w:val="26"/>
              </w:rPr>
              <w:t>_____________ / С.И. Чутенко</w:t>
            </w:r>
            <w:r w:rsidRPr="00362812">
              <w:rPr>
                <w:color w:val="000000" w:themeColor="text1"/>
                <w:sz w:val="26"/>
                <w:szCs w:val="26"/>
                <w:lang w:val="en-US"/>
              </w:rPr>
              <w:t xml:space="preserve">/ </w:t>
            </w:r>
            <w:r w:rsidRPr="00362812">
              <w:rPr>
                <w:color w:val="000000" w:themeColor="text1"/>
                <w:sz w:val="26"/>
                <w:szCs w:val="26"/>
              </w:rPr>
              <w:t xml:space="preserve"> </w:t>
            </w:r>
          </w:p>
          <w:p w14:paraId="152217CD" w14:textId="77777777" w:rsidR="00557BB9" w:rsidRPr="00362812" w:rsidRDefault="00557BB9" w:rsidP="00180EEF">
            <w:pPr>
              <w:spacing w:line="240" w:lineRule="auto"/>
              <w:ind w:firstLine="0"/>
              <w:rPr>
                <w:color w:val="000000" w:themeColor="text1"/>
                <w:sz w:val="26"/>
                <w:szCs w:val="26"/>
              </w:rPr>
            </w:pPr>
          </w:p>
        </w:tc>
        <w:tc>
          <w:tcPr>
            <w:tcW w:w="4786" w:type="dxa"/>
          </w:tcPr>
          <w:p w14:paraId="57F7DCAD" w14:textId="77777777" w:rsidR="00557BB9" w:rsidRPr="00362812" w:rsidRDefault="00557BB9" w:rsidP="00180EEF">
            <w:pPr>
              <w:spacing w:line="240" w:lineRule="auto"/>
              <w:ind w:firstLine="0"/>
              <w:rPr>
                <w:color w:val="000000" w:themeColor="text1"/>
                <w:sz w:val="26"/>
                <w:szCs w:val="26"/>
              </w:rPr>
            </w:pPr>
          </w:p>
          <w:p w14:paraId="5AD9C472" w14:textId="77777777" w:rsidR="00557BB9" w:rsidRPr="00362812" w:rsidRDefault="00557BB9" w:rsidP="00180EEF">
            <w:pPr>
              <w:spacing w:line="240" w:lineRule="auto"/>
              <w:ind w:firstLine="0"/>
              <w:rPr>
                <w:color w:val="000000" w:themeColor="text1"/>
                <w:sz w:val="26"/>
                <w:szCs w:val="26"/>
              </w:rPr>
            </w:pPr>
          </w:p>
          <w:p w14:paraId="6F521CF5" w14:textId="77777777" w:rsidR="00557BB9" w:rsidRPr="00362812" w:rsidRDefault="00557BB9" w:rsidP="00180EEF">
            <w:pPr>
              <w:spacing w:line="240" w:lineRule="auto"/>
              <w:ind w:firstLine="0"/>
              <w:rPr>
                <w:color w:val="000000" w:themeColor="text1"/>
                <w:sz w:val="26"/>
                <w:szCs w:val="26"/>
              </w:rPr>
            </w:pPr>
            <w:r w:rsidRPr="00362812">
              <w:rPr>
                <w:color w:val="000000" w:themeColor="text1"/>
                <w:sz w:val="26"/>
                <w:szCs w:val="26"/>
              </w:rPr>
              <w:t>_______________ / ____________</w:t>
            </w:r>
            <w:r w:rsidRPr="00362812">
              <w:rPr>
                <w:color w:val="000000" w:themeColor="text1"/>
                <w:sz w:val="26"/>
                <w:szCs w:val="26"/>
                <w:lang w:val="en-US"/>
              </w:rPr>
              <w:t>/</w:t>
            </w:r>
          </w:p>
          <w:p w14:paraId="3C2DD126" w14:textId="77777777" w:rsidR="00557BB9" w:rsidRPr="00362812" w:rsidRDefault="00557BB9" w:rsidP="00180EEF">
            <w:pPr>
              <w:spacing w:line="240" w:lineRule="auto"/>
              <w:ind w:firstLine="0"/>
              <w:rPr>
                <w:color w:val="000000" w:themeColor="text1"/>
                <w:sz w:val="26"/>
                <w:szCs w:val="26"/>
              </w:rPr>
            </w:pPr>
          </w:p>
        </w:tc>
      </w:tr>
    </w:tbl>
    <w:p w14:paraId="784BCE05" w14:textId="0F2B8E3B" w:rsidR="00557BB9" w:rsidRDefault="00557BB9" w:rsidP="00557BB9">
      <w:pPr>
        <w:spacing w:line="240" w:lineRule="auto"/>
        <w:ind w:firstLine="0"/>
        <w:rPr>
          <w:b/>
          <w:snapToGrid/>
          <w:color w:val="000000" w:themeColor="text1"/>
          <w:sz w:val="24"/>
        </w:rPr>
      </w:pPr>
    </w:p>
    <w:p w14:paraId="14FC1D04" w14:textId="77777777" w:rsidR="00557BB9" w:rsidRDefault="00557BB9" w:rsidP="00557BB9">
      <w:pPr>
        <w:spacing w:line="240" w:lineRule="auto"/>
        <w:ind w:firstLine="0"/>
        <w:rPr>
          <w:b/>
          <w:snapToGrid/>
          <w:color w:val="000000" w:themeColor="text1"/>
          <w:sz w:val="24"/>
        </w:rPr>
      </w:pPr>
    </w:p>
    <w:p w14:paraId="5E341BB8" w14:textId="77777777" w:rsidR="00557BB9" w:rsidRPr="00362812" w:rsidRDefault="00557BB9" w:rsidP="00557BB9">
      <w:pPr>
        <w:spacing w:line="240" w:lineRule="auto"/>
        <w:ind w:firstLine="0"/>
        <w:rPr>
          <w:b/>
          <w:snapToGrid/>
          <w:color w:val="000000" w:themeColor="text1"/>
          <w:sz w:val="24"/>
        </w:rPr>
        <w:sectPr w:rsidR="00557BB9" w:rsidRPr="00362812" w:rsidSect="00FD67A4">
          <w:footnotePr>
            <w:numFmt w:val="chicago"/>
          </w:footnotePr>
          <w:pgSz w:w="11907" w:h="16840" w:code="9"/>
          <w:pgMar w:top="1134" w:right="851" w:bottom="1134" w:left="1418" w:header="720" w:footer="227" w:gutter="0"/>
          <w:cols w:space="720"/>
        </w:sectPr>
      </w:pPr>
    </w:p>
    <w:p w14:paraId="45FFEFC1" w14:textId="77777777" w:rsidR="00FD67A4" w:rsidRPr="00362812" w:rsidRDefault="00FD67A4" w:rsidP="00FD67A4">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lastRenderedPageBreak/>
        <w:t>Приложение №3</w:t>
      </w:r>
    </w:p>
    <w:p w14:paraId="069D86F9" w14:textId="77777777" w:rsidR="00FD67A4" w:rsidRPr="00362812" w:rsidRDefault="00FD67A4" w:rsidP="00FD67A4">
      <w:pPr>
        <w:tabs>
          <w:tab w:val="left" w:pos="3712"/>
        </w:tabs>
        <w:spacing w:line="240" w:lineRule="auto"/>
        <w:ind w:firstLine="0"/>
        <w:jc w:val="right"/>
        <w:rPr>
          <w:snapToGrid/>
          <w:color w:val="000000" w:themeColor="text1"/>
          <w:sz w:val="22"/>
          <w:szCs w:val="20"/>
        </w:rPr>
      </w:pPr>
      <w:r w:rsidRPr="00362812">
        <w:rPr>
          <w:snapToGrid/>
          <w:color w:val="000000" w:themeColor="text1"/>
          <w:sz w:val="22"/>
          <w:szCs w:val="20"/>
        </w:rPr>
        <w:t>к  Договору  _________</w:t>
      </w:r>
    </w:p>
    <w:p w14:paraId="644FB959" w14:textId="50BE8DDB" w:rsidR="00FD67A4" w:rsidRPr="00362812" w:rsidRDefault="00FD67A4" w:rsidP="00FD67A4">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t>от «____»__________201</w:t>
      </w:r>
      <w:r w:rsidR="008B271F">
        <w:rPr>
          <w:snapToGrid/>
          <w:color w:val="000000" w:themeColor="text1"/>
          <w:sz w:val="22"/>
          <w:szCs w:val="20"/>
        </w:rPr>
        <w:t>9</w:t>
      </w:r>
      <w:r w:rsidRPr="00362812">
        <w:rPr>
          <w:snapToGrid/>
          <w:color w:val="000000" w:themeColor="text1"/>
          <w:sz w:val="22"/>
          <w:szCs w:val="20"/>
        </w:rPr>
        <w:t>г.</w:t>
      </w:r>
    </w:p>
    <w:p w14:paraId="618682B1" w14:textId="77777777" w:rsidR="00FD67A4" w:rsidRPr="00362812" w:rsidRDefault="00FD67A4" w:rsidP="00FD67A4">
      <w:pPr>
        <w:spacing w:line="240" w:lineRule="auto"/>
        <w:ind w:left="5103" w:firstLine="0"/>
        <w:jc w:val="right"/>
        <w:rPr>
          <w:snapToGrid/>
          <w:color w:val="000000" w:themeColor="text1"/>
          <w:sz w:val="24"/>
        </w:rPr>
      </w:pPr>
      <w:r w:rsidRPr="00362812">
        <w:rPr>
          <w:snapToGrid/>
          <w:color w:val="000000" w:themeColor="text1"/>
          <w:sz w:val="24"/>
        </w:rPr>
        <w:t xml:space="preserve">                                         </w:t>
      </w:r>
    </w:p>
    <w:tbl>
      <w:tblPr>
        <w:tblW w:w="15735" w:type="dxa"/>
        <w:tblInd w:w="-743" w:type="dxa"/>
        <w:tblLayout w:type="fixed"/>
        <w:tblLook w:val="00A0" w:firstRow="1" w:lastRow="0" w:firstColumn="1" w:lastColumn="0" w:noHBand="0" w:noVBand="0"/>
      </w:tblPr>
      <w:tblGrid>
        <w:gridCol w:w="426"/>
        <w:gridCol w:w="1148"/>
        <w:gridCol w:w="1262"/>
        <w:gridCol w:w="1417"/>
        <w:gridCol w:w="851"/>
        <w:gridCol w:w="992"/>
        <w:gridCol w:w="850"/>
        <w:gridCol w:w="567"/>
        <w:gridCol w:w="1276"/>
        <w:gridCol w:w="1417"/>
        <w:gridCol w:w="1276"/>
        <w:gridCol w:w="1276"/>
        <w:gridCol w:w="851"/>
        <w:gridCol w:w="993"/>
        <w:gridCol w:w="1133"/>
      </w:tblGrid>
      <w:tr w:rsidR="00FD67A4" w:rsidRPr="00362812" w14:paraId="313E7158" w14:textId="77777777" w:rsidTr="00FD67A4">
        <w:trPr>
          <w:trHeight w:val="450"/>
        </w:trPr>
        <w:tc>
          <w:tcPr>
            <w:tcW w:w="15735" w:type="dxa"/>
            <w:gridSpan w:val="15"/>
            <w:tcBorders>
              <w:top w:val="nil"/>
              <w:left w:val="nil"/>
              <w:bottom w:val="nil"/>
              <w:right w:val="nil"/>
            </w:tcBorders>
            <w:noWrap/>
            <w:vAlign w:val="bottom"/>
          </w:tcPr>
          <w:p w14:paraId="0050A7B5" w14:textId="77777777" w:rsidR="00FD67A4" w:rsidRPr="00362812" w:rsidRDefault="00FD67A4" w:rsidP="00FD67A4">
            <w:pPr>
              <w:spacing w:line="240" w:lineRule="auto"/>
              <w:ind w:firstLine="0"/>
              <w:jc w:val="center"/>
              <w:rPr>
                <w:b/>
                <w:bCs/>
                <w:snapToGrid/>
                <w:color w:val="000000" w:themeColor="text1"/>
                <w:sz w:val="24"/>
                <w:szCs w:val="24"/>
              </w:rPr>
            </w:pPr>
            <w:bookmarkStart w:id="38" w:name="k"/>
            <w:r w:rsidRPr="00362812">
              <w:rPr>
                <w:b/>
                <w:bCs/>
                <w:snapToGrid/>
                <w:color w:val="000000" w:themeColor="text1"/>
                <w:sz w:val="24"/>
                <w:szCs w:val="24"/>
              </w:rPr>
              <w:t>Информация о контрагенте</w:t>
            </w:r>
            <w:bookmarkEnd w:id="38"/>
          </w:p>
        </w:tc>
      </w:tr>
      <w:tr w:rsidR="00FD67A4" w:rsidRPr="00362812" w14:paraId="60CD2163" w14:textId="77777777" w:rsidTr="00FD67A4">
        <w:trPr>
          <w:trHeight w:val="349"/>
        </w:trPr>
        <w:tc>
          <w:tcPr>
            <w:tcW w:w="15735" w:type="dxa"/>
            <w:gridSpan w:val="15"/>
            <w:tcBorders>
              <w:top w:val="nil"/>
              <w:left w:val="nil"/>
              <w:bottom w:val="single" w:sz="4" w:space="0" w:color="auto"/>
              <w:right w:val="nil"/>
            </w:tcBorders>
            <w:noWrap/>
            <w:vAlign w:val="bottom"/>
          </w:tcPr>
          <w:p w14:paraId="438F055A" w14:textId="77777777" w:rsidR="00FD67A4" w:rsidRPr="00362812" w:rsidRDefault="00FD67A4" w:rsidP="00FD67A4">
            <w:pPr>
              <w:spacing w:line="240" w:lineRule="auto"/>
              <w:ind w:firstLine="0"/>
              <w:jc w:val="center"/>
              <w:rPr>
                <w:b/>
                <w:bCs/>
                <w:snapToGrid/>
                <w:color w:val="000000" w:themeColor="text1"/>
                <w:sz w:val="24"/>
                <w:szCs w:val="24"/>
              </w:rPr>
            </w:pPr>
          </w:p>
        </w:tc>
      </w:tr>
      <w:tr w:rsidR="00FD67A4" w:rsidRPr="00362812" w14:paraId="26C1D168" w14:textId="77777777" w:rsidTr="00FD67A4">
        <w:trPr>
          <w:trHeight w:val="264"/>
        </w:trPr>
        <w:tc>
          <w:tcPr>
            <w:tcW w:w="15735" w:type="dxa"/>
            <w:gridSpan w:val="15"/>
            <w:tcBorders>
              <w:top w:val="nil"/>
              <w:left w:val="nil"/>
              <w:bottom w:val="single" w:sz="8" w:space="0" w:color="auto"/>
              <w:right w:val="nil"/>
            </w:tcBorders>
            <w:noWrap/>
          </w:tcPr>
          <w:p w14:paraId="3886CF0C" w14:textId="77777777" w:rsidR="00FD67A4" w:rsidRPr="00362812" w:rsidRDefault="00FD67A4" w:rsidP="00FD67A4">
            <w:pPr>
              <w:spacing w:line="240" w:lineRule="auto"/>
              <w:ind w:firstLine="0"/>
              <w:jc w:val="center"/>
              <w:rPr>
                <w:snapToGrid/>
                <w:color w:val="000000" w:themeColor="text1"/>
                <w:sz w:val="24"/>
                <w:szCs w:val="24"/>
              </w:rPr>
            </w:pPr>
            <w:r w:rsidRPr="00362812">
              <w:rPr>
                <w:snapToGrid/>
                <w:color w:val="000000" w:themeColor="text1"/>
                <w:sz w:val="24"/>
                <w:szCs w:val="24"/>
              </w:rPr>
              <w:t xml:space="preserve">(полное </w:t>
            </w:r>
            <w:r w:rsidRPr="00362812">
              <w:rPr>
                <w:i/>
                <w:iCs/>
                <w:snapToGrid/>
                <w:color w:val="000000" w:themeColor="text1"/>
                <w:sz w:val="24"/>
                <w:szCs w:val="24"/>
              </w:rPr>
              <w:t>наименование организации, представляющей информацию)</w:t>
            </w:r>
          </w:p>
        </w:tc>
      </w:tr>
      <w:tr w:rsidR="00FD67A4" w:rsidRPr="00362812" w14:paraId="32B8B8D7" w14:textId="77777777" w:rsidTr="00FD67A4">
        <w:trPr>
          <w:trHeight w:val="315"/>
        </w:trPr>
        <w:tc>
          <w:tcPr>
            <w:tcW w:w="426" w:type="dxa"/>
            <w:vMerge w:val="restart"/>
            <w:tcBorders>
              <w:top w:val="nil"/>
              <w:left w:val="single" w:sz="8" w:space="0" w:color="auto"/>
              <w:bottom w:val="single" w:sz="8" w:space="0" w:color="000000"/>
              <w:right w:val="single" w:sz="4" w:space="0" w:color="auto"/>
            </w:tcBorders>
            <w:vAlign w:val="center"/>
          </w:tcPr>
          <w:p w14:paraId="748B58A5"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 п/п</w:t>
            </w:r>
          </w:p>
        </w:tc>
        <w:tc>
          <w:tcPr>
            <w:tcW w:w="6520" w:type="dxa"/>
            <w:gridSpan w:val="6"/>
            <w:tcBorders>
              <w:top w:val="single" w:sz="8" w:space="0" w:color="auto"/>
              <w:left w:val="nil"/>
              <w:bottom w:val="single" w:sz="4" w:space="0" w:color="auto"/>
              <w:right w:val="single" w:sz="4" w:space="0" w:color="000000"/>
            </w:tcBorders>
            <w:vAlign w:val="bottom"/>
          </w:tcPr>
          <w:p w14:paraId="20D4B84A"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Наименование контрагента (ИНН, вид деятельности)</w:t>
            </w:r>
          </w:p>
        </w:tc>
        <w:tc>
          <w:tcPr>
            <w:tcW w:w="7656" w:type="dxa"/>
            <w:gridSpan w:val="7"/>
            <w:tcBorders>
              <w:top w:val="single" w:sz="8" w:space="0" w:color="auto"/>
              <w:left w:val="nil"/>
              <w:bottom w:val="single" w:sz="4" w:space="0" w:color="auto"/>
              <w:right w:val="single" w:sz="4" w:space="0" w:color="auto"/>
            </w:tcBorders>
            <w:vAlign w:val="bottom"/>
          </w:tcPr>
          <w:p w14:paraId="1BAEBC96"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198587D5"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Информация о подтвержда-ющих документах (наименова-ние, реквизиты и т.д.)</w:t>
            </w:r>
          </w:p>
        </w:tc>
      </w:tr>
      <w:tr w:rsidR="00FD67A4" w:rsidRPr="00362812" w14:paraId="5ABCA021" w14:textId="77777777" w:rsidTr="00FD67A4">
        <w:trPr>
          <w:trHeight w:val="1590"/>
        </w:trPr>
        <w:tc>
          <w:tcPr>
            <w:tcW w:w="426" w:type="dxa"/>
            <w:vMerge/>
            <w:tcBorders>
              <w:top w:val="nil"/>
              <w:left w:val="single" w:sz="8" w:space="0" w:color="auto"/>
              <w:bottom w:val="single" w:sz="8" w:space="0" w:color="000000"/>
              <w:right w:val="single" w:sz="4" w:space="0" w:color="auto"/>
            </w:tcBorders>
            <w:vAlign w:val="center"/>
          </w:tcPr>
          <w:p w14:paraId="7397EE5D" w14:textId="77777777" w:rsidR="00FD67A4" w:rsidRPr="00362812" w:rsidRDefault="00FD67A4" w:rsidP="00FD67A4">
            <w:pPr>
              <w:spacing w:line="240" w:lineRule="auto"/>
              <w:ind w:firstLine="0"/>
              <w:jc w:val="left"/>
              <w:rPr>
                <w:snapToGrid/>
                <w:color w:val="000000" w:themeColor="text1"/>
                <w:sz w:val="16"/>
                <w:szCs w:val="16"/>
              </w:rPr>
            </w:pPr>
          </w:p>
        </w:tc>
        <w:tc>
          <w:tcPr>
            <w:tcW w:w="1148" w:type="dxa"/>
            <w:tcBorders>
              <w:top w:val="nil"/>
              <w:left w:val="nil"/>
              <w:bottom w:val="single" w:sz="8" w:space="0" w:color="auto"/>
              <w:right w:val="single" w:sz="4" w:space="0" w:color="auto"/>
            </w:tcBorders>
            <w:vAlign w:val="center"/>
          </w:tcPr>
          <w:p w14:paraId="26A052F5"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ИНН</w:t>
            </w:r>
          </w:p>
        </w:tc>
        <w:tc>
          <w:tcPr>
            <w:tcW w:w="1262" w:type="dxa"/>
            <w:tcBorders>
              <w:top w:val="nil"/>
              <w:left w:val="nil"/>
              <w:bottom w:val="single" w:sz="8" w:space="0" w:color="auto"/>
              <w:right w:val="single" w:sz="4" w:space="0" w:color="auto"/>
            </w:tcBorders>
            <w:vAlign w:val="center"/>
          </w:tcPr>
          <w:p w14:paraId="6F9B4D81"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ОГРН</w:t>
            </w:r>
          </w:p>
        </w:tc>
        <w:tc>
          <w:tcPr>
            <w:tcW w:w="1417" w:type="dxa"/>
            <w:tcBorders>
              <w:top w:val="nil"/>
              <w:left w:val="nil"/>
              <w:bottom w:val="single" w:sz="8" w:space="0" w:color="auto"/>
              <w:right w:val="single" w:sz="4" w:space="0" w:color="auto"/>
            </w:tcBorders>
            <w:vAlign w:val="center"/>
          </w:tcPr>
          <w:p w14:paraId="33F93929"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Наименование краткое</w:t>
            </w:r>
          </w:p>
        </w:tc>
        <w:tc>
          <w:tcPr>
            <w:tcW w:w="851" w:type="dxa"/>
            <w:tcBorders>
              <w:top w:val="nil"/>
              <w:left w:val="nil"/>
              <w:bottom w:val="single" w:sz="8" w:space="0" w:color="auto"/>
              <w:right w:val="single" w:sz="4" w:space="0" w:color="auto"/>
            </w:tcBorders>
            <w:vAlign w:val="center"/>
          </w:tcPr>
          <w:p w14:paraId="7B12B7ED"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Код ОКВЭД</w:t>
            </w:r>
          </w:p>
        </w:tc>
        <w:tc>
          <w:tcPr>
            <w:tcW w:w="992" w:type="dxa"/>
            <w:tcBorders>
              <w:top w:val="nil"/>
              <w:left w:val="nil"/>
              <w:bottom w:val="single" w:sz="8" w:space="0" w:color="auto"/>
              <w:right w:val="single" w:sz="4" w:space="0" w:color="auto"/>
            </w:tcBorders>
            <w:vAlign w:val="center"/>
          </w:tcPr>
          <w:p w14:paraId="1826FDBB"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Фамилия, Имя, Отчество руководи</w:t>
            </w:r>
          </w:p>
          <w:p w14:paraId="2AE0A183"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теля</w:t>
            </w:r>
          </w:p>
        </w:tc>
        <w:tc>
          <w:tcPr>
            <w:tcW w:w="850" w:type="dxa"/>
            <w:tcBorders>
              <w:top w:val="nil"/>
              <w:left w:val="nil"/>
              <w:bottom w:val="single" w:sz="8" w:space="0" w:color="auto"/>
              <w:right w:val="single" w:sz="4" w:space="0" w:color="auto"/>
            </w:tcBorders>
            <w:vAlign w:val="center"/>
          </w:tcPr>
          <w:p w14:paraId="06A0E95F"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66259FA0"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 xml:space="preserve">№ </w:t>
            </w:r>
          </w:p>
        </w:tc>
        <w:tc>
          <w:tcPr>
            <w:tcW w:w="1276" w:type="dxa"/>
            <w:tcBorders>
              <w:top w:val="nil"/>
              <w:left w:val="nil"/>
              <w:bottom w:val="single" w:sz="8" w:space="0" w:color="auto"/>
              <w:right w:val="single" w:sz="4" w:space="0" w:color="auto"/>
            </w:tcBorders>
            <w:vAlign w:val="center"/>
          </w:tcPr>
          <w:p w14:paraId="4C69AD38"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 xml:space="preserve">ИНН </w:t>
            </w:r>
          </w:p>
        </w:tc>
        <w:tc>
          <w:tcPr>
            <w:tcW w:w="1417" w:type="dxa"/>
            <w:tcBorders>
              <w:top w:val="nil"/>
              <w:left w:val="nil"/>
              <w:bottom w:val="single" w:sz="8" w:space="0" w:color="auto"/>
              <w:right w:val="single" w:sz="4" w:space="0" w:color="auto"/>
            </w:tcBorders>
            <w:vAlign w:val="center"/>
          </w:tcPr>
          <w:p w14:paraId="0D270CFF"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ОГРН</w:t>
            </w:r>
          </w:p>
        </w:tc>
        <w:tc>
          <w:tcPr>
            <w:tcW w:w="1276" w:type="dxa"/>
            <w:tcBorders>
              <w:top w:val="nil"/>
              <w:left w:val="nil"/>
              <w:bottom w:val="single" w:sz="8" w:space="0" w:color="auto"/>
              <w:right w:val="single" w:sz="4" w:space="0" w:color="auto"/>
            </w:tcBorders>
            <w:vAlign w:val="center"/>
          </w:tcPr>
          <w:p w14:paraId="2E2A4956"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Наименование / ФИО</w:t>
            </w:r>
          </w:p>
        </w:tc>
        <w:tc>
          <w:tcPr>
            <w:tcW w:w="1276" w:type="dxa"/>
            <w:tcBorders>
              <w:top w:val="nil"/>
              <w:left w:val="nil"/>
              <w:bottom w:val="single" w:sz="8" w:space="0" w:color="auto"/>
              <w:right w:val="single" w:sz="4" w:space="0" w:color="auto"/>
            </w:tcBorders>
            <w:vAlign w:val="center"/>
          </w:tcPr>
          <w:p w14:paraId="274C32A6"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Адрес регистрации</w:t>
            </w:r>
          </w:p>
        </w:tc>
        <w:tc>
          <w:tcPr>
            <w:tcW w:w="851" w:type="dxa"/>
            <w:tcBorders>
              <w:top w:val="nil"/>
              <w:left w:val="nil"/>
              <w:bottom w:val="single" w:sz="8" w:space="0" w:color="auto"/>
              <w:right w:val="single" w:sz="4" w:space="0" w:color="auto"/>
            </w:tcBorders>
            <w:vAlign w:val="center"/>
          </w:tcPr>
          <w:p w14:paraId="313FCBF1"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777FBAE2"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Руководи-</w:t>
            </w:r>
          </w:p>
          <w:p w14:paraId="7A31643D"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тель / участник / акционер / бенефици</w:t>
            </w:r>
          </w:p>
          <w:p w14:paraId="53DF66FA" w14:textId="77777777" w:rsidR="00FD67A4" w:rsidRPr="00362812" w:rsidRDefault="00FD67A4" w:rsidP="00FD67A4">
            <w:pPr>
              <w:spacing w:line="240" w:lineRule="auto"/>
              <w:ind w:firstLine="0"/>
              <w:jc w:val="center"/>
              <w:rPr>
                <w:snapToGrid/>
                <w:color w:val="000000" w:themeColor="text1"/>
                <w:sz w:val="16"/>
                <w:szCs w:val="16"/>
              </w:rPr>
            </w:pPr>
            <w:r w:rsidRPr="00362812">
              <w:rPr>
                <w:snapToGrid/>
                <w:color w:val="000000" w:themeColor="text1"/>
                <w:sz w:val="16"/>
                <w:szCs w:val="16"/>
              </w:rPr>
              <w:t>ар</w:t>
            </w:r>
          </w:p>
        </w:tc>
        <w:tc>
          <w:tcPr>
            <w:tcW w:w="1133" w:type="dxa"/>
            <w:vMerge/>
            <w:tcBorders>
              <w:top w:val="nil"/>
              <w:left w:val="single" w:sz="4" w:space="0" w:color="auto"/>
              <w:bottom w:val="single" w:sz="8" w:space="0" w:color="000000"/>
              <w:right w:val="single" w:sz="8" w:space="0" w:color="auto"/>
            </w:tcBorders>
            <w:vAlign w:val="center"/>
          </w:tcPr>
          <w:p w14:paraId="3C7E7789" w14:textId="77777777" w:rsidR="00FD67A4" w:rsidRPr="00362812" w:rsidRDefault="00FD67A4" w:rsidP="00FD67A4">
            <w:pPr>
              <w:spacing w:line="240" w:lineRule="auto"/>
              <w:ind w:firstLine="0"/>
              <w:jc w:val="left"/>
              <w:rPr>
                <w:snapToGrid/>
                <w:color w:val="000000" w:themeColor="text1"/>
                <w:sz w:val="16"/>
                <w:szCs w:val="16"/>
              </w:rPr>
            </w:pPr>
          </w:p>
        </w:tc>
      </w:tr>
      <w:tr w:rsidR="00FD67A4" w:rsidRPr="00362812" w14:paraId="51BF9E24" w14:textId="77777777" w:rsidTr="00FD67A4">
        <w:trPr>
          <w:trHeight w:val="676"/>
        </w:trPr>
        <w:tc>
          <w:tcPr>
            <w:tcW w:w="426" w:type="dxa"/>
            <w:tcBorders>
              <w:top w:val="nil"/>
              <w:left w:val="single" w:sz="4" w:space="0" w:color="auto"/>
              <w:bottom w:val="single" w:sz="4" w:space="0" w:color="auto"/>
              <w:right w:val="single" w:sz="4" w:space="0" w:color="auto"/>
            </w:tcBorders>
            <w:noWrap/>
            <w:vAlign w:val="bottom"/>
          </w:tcPr>
          <w:p w14:paraId="1157F845"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1</w:t>
            </w:r>
          </w:p>
        </w:tc>
        <w:tc>
          <w:tcPr>
            <w:tcW w:w="1148" w:type="dxa"/>
            <w:tcBorders>
              <w:top w:val="nil"/>
              <w:left w:val="nil"/>
              <w:bottom w:val="single" w:sz="4" w:space="0" w:color="auto"/>
              <w:right w:val="single" w:sz="4" w:space="0" w:color="auto"/>
            </w:tcBorders>
            <w:noWrap/>
            <w:vAlign w:val="bottom"/>
          </w:tcPr>
          <w:p w14:paraId="76DC2037"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262" w:type="dxa"/>
            <w:tcBorders>
              <w:top w:val="nil"/>
              <w:left w:val="nil"/>
              <w:bottom w:val="single" w:sz="4" w:space="0" w:color="auto"/>
              <w:right w:val="single" w:sz="4" w:space="0" w:color="auto"/>
            </w:tcBorders>
            <w:noWrap/>
            <w:vAlign w:val="bottom"/>
          </w:tcPr>
          <w:p w14:paraId="75CCE42D"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505A7879"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39CCA9F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2" w:type="dxa"/>
            <w:tcBorders>
              <w:top w:val="nil"/>
              <w:left w:val="nil"/>
              <w:bottom w:val="single" w:sz="4" w:space="0" w:color="auto"/>
              <w:right w:val="single" w:sz="4" w:space="0" w:color="auto"/>
            </w:tcBorders>
            <w:vAlign w:val="bottom"/>
          </w:tcPr>
          <w:p w14:paraId="7BA1A47F"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0" w:type="dxa"/>
            <w:tcBorders>
              <w:top w:val="nil"/>
              <w:left w:val="nil"/>
              <w:bottom w:val="single" w:sz="4" w:space="0" w:color="auto"/>
              <w:right w:val="single" w:sz="4" w:space="0" w:color="auto"/>
            </w:tcBorders>
            <w:noWrap/>
            <w:vAlign w:val="bottom"/>
          </w:tcPr>
          <w:p w14:paraId="0330A3B0"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567" w:type="dxa"/>
            <w:tcBorders>
              <w:top w:val="nil"/>
              <w:left w:val="nil"/>
              <w:bottom w:val="single" w:sz="4" w:space="0" w:color="auto"/>
              <w:right w:val="single" w:sz="4" w:space="0" w:color="auto"/>
            </w:tcBorders>
            <w:noWrap/>
            <w:vAlign w:val="bottom"/>
          </w:tcPr>
          <w:p w14:paraId="7C043AAD"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494BF157"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01767625"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389F0D4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48CC7013"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65F458B3"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3" w:type="dxa"/>
            <w:tcBorders>
              <w:top w:val="nil"/>
              <w:left w:val="nil"/>
              <w:bottom w:val="single" w:sz="4" w:space="0" w:color="auto"/>
              <w:right w:val="single" w:sz="4" w:space="0" w:color="auto"/>
            </w:tcBorders>
            <w:noWrap/>
            <w:vAlign w:val="bottom"/>
          </w:tcPr>
          <w:p w14:paraId="69FBB606"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133" w:type="dxa"/>
            <w:tcBorders>
              <w:top w:val="nil"/>
              <w:left w:val="nil"/>
              <w:bottom w:val="single" w:sz="4" w:space="0" w:color="auto"/>
              <w:right w:val="single" w:sz="4" w:space="0" w:color="auto"/>
            </w:tcBorders>
            <w:vAlign w:val="bottom"/>
          </w:tcPr>
          <w:p w14:paraId="7882ECB4"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r>
      <w:tr w:rsidR="00FD67A4" w:rsidRPr="00362812" w14:paraId="77A54506" w14:textId="77777777" w:rsidTr="00FD67A4">
        <w:trPr>
          <w:trHeight w:val="573"/>
        </w:trPr>
        <w:tc>
          <w:tcPr>
            <w:tcW w:w="426" w:type="dxa"/>
            <w:tcBorders>
              <w:top w:val="nil"/>
              <w:left w:val="single" w:sz="4" w:space="0" w:color="auto"/>
              <w:bottom w:val="single" w:sz="4" w:space="0" w:color="auto"/>
              <w:right w:val="single" w:sz="4" w:space="0" w:color="auto"/>
            </w:tcBorders>
            <w:noWrap/>
            <w:vAlign w:val="bottom"/>
          </w:tcPr>
          <w:p w14:paraId="3F22A285"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148" w:type="dxa"/>
            <w:tcBorders>
              <w:top w:val="nil"/>
              <w:left w:val="nil"/>
              <w:bottom w:val="single" w:sz="4" w:space="0" w:color="auto"/>
              <w:right w:val="single" w:sz="4" w:space="0" w:color="auto"/>
            </w:tcBorders>
            <w:noWrap/>
            <w:vAlign w:val="bottom"/>
          </w:tcPr>
          <w:p w14:paraId="2EC1A12F"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262" w:type="dxa"/>
            <w:tcBorders>
              <w:top w:val="nil"/>
              <w:left w:val="nil"/>
              <w:bottom w:val="single" w:sz="4" w:space="0" w:color="auto"/>
              <w:right w:val="single" w:sz="4" w:space="0" w:color="auto"/>
            </w:tcBorders>
            <w:noWrap/>
            <w:vAlign w:val="bottom"/>
          </w:tcPr>
          <w:p w14:paraId="55514BE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417" w:type="dxa"/>
            <w:tcBorders>
              <w:top w:val="nil"/>
              <w:left w:val="nil"/>
              <w:bottom w:val="single" w:sz="4" w:space="0" w:color="auto"/>
              <w:right w:val="single" w:sz="4" w:space="0" w:color="auto"/>
            </w:tcBorders>
            <w:noWrap/>
            <w:vAlign w:val="bottom"/>
          </w:tcPr>
          <w:p w14:paraId="2AD905B4"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1" w:type="dxa"/>
            <w:tcBorders>
              <w:top w:val="nil"/>
              <w:left w:val="nil"/>
              <w:bottom w:val="single" w:sz="4" w:space="0" w:color="auto"/>
              <w:right w:val="single" w:sz="4" w:space="0" w:color="auto"/>
            </w:tcBorders>
            <w:noWrap/>
            <w:vAlign w:val="bottom"/>
          </w:tcPr>
          <w:p w14:paraId="62BC93BE"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992" w:type="dxa"/>
            <w:tcBorders>
              <w:top w:val="nil"/>
              <w:left w:val="nil"/>
              <w:bottom w:val="single" w:sz="4" w:space="0" w:color="auto"/>
              <w:right w:val="single" w:sz="4" w:space="0" w:color="auto"/>
            </w:tcBorders>
            <w:noWrap/>
            <w:vAlign w:val="bottom"/>
          </w:tcPr>
          <w:p w14:paraId="777CD98E"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0" w:type="dxa"/>
            <w:tcBorders>
              <w:top w:val="nil"/>
              <w:left w:val="nil"/>
              <w:bottom w:val="single" w:sz="4" w:space="0" w:color="auto"/>
              <w:right w:val="single" w:sz="4" w:space="0" w:color="auto"/>
            </w:tcBorders>
            <w:noWrap/>
            <w:vAlign w:val="bottom"/>
          </w:tcPr>
          <w:p w14:paraId="0BB30E41"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567" w:type="dxa"/>
            <w:tcBorders>
              <w:top w:val="nil"/>
              <w:left w:val="nil"/>
              <w:bottom w:val="single" w:sz="4" w:space="0" w:color="auto"/>
              <w:right w:val="single" w:sz="4" w:space="0" w:color="auto"/>
            </w:tcBorders>
            <w:noWrap/>
            <w:vAlign w:val="bottom"/>
          </w:tcPr>
          <w:p w14:paraId="6F369C37"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1D13EA8F"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201A3E1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29CD303B"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3FC01788"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47539CE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3" w:type="dxa"/>
            <w:tcBorders>
              <w:top w:val="nil"/>
              <w:left w:val="nil"/>
              <w:bottom w:val="single" w:sz="4" w:space="0" w:color="auto"/>
              <w:right w:val="single" w:sz="4" w:space="0" w:color="auto"/>
            </w:tcBorders>
            <w:noWrap/>
            <w:vAlign w:val="bottom"/>
          </w:tcPr>
          <w:p w14:paraId="6DB7950C"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133" w:type="dxa"/>
            <w:tcBorders>
              <w:top w:val="nil"/>
              <w:left w:val="nil"/>
              <w:bottom w:val="single" w:sz="4" w:space="0" w:color="auto"/>
              <w:right w:val="single" w:sz="4" w:space="0" w:color="auto"/>
            </w:tcBorders>
            <w:vAlign w:val="bottom"/>
          </w:tcPr>
          <w:p w14:paraId="36DDD79C"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r>
      <w:tr w:rsidR="00FD67A4" w:rsidRPr="00362812" w14:paraId="59D6BC27" w14:textId="77777777" w:rsidTr="00FD67A4">
        <w:trPr>
          <w:trHeight w:val="413"/>
        </w:trPr>
        <w:tc>
          <w:tcPr>
            <w:tcW w:w="426" w:type="dxa"/>
            <w:tcBorders>
              <w:top w:val="nil"/>
              <w:left w:val="single" w:sz="4" w:space="0" w:color="auto"/>
              <w:bottom w:val="single" w:sz="4" w:space="0" w:color="auto"/>
              <w:right w:val="single" w:sz="4" w:space="0" w:color="auto"/>
            </w:tcBorders>
            <w:noWrap/>
            <w:vAlign w:val="bottom"/>
          </w:tcPr>
          <w:p w14:paraId="1A55F0B7"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148" w:type="dxa"/>
            <w:tcBorders>
              <w:top w:val="nil"/>
              <w:left w:val="nil"/>
              <w:bottom w:val="single" w:sz="4" w:space="0" w:color="auto"/>
              <w:right w:val="single" w:sz="4" w:space="0" w:color="auto"/>
            </w:tcBorders>
            <w:noWrap/>
            <w:vAlign w:val="bottom"/>
          </w:tcPr>
          <w:p w14:paraId="6E0067EE"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262" w:type="dxa"/>
            <w:tcBorders>
              <w:top w:val="nil"/>
              <w:left w:val="nil"/>
              <w:bottom w:val="single" w:sz="4" w:space="0" w:color="auto"/>
              <w:right w:val="single" w:sz="4" w:space="0" w:color="auto"/>
            </w:tcBorders>
            <w:noWrap/>
            <w:vAlign w:val="bottom"/>
          </w:tcPr>
          <w:p w14:paraId="20A0124B"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417" w:type="dxa"/>
            <w:tcBorders>
              <w:top w:val="nil"/>
              <w:left w:val="nil"/>
              <w:bottom w:val="single" w:sz="4" w:space="0" w:color="auto"/>
              <w:right w:val="single" w:sz="4" w:space="0" w:color="auto"/>
            </w:tcBorders>
            <w:noWrap/>
            <w:vAlign w:val="bottom"/>
          </w:tcPr>
          <w:p w14:paraId="37EA9266"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1" w:type="dxa"/>
            <w:tcBorders>
              <w:top w:val="nil"/>
              <w:left w:val="nil"/>
              <w:bottom w:val="single" w:sz="4" w:space="0" w:color="auto"/>
              <w:right w:val="single" w:sz="4" w:space="0" w:color="auto"/>
            </w:tcBorders>
            <w:noWrap/>
            <w:vAlign w:val="bottom"/>
          </w:tcPr>
          <w:p w14:paraId="3CFF3403"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992" w:type="dxa"/>
            <w:tcBorders>
              <w:top w:val="nil"/>
              <w:left w:val="nil"/>
              <w:bottom w:val="single" w:sz="4" w:space="0" w:color="auto"/>
              <w:right w:val="single" w:sz="4" w:space="0" w:color="auto"/>
            </w:tcBorders>
            <w:noWrap/>
            <w:vAlign w:val="bottom"/>
          </w:tcPr>
          <w:p w14:paraId="257B3294"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0" w:type="dxa"/>
            <w:tcBorders>
              <w:top w:val="nil"/>
              <w:left w:val="nil"/>
              <w:bottom w:val="single" w:sz="4" w:space="0" w:color="auto"/>
              <w:right w:val="single" w:sz="4" w:space="0" w:color="auto"/>
            </w:tcBorders>
            <w:noWrap/>
            <w:vAlign w:val="bottom"/>
          </w:tcPr>
          <w:p w14:paraId="0250294B"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567" w:type="dxa"/>
            <w:tcBorders>
              <w:top w:val="nil"/>
              <w:left w:val="nil"/>
              <w:bottom w:val="single" w:sz="4" w:space="0" w:color="auto"/>
              <w:right w:val="single" w:sz="4" w:space="0" w:color="auto"/>
            </w:tcBorders>
            <w:noWrap/>
            <w:vAlign w:val="bottom"/>
          </w:tcPr>
          <w:p w14:paraId="584CC756"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148804B7"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41299C20"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74574194"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527BAF5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6E01ADA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3" w:type="dxa"/>
            <w:tcBorders>
              <w:top w:val="nil"/>
              <w:left w:val="nil"/>
              <w:bottom w:val="single" w:sz="4" w:space="0" w:color="auto"/>
              <w:right w:val="single" w:sz="4" w:space="0" w:color="auto"/>
            </w:tcBorders>
            <w:noWrap/>
            <w:vAlign w:val="bottom"/>
          </w:tcPr>
          <w:p w14:paraId="516F1FAE"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133" w:type="dxa"/>
            <w:tcBorders>
              <w:top w:val="nil"/>
              <w:left w:val="nil"/>
              <w:bottom w:val="single" w:sz="4" w:space="0" w:color="auto"/>
              <w:right w:val="single" w:sz="4" w:space="0" w:color="auto"/>
            </w:tcBorders>
            <w:vAlign w:val="bottom"/>
          </w:tcPr>
          <w:p w14:paraId="2F1F2B8E"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r>
      <w:tr w:rsidR="00FD67A4" w:rsidRPr="00362812" w14:paraId="3B3BBC6A" w14:textId="77777777" w:rsidTr="00FD67A4">
        <w:trPr>
          <w:trHeight w:val="630"/>
        </w:trPr>
        <w:tc>
          <w:tcPr>
            <w:tcW w:w="426" w:type="dxa"/>
            <w:tcBorders>
              <w:top w:val="nil"/>
              <w:left w:val="single" w:sz="4" w:space="0" w:color="auto"/>
              <w:bottom w:val="single" w:sz="4" w:space="0" w:color="auto"/>
              <w:right w:val="single" w:sz="4" w:space="0" w:color="auto"/>
            </w:tcBorders>
            <w:noWrap/>
            <w:vAlign w:val="bottom"/>
          </w:tcPr>
          <w:p w14:paraId="1DFD0EA5"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148" w:type="dxa"/>
            <w:tcBorders>
              <w:top w:val="nil"/>
              <w:left w:val="nil"/>
              <w:bottom w:val="single" w:sz="4" w:space="0" w:color="auto"/>
              <w:right w:val="single" w:sz="4" w:space="0" w:color="auto"/>
            </w:tcBorders>
            <w:noWrap/>
            <w:vAlign w:val="bottom"/>
          </w:tcPr>
          <w:p w14:paraId="102787B1"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262" w:type="dxa"/>
            <w:tcBorders>
              <w:top w:val="nil"/>
              <w:left w:val="nil"/>
              <w:bottom w:val="single" w:sz="4" w:space="0" w:color="auto"/>
              <w:right w:val="single" w:sz="4" w:space="0" w:color="auto"/>
            </w:tcBorders>
            <w:noWrap/>
            <w:vAlign w:val="bottom"/>
          </w:tcPr>
          <w:p w14:paraId="578D4A2C"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417" w:type="dxa"/>
            <w:tcBorders>
              <w:top w:val="nil"/>
              <w:left w:val="nil"/>
              <w:bottom w:val="single" w:sz="4" w:space="0" w:color="auto"/>
              <w:right w:val="single" w:sz="4" w:space="0" w:color="auto"/>
            </w:tcBorders>
            <w:noWrap/>
            <w:vAlign w:val="bottom"/>
          </w:tcPr>
          <w:p w14:paraId="62634EA7"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1" w:type="dxa"/>
            <w:tcBorders>
              <w:top w:val="nil"/>
              <w:left w:val="nil"/>
              <w:bottom w:val="single" w:sz="4" w:space="0" w:color="auto"/>
              <w:right w:val="single" w:sz="4" w:space="0" w:color="auto"/>
            </w:tcBorders>
            <w:noWrap/>
            <w:vAlign w:val="bottom"/>
          </w:tcPr>
          <w:p w14:paraId="16CD4040"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992" w:type="dxa"/>
            <w:tcBorders>
              <w:top w:val="nil"/>
              <w:left w:val="nil"/>
              <w:bottom w:val="single" w:sz="4" w:space="0" w:color="auto"/>
              <w:right w:val="single" w:sz="4" w:space="0" w:color="auto"/>
            </w:tcBorders>
            <w:noWrap/>
            <w:vAlign w:val="bottom"/>
          </w:tcPr>
          <w:p w14:paraId="5B269A16"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0" w:type="dxa"/>
            <w:tcBorders>
              <w:top w:val="nil"/>
              <w:left w:val="nil"/>
              <w:bottom w:val="single" w:sz="4" w:space="0" w:color="auto"/>
              <w:right w:val="single" w:sz="4" w:space="0" w:color="auto"/>
            </w:tcBorders>
            <w:noWrap/>
            <w:vAlign w:val="bottom"/>
          </w:tcPr>
          <w:p w14:paraId="72F218B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567" w:type="dxa"/>
            <w:tcBorders>
              <w:top w:val="nil"/>
              <w:left w:val="nil"/>
              <w:bottom w:val="single" w:sz="4" w:space="0" w:color="auto"/>
              <w:right w:val="single" w:sz="4" w:space="0" w:color="auto"/>
            </w:tcBorders>
            <w:noWrap/>
            <w:vAlign w:val="bottom"/>
          </w:tcPr>
          <w:p w14:paraId="4CAB9680"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6DB97AF3"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7FAE9CEE" w14:textId="77777777" w:rsidR="00FD67A4" w:rsidRPr="00362812" w:rsidRDefault="00FD67A4" w:rsidP="00FD67A4">
            <w:pPr>
              <w:spacing w:line="240" w:lineRule="auto"/>
              <w:ind w:firstLine="0"/>
              <w:jc w:val="righ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68C762F3"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442BF44C"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6547D04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3" w:type="dxa"/>
            <w:tcBorders>
              <w:top w:val="nil"/>
              <w:left w:val="nil"/>
              <w:bottom w:val="single" w:sz="4" w:space="0" w:color="auto"/>
              <w:right w:val="single" w:sz="4" w:space="0" w:color="auto"/>
            </w:tcBorders>
            <w:noWrap/>
            <w:vAlign w:val="bottom"/>
          </w:tcPr>
          <w:p w14:paraId="0F0E8811"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133" w:type="dxa"/>
            <w:tcBorders>
              <w:top w:val="nil"/>
              <w:left w:val="nil"/>
              <w:bottom w:val="single" w:sz="4" w:space="0" w:color="auto"/>
              <w:right w:val="single" w:sz="4" w:space="0" w:color="auto"/>
            </w:tcBorders>
            <w:vAlign w:val="bottom"/>
          </w:tcPr>
          <w:p w14:paraId="3B86BE35"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r>
      <w:tr w:rsidR="00FD67A4" w:rsidRPr="00362812" w14:paraId="5CA24CD1" w14:textId="77777777" w:rsidTr="00FD67A4">
        <w:trPr>
          <w:trHeight w:val="315"/>
        </w:trPr>
        <w:tc>
          <w:tcPr>
            <w:tcW w:w="426" w:type="dxa"/>
            <w:tcBorders>
              <w:top w:val="nil"/>
              <w:left w:val="single" w:sz="4" w:space="0" w:color="auto"/>
              <w:bottom w:val="single" w:sz="4" w:space="0" w:color="auto"/>
              <w:right w:val="single" w:sz="4" w:space="0" w:color="auto"/>
            </w:tcBorders>
            <w:noWrap/>
            <w:vAlign w:val="bottom"/>
          </w:tcPr>
          <w:p w14:paraId="7DB7FB15"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148" w:type="dxa"/>
            <w:tcBorders>
              <w:top w:val="nil"/>
              <w:left w:val="nil"/>
              <w:bottom w:val="single" w:sz="4" w:space="0" w:color="auto"/>
              <w:right w:val="single" w:sz="4" w:space="0" w:color="auto"/>
            </w:tcBorders>
            <w:noWrap/>
            <w:vAlign w:val="bottom"/>
          </w:tcPr>
          <w:p w14:paraId="162846E6"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262" w:type="dxa"/>
            <w:tcBorders>
              <w:top w:val="nil"/>
              <w:left w:val="nil"/>
              <w:bottom w:val="single" w:sz="4" w:space="0" w:color="auto"/>
              <w:right w:val="single" w:sz="4" w:space="0" w:color="auto"/>
            </w:tcBorders>
            <w:noWrap/>
            <w:vAlign w:val="bottom"/>
          </w:tcPr>
          <w:p w14:paraId="2234992F"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1417" w:type="dxa"/>
            <w:tcBorders>
              <w:top w:val="nil"/>
              <w:left w:val="nil"/>
              <w:bottom w:val="single" w:sz="4" w:space="0" w:color="auto"/>
              <w:right w:val="single" w:sz="4" w:space="0" w:color="auto"/>
            </w:tcBorders>
            <w:noWrap/>
            <w:vAlign w:val="bottom"/>
          </w:tcPr>
          <w:p w14:paraId="56E5595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1" w:type="dxa"/>
            <w:tcBorders>
              <w:top w:val="nil"/>
              <w:left w:val="nil"/>
              <w:bottom w:val="single" w:sz="4" w:space="0" w:color="auto"/>
              <w:right w:val="single" w:sz="4" w:space="0" w:color="auto"/>
            </w:tcBorders>
            <w:noWrap/>
            <w:vAlign w:val="bottom"/>
          </w:tcPr>
          <w:p w14:paraId="37A06FF0"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992" w:type="dxa"/>
            <w:tcBorders>
              <w:top w:val="nil"/>
              <w:left w:val="nil"/>
              <w:bottom w:val="single" w:sz="4" w:space="0" w:color="auto"/>
              <w:right w:val="single" w:sz="4" w:space="0" w:color="auto"/>
            </w:tcBorders>
            <w:noWrap/>
            <w:vAlign w:val="bottom"/>
          </w:tcPr>
          <w:p w14:paraId="20F3192A"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850" w:type="dxa"/>
            <w:tcBorders>
              <w:top w:val="nil"/>
              <w:left w:val="nil"/>
              <w:bottom w:val="single" w:sz="4" w:space="0" w:color="auto"/>
              <w:right w:val="single" w:sz="4" w:space="0" w:color="auto"/>
            </w:tcBorders>
            <w:noWrap/>
            <w:vAlign w:val="bottom"/>
          </w:tcPr>
          <w:p w14:paraId="291924F8"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r w:rsidRPr="00362812">
              <w:rPr>
                <w:rFonts w:ascii="Book Antiqua" w:hAnsi="Book Antiqua"/>
                <w:i/>
                <w:iCs/>
                <w:snapToGrid/>
                <w:color w:val="000000" w:themeColor="text1"/>
                <w:sz w:val="16"/>
                <w:szCs w:val="16"/>
              </w:rPr>
              <w:t> </w:t>
            </w:r>
          </w:p>
        </w:tc>
        <w:tc>
          <w:tcPr>
            <w:tcW w:w="567" w:type="dxa"/>
            <w:tcBorders>
              <w:top w:val="nil"/>
              <w:left w:val="nil"/>
              <w:bottom w:val="single" w:sz="4" w:space="0" w:color="auto"/>
              <w:right w:val="single" w:sz="4" w:space="0" w:color="auto"/>
            </w:tcBorders>
            <w:noWrap/>
            <w:vAlign w:val="bottom"/>
          </w:tcPr>
          <w:p w14:paraId="44AC0739"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169DFA57"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417" w:type="dxa"/>
            <w:tcBorders>
              <w:top w:val="nil"/>
              <w:left w:val="nil"/>
              <w:bottom w:val="single" w:sz="4" w:space="0" w:color="auto"/>
              <w:right w:val="single" w:sz="4" w:space="0" w:color="auto"/>
            </w:tcBorders>
            <w:noWrap/>
            <w:vAlign w:val="bottom"/>
          </w:tcPr>
          <w:p w14:paraId="45998CE9"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2EBF8E0D"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276" w:type="dxa"/>
            <w:tcBorders>
              <w:top w:val="nil"/>
              <w:left w:val="nil"/>
              <w:bottom w:val="single" w:sz="4" w:space="0" w:color="auto"/>
              <w:right w:val="single" w:sz="4" w:space="0" w:color="auto"/>
            </w:tcBorders>
            <w:noWrap/>
            <w:vAlign w:val="bottom"/>
          </w:tcPr>
          <w:p w14:paraId="05B96689"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851" w:type="dxa"/>
            <w:tcBorders>
              <w:top w:val="nil"/>
              <w:left w:val="nil"/>
              <w:bottom w:val="single" w:sz="4" w:space="0" w:color="auto"/>
              <w:right w:val="single" w:sz="4" w:space="0" w:color="auto"/>
            </w:tcBorders>
            <w:noWrap/>
            <w:vAlign w:val="bottom"/>
          </w:tcPr>
          <w:p w14:paraId="349F5922"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993" w:type="dxa"/>
            <w:tcBorders>
              <w:top w:val="nil"/>
              <w:left w:val="nil"/>
              <w:bottom w:val="single" w:sz="4" w:space="0" w:color="auto"/>
              <w:right w:val="single" w:sz="4" w:space="0" w:color="auto"/>
            </w:tcBorders>
            <w:noWrap/>
            <w:vAlign w:val="bottom"/>
          </w:tcPr>
          <w:p w14:paraId="602B2C24"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c>
          <w:tcPr>
            <w:tcW w:w="1133" w:type="dxa"/>
            <w:tcBorders>
              <w:top w:val="nil"/>
              <w:left w:val="nil"/>
              <w:bottom w:val="single" w:sz="4" w:space="0" w:color="auto"/>
              <w:right w:val="single" w:sz="4" w:space="0" w:color="auto"/>
            </w:tcBorders>
            <w:vAlign w:val="bottom"/>
          </w:tcPr>
          <w:p w14:paraId="73494328" w14:textId="77777777" w:rsidR="00FD67A4" w:rsidRPr="00362812" w:rsidRDefault="00FD67A4" w:rsidP="00FD67A4">
            <w:pPr>
              <w:spacing w:line="240" w:lineRule="auto"/>
              <w:ind w:firstLine="0"/>
              <w:jc w:val="left"/>
              <w:rPr>
                <w:rFonts w:ascii="Book Antiqua" w:hAnsi="Book Antiqua"/>
                <w:i/>
                <w:iCs/>
                <w:snapToGrid/>
                <w:color w:val="000000" w:themeColor="text1"/>
                <w:sz w:val="16"/>
                <w:szCs w:val="16"/>
              </w:rPr>
            </w:pPr>
          </w:p>
        </w:tc>
      </w:tr>
      <w:tr w:rsidR="00FD67A4" w:rsidRPr="00362812" w14:paraId="4B1E707E" w14:textId="77777777" w:rsidTr="00FD67A4">
        <w:trPr>
          <w:trHeight w:val="315"/>
        </w:trPr>
        <w:tc>
          <w:tcPr>
            <w:tcW w:w="15735" w:type="dxa"/>
            <w:gridSpan w:val="15"/>
            <w:tcBorders>
              <w:top w:val="nil"/>
              <w:left w:val="nil"/>
              <w:bottom w:val="nil"/>
              <w:right w:val="nil"/>
            </w:tcBorders>
            <w:noWrap/>
            <w:vAlign w:val="bottom"/>
          </w:tcPr>
          <w:p w14:paraId="5969CE5B" w14:textId="77777777" w:rsidR="00FD67A4" w:rsidRPr="00362812" w:rsidRDefault="00FD67A4" w:rsidP="00FD67A4">
            <w:pPr>
              <w:spacing w:line="240" w:lineRule="auto"/>
              <w:ind w:firstLine="0"/>
              <w:jc w:val="left"/>
              <w:rPr>
                <w:rFonts w:ascii="Book Antiqua" w:hAnsi="Book Antiqua"/>
                <w:snapToGrid/>
                <w:color w:val="000000" w:themeColor="text1"/>
                <w:sz w:val="20"/>
                <w:szCs w:val="20"/>
              </w:rPr>
            </w:pPr>
          </w:p>
        </w:tc>
      </w:tr>
    </w:tbl>
    <w:p w14:paraId="69CE8024" w14:textId="77777777" w:rsidR="00FD67A4" w:rsidRPr="00362812" w:rsidRDefault="00FD67A4" w:rsidP="00FD67A4">
      <w:pPr>
        <w:spacing w:line="240" w:lineRule="auto"/>
        <w:ind w:firstLine="0"/>
        <w:jc w:val="left"/>
        <w:rPr>
          <w:snapToGrid/>
          <w:color w:val="000000" w:themeColor="text1"/>
          <w:sz w:val="24"/>
          <w:szCs w:val="24"/>
        </w:rPr>
      </w:pPr>
    </w:p>
    <w:p w14:paraId="3216D446" w14:textId="77777777" w:rsidR="00FD67A4" w:rsidRPr="00362812" w:rsidRDefault="00FD67A4" w:rsidP="00FD67A4">
      <w:pPr>
        <w:spacing w:line="240" w:lineRule="auto"/>
        <w:ind w:firstLine="0"/>
        <w:jc w:val="left"/>
        <w:rPr>
          <w:b/>
          <w:snapToGrid/>
          <w:color w:val="000000" w:themeColor="text1"/>
          <w:sz w:val="24"/>
          <w:szCs w:val="24"/>
        </w:rPr>
        <w:sectPr w:rsidR="00FD67A4" w:rsidRPr="00362812" w:rsidSect="00FD67A4">
          <w:pgSz w:w="16840" w:h="11907" w:orient="landscape" w:code="9"/>
          <w:pgMar w:top="1134" w:right="851" w:bottom="1134" w:left="1418" w:header="720" w:footer="227" w:gutter="0"/>
          <w:cols w:space="720"/>
        </w:sectPr>
      </w:pPr>
      <w:r w:rsidRPr="00362812">
        <w:rPr>
          <w:b/>
          <w:snapToGrid/>
          <w:color w:val="000000" w:themeColor="text1"/>
          <w:sz w:val="24"/>
          <w:szCs w:val="24"/>
        </w:rPr>
        <w:t>Подрядчик:</w:t>
      </w:r>
    </w:p>
    <w:p w14:paraId="30DA4A30" w14:textId="77777777" w:rsidR="00FD67A4" w:rsidRPr="00362812" w:rsidRDefault="00FD67A4" w:rsidP="00FD67A4">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lastRenderedPageBreak/>
        <w:t>Приложение №4</w:t>
      </w:r>
    </w:p>
    <w:p w14:paraId="415CD53A" w14:textId="77777777" w:rsidR="00FD67A4" w:rsidRPr="00362812" w:rsidRDefault="00FD67A4" w:rsidP="00FD67A4">
      <w:pPr>
        <w:tabs>
          <w:tab w:val="left" w:pos="3712"/>
        </w:tabs>
        <w:spacing w:line="240" w:lineRule="auto"/>
        <w:ind w:firstLine="0"/>
        <w:jc w:val="right"/>
        <w:rPr>
          <w:snapToGrid/>
          <w:color w:val="000000" w:themeColor="text1"/>
          <w:sz w:val="22"/>
          <w:szCs w:val="20"/>
        </w:rPr>
      </w:pPr>
      <w:r w:rsidRPr="00362812">
        <w:rPr>
          <w:snapToGrid/>
          <w:color w:val="000000" w:themeColor="text1"/>
          <w:sz w:val="22"/>
          <w:szCs w:val="20"/>
        </w:rPr>
        <w:t>к  Договору  _________</w:t>
      </w:r>
    </w:p>
    <w:p w14:paraId="216CD7FB" w14:textId="473CE9DE" w:rsidR="00FD67A4" w:rsidRPr="00362812" w:rsidRDefault="00FD67A4" w:rsidP="00FD67A4">
      <w:pPr>
        <w:tabs>
          <w:tab w:val="left" w:pos="3712"/>
        </w:tabs>
        <w:spacing w:line="240" w:lineRule="auto"/>
        <w:ind w:left="5760" w:firstLine="0"/>
        <w:jc w:val="right"/>
        <w:rPr>
          <w:snapToGrid/>
          <w:color w:val="000000" w:themeColor="text1"/>
          <w:sz w:val="22"/>
          <w:szCs w:val="20"/>
        </w:rPr>
      </w:pPr>
      <w:r w:rsidRPr="00362812">
        <w:rPr>
          <w:snapToGrid/>
          <w:color w:val="000000" w:themeColor="text1"/>
          <w:sz w:val="22"/>
          <w:szCs w:val="20"/>
        </w:rPr>
        <w:t>от «____»__________201</w:t>
      </w:r>
      <w:r w:rsidR="004C71CA" w:rsidRPr="00362812">
        <w:rPr>
          <w:snapToGrid/>
          <w:color w:val="000000" w:themeColor="text1"/>
          <w:sz w:val="22"/>
          <w:szCs w:val="20"/>
        </w:rPr>
        <w:t>9</w:t>
      </w:r>
      <w:r w:rsidRPr="00362812">
        <w:rPr>
          <w:snapToGrid/>
          <w:color w:val="000000" w:themeColor="text1"/>
          <w:sz w:val="22"/>
          <w:szCs w:val="20"/>
        </w:rPr>
        <w:t>г.</w:t>
      </w:r>
    </w:p>
    <w:p w14:paraId="67A67DB7" w14:textId="77777777" w:rsidR="00FD67A4" w:rsidRPr="00362812" w:rsidRDefault="00FD67A4" w:rsidP="00FD67A4">
      <w:pPr>
        <w:spacing w:line="240" w:lineRule="auto"/>
        <w:ind w:firstLine="0"/>
        <w:jc w:val="left"/>
        <w:rPr>
          <w:snapToGrid/>
          <w:color w:val="000000" w:themeColor="text1"/>
          <w:sz w:val="20"/>
          <w:szCs w:val="20"/>
        </w:rPr>
      </w:pPr>
    </w:p>
    <w:p w14:paraId="055B8938" w14:textId="3545EF6A" w:rsidR="00FD67A4" w:rsidRPr="00362812" w:rsidRDefault="00FD67A4" w:rsidP="00FD67A4">
      <w:pPr>
        <w:spacing w:line="240" w:lineRule="auto"/>
        <w:ind w:firstLine="720"/>
        <w:jc w:val="center"/>
        <w:rPr>
          <w:b/>
          <w:bCs/>
          <w:snapToGrid/>
          <w:color w:val="000000" w:themeColor="text1"/>
          <w:sz w:val="20"/>
          <w:szCs w:val="20"/>
        </w:rPr>
      </w:pPr>
      <w:r w:rsidRPr="00362812">
        <w:rPr>
          <w:b/>
          <w:bCs/>
          <w:snapToGrid/>
          <w:color w:val="000000" w:themeColor="text1"/>
          <w:sz w:val="24"/>
          <w:szCs w:val="24"/>
        </w:rPr>
        <w:t>Гарантийное письмо</w:t>
      </w:r>
    </w:p>
    <w:p w14:paraId="23ABDEEB" w14:textId="77777777" w:rsidR="00FD67A4" w:rsidRPr="00362812" w:rsidRDefault="00FD67A4" w:rsidP="00FD67A4">
      <w:pPr>
        <w:spacing w:line="240" w:lineRule="auto"/>
        <w:ind w:firstLine="720"/>
        <w:jc w:val="center"/>
        <w:rPr>
          <w:b/>
          <w:bCs/>
          <w:snapToGrid/>
          <w:color w:val="000000" w:themeColor="text1"/>
          <w:sz w:val="20"/>
          <w:szCs w:val="20"/>
        </w:rPr>
      </w:pPr>
    </w:p>
    <w:p w14:paraId="1393B258" w14:textId="0EFBDD4E" w:rsidR="00FD67A4" w:rsidRPr="000759D5" w:rsidRDefault="00FD67A4" w:rsidP="00FD67A4">
      <w:pPr>
        <w:spacing w:line="240" w:lineRule="auto"/>
        <w:ind w:firstLine="0"/>
        <w:jc w:val="left"/>
        <w:rPr>
          <w:bCs/>
          <w:snapToGrid/>
          <w:color w:val="000000" w:themeColor="text1"/>
          <w:sz w:val="20"/>
          <w:szCs w:val="20"/>
        </w:rPr>
      </w:pPr>
      <w:r w:rsidRPr="00362812">
        <w:rPr>
          <w:bCs/>
          <w:snapToGrid/>
          <w:color w:val="000000" w:themeColor="text1"/>
          <w:sz w:val="20"/>
          <w:szCs w:val="20"/>
        </w:rPr>
        <w:t xml:space="preserve">г. Владивосток                   </w:t>
      </w:r>
      <w:r w:rsidRPr="00362812">
        <w:rPr>
          <w:bCs/>
          <w:snapToGrid/>
          <w:color w:val="000000" w:themeColor="text1"/>
          <w:sz w:val="20"/>
          <w:szCs w:val="20"/>
        </w:rPr>
        <w:tab/>
      </w:r>
      <w:r w:rsidRPr="00362812">
        <w:rPr>
          <w:bCs/>
          <w:snapToGrid/>
          <w:color w:val="000000" w:themeColor="text1"/>
          <w:sz w:val="20"/>
          <w:szCs w:val="20"/>
        </w:rPr>
        <w:tab/>
      </w:r>
      <w:r w:rsidRPr="00362812">
        <w:rPr>
          <w:bCs/>
          <w:snapToGrid/>
          <w:color w:val="000000" w:themeColor="text1"/>
          <w:sz w:val="20"/>
          <w:szCs w:val="20"/>
        </w:rPr>
        <w:tab/>
      </w:r>
      <w:r w:rsidRPr="00362812">
        <w:rPr>
          <w:bCs/>
          <w:snapToGrid/>
          <w:color w:val="000000" w:themeColor="text1"/>
          <w:sz w:val="20"/>
          <w:szCs w:val="20"/>
        </w:rPr>
        <w:tab/>
      </w:r>
      <w:r w:rsidR="00E344A4" w:rsidRPr="00362812">
        <w:rPr>
          <w:bCs/>
          <w:snapToGrid/>
          <w:color w:val="000000" w:themeColor="text1"/>
          <w:sz w:val="20"/>
          <w:szCs w:val="20"/>
        </w:rPr>
        <w:t xml:space="preserve">                                       </w:t>
      </w:r>
      <w:r w:rsidRPr="00362812">
        <w:rPr>
          <w:bCs/>
          <w:snapToGrid/>
          <w:color w:val="000000" w:themeColor="text1"/>
          <w:sz w:val="20"/>
          <w:szCs w:val="20"/>
        </w:rPr>
        <w:t xml:space="preserve">           «___» ____________ 201</w:t>
      </w:r>
      <w:r w:rsidR="004C71CA" w:rsidRPr="00362812">
        <w:rPr>
          <w:bCs/>
          <w:snapToGrid/>
          <w:color w:val="000000" w:themeColor="text1"/>
          <w:sz w:val="20"/>
          <w:szCs w:val="20"/>
        </w:rPr>
        <w:t>9</w:t>
      </w:r>
      <w:r w:rsidRPr="00362812">
        <w:rPr>
          <w:bCs/>
          <w:snapToGrid/>
          <w:color w:val="000000" w:themeColor="text1"/>
          <w:sz w:val="20"/>
          <w:szCs w:val="20"/>
        </w:rPr>
        <w:t xml:space="preserve"> г.</w:t>
      </w:r>
    </w:p>
    <w:p w14:paraId="4826C06C" w14:textId="77777777" w:rsidR="00BD2E2A" w:rsidRPr="000759D5" w:rsidRDefault="00BD2E2A" w:rsidP="00FD67A4">
      <w:pPr>
        <w:spacing w:line="240" w:lineRule="auto"/>
        <w:ind w:firstLine="0"/>
        <w:jc w:val="left"/>
        <w:rPr>
          <w:bCs/>
          <w:snapToGrid/>
          <w:color w:val="000000" w:themeColor="text1"/>
          <w:sz w:val="20"/>
          <w:szCs w:val="20"/>
        </w:rPr>
      </w:pPr>
    </w:p>
    <w:p w14:paraId="6D8CECCD" w14:textId="48801428" w:rsidR="00FD67A4" w:rsidRPr="00362812" w:rsidRDefault="004C71CA" w:rsidP="00D13868">
      <w:pPr>
        <w:spacing w:line="240" w:lineRule="auto"/>
        <w:ind w:firstLine="709"/>
        <w:rPr>
          <w:snapToGrid/>
          <w:color w:val="000000" w:themeColor="text1"/>
          <w:sz w:val="22"/>
          <w:szCs w:val="22"/>
        </w:rPr>
      </w:pPr>
      <w:r w:rsidRPr="00362812">
        <w:rPr>
          <w:b/>
          <w:color w:val="000000" w:themeColor="text1"/>
          <w:sz w:val="24"/>
          <w:szCs w:val="24"/>
        </w:rPr>
        <w:t>_________________________________________________</w:t>
      </w:r>
      <w:r w:rsidR="00A83B61" w:rsidRPr="00362812">
        <w:rPr>
          <w:bCs/>
          <w:color w:val="000000" w:themeColor="text1"/>
          <w:sz w:val="24"/>
          <w:szCs w:val="24"/>
        </w:rPr>
        <w:t>,</w:t>
      </w:r>
      <w:r w:rsidR="00A83B61" w:rsidRPr="00362812">
        <w:rPr>
          <w:b/>
          <w:bCs/>
          <w:color w:val="000000" w:themeColor="text1"/>
          <w:sz w:val="24"/>
          <w:szCs w:val="24"/>
        </w:rPr>
        <w:t xml:space="preserve"> </w:t>
      </w:r>
      <w:r w:rsidR="00A83B61" w:rsidRPr="00362812">
        <w:rPr>
          <w:color w:val="000000" w:themeColor="text1"/>
          <w:sz w:val="24"/>
          <w:szCs w:val="24"/>
        </w:rPr>
        <w:t>именуемое в дальнейшем «Подрядчик», в лице</w:t>
      </w:r>
      <w:r w:rsidR="00E67F01" w:rsidRPr="00362812">
        <w:rPr>
          <w:color w:val="000000" w:themeColor="text1"/>
          <w:sz w:val="24"/>
          <w:szCs w:val="24"/>
        </w:rPr>
        <w:t xml:space="preserve"> </w:t>
      </w:r>
      <w:r w:rsidRPr="00362812">
        <w:rPr>
          <w:color w:val="000000" w:themeColor="text1"/>
          <w:sz w:val="24"/>
          <w:szCs w:val="24"/>
        </w:rPr>
        <w:t>__________________________</w:t>
      </w:r>
      <w:r w:rsidR="007B62B4" w:rsidRPr="00362812">
        <w:rPr>
          <w:color w:val="000000" w:themeColor="text1"/>
          <w:sz w:val="24"/>
          <w:szCs w:val="24"/>
        </w:rPr>
        <w:t>,</w:t>
      </w:r>
      <w:r w:rsidR="007B62B4" w:rsidRPr="00362812">
        <w:rPr>
          <w:color w:val="000000" w:themeColor="text1"/>
          <w:sz w:val="22"/>
          <w:szCs w:val="22"/>
        </w:rPr>
        <w:t xml:space="preserve"> действующего на основании </w:t>
      </w:r>
      <w:r w:rsidR="00BD2E2A" w:rsidRPr="00BD2E2A">
        <w:rPr>
          <w:color w:val="000000" w:themeColor="text1"/>
          <w:sz w:val="22"/>
          <w:szCs w:val="22"/>
        </w:rPr>
        <w:t>_______</w:t>
      </w:r>
      <w:r w:rsidR="00FD67A4" w:rsidRPr="00362812">
        <w:rPr>
          <w:snapToGrid/>
          <w:color w:val="000000" w:themeColor="text1"/>
          <w:sz w:val="22"/>
          <w:szCs w:val="22"/>
        </w:rPr>
        <w:t>,  в рамках Договора от_______________</w:t>
      </w:r>
      <w:r w:rsidR="007B62B4" w:rsidRPr="00362812">
        <w:rPr>
          <w:snapToGrid/>
          <w:color w:val="000000" w:themeColor="text1"/>
          <w:sz w:val="22"/>
          <w:szCs w:val="22"/>
        </w:rPr>
        <w:t xml:space="preserve"> </w:t>
      </w:r>
      <w:r w:rsidR="00FD67A4" w:rsidRPr="00362812">
        <w:rPr>
          <w:snapToGrid/>
          <w:color w:val="000000" w:themeColor="text1"/>
          <w:sz w:val="22"/>
          <w:szCs w:val="22"/>
        </w:rPr>
        <w:t>№ _______________; принимает на себя следующие обязательства:</w:t>
      </w:r>
    </w:p>
    <w:p w14:paraId="52655415" w14:textId="4299D6DE"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362812">
          <w:rPr>
            <w:snapToGrid/>
            <w:color w:val="000000" w:themeColor="text1"/>
            <w:sz w:val="22"/>
            <w:szCs w:val="22"/>
          </w:rPr>
          <w:t>№ 18162/09</w:t>
        </w:r>
      </w:hyperlink>
      <w:r w:rsidRPr="00362812">
        <w:rPr>
          <w:snapToGrid/>
          <w:color w:val="000000" w:themeColor="text1"/>
          <w:sz w:val="22"/>
          <w:szCs w:val="22"/>
        </w:rPr>
        <w:t xml:space="preserve"> и от 25.05.2010 </w:t>
      </w:r>
      <w:hyperlink r:id="rId13" w:history="1">
        <w:r w:rsidRPr="00362812">
          <w:rPr>
            <w:snapToGrid/>
            <w:color w:val="000000" w:themeColor="text1"/>
            <w:sz w:val="22"/>
            <w:szCs w:val="22"/>
          </w:rPr>
          <w:t>№ 15658/09</w:t>
        </w:r>
      </w:hyperlink>
      <w:r w:rsidRPr="00362812">
        <w:rPr>
          <w:snapToGrid/>
          <w:color w:val="000000" w:themeColor="text1"/>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362812">
          <w:rPr>
            <w:snapToGrid/>
            <w:color w:val="000000" w:themeColor="text1"/>
            <w:sz w:val="22"/>
            <w:szCs w:val="22"/>
          </w:rPr>
          <w:t>Критери</w:t>
        </w:r>
      </w:hyperlink>
      <w:r w:rsidRPr="00362812">
        <w:rPr>
          <w:snapToGrid/>
          <w:color w:val="000000" w:themeColor="text1"/>
          <w:sz w:val="22"/>
          <w:szCs w:val="22"/>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14:paraId="14577AC7" w14:textId="75B7A860"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Незамедлительно уведомить Общество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(-ов). </w:t>
      </w:r>
    </w:p>
    <w:p w14:paraId="7B0DF344" w14:textId="2602353A"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Настоящим</w:t>
      </w:r>
      <w:r w:rsidR="007B62B4" w:rsidRPr="00362812">
        <w:rPr>
          <w:snapToGrid/>
          <w:color w:val="000000" w:themeColor="text1"/>
          <w:sz w:val="22"/>
          <w:szCs w:val="22"/>
        </w:rPr>
        <w:t xml:space="preserve"> Подрядчик</w:t>
      </w:r>
      <w:r w:rsidRPr="00362812">
        <w:rPr>
          <w:snapToGrid/>
          <w:color w:val="000000" w:themeColor="text1"/>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w:t>
      </w:r>
      <w:r w:rsidR="007B62B4" w:rsidRPr="00362812">
        <w:rPr>
          <w:snapToGrid/>
          <w:color w:val="000000" w:themeColor="text1"/>
          <w:sz w:val="22"/>
          <w:szCs w:val="22"/>
        </w:rPr>
        <w:t xml:space="preserve"> Заказчика</w:t>
      </w:r>
      <w:r w:rsidRPr="00362812">
        <w:rPr>
          <w:snapToGrid/>
          <w:color w:val="000000" w:themeColor="text1"/>
          <w:sz w:val="22"/>
          <w:szCs w:val="22"/>
        </w:rPr>
        <w:t xml:space="preserve"> и</w:t>
      </w:r>
      <w:r w:rsidR="007B62B4" w:rsidRPr="00362812">
        <w:rPr>
          <w:snapToGrid/>
          <w:color w:val="000000" w:themeColor="text1"/>
          <w:sz w:val="22"/>
          <w:szCs w:val="22"/>
        </w:rPr>
        <w:t xml:space="preserve"> Заказчик</w:t>
      </w:r>
      <w:r w:rsidRPr="00362812">
        <w:rPr>
          <w:snapToGrid/>
          <w:color w:val="000000" w:themeColor="text1"/>
          <w:sz w:val="22"/>
          <w:szCs w:val="22"/>
        </w:rPr>
        <w:t xml:space="preserve"> вправе исходить из н</w:t>
      </w:r>
      <w:r w:rsidR="007B62B4" w:rsidRPr="00362812">
        <w:rPr>
          <w:snapToGrid/>
          <w:color w:val="000000" w:themeColor="text1"/>
          <w:sz w:val="22"/>
          <w:szCs w:val="22"/>
        </w:rPr>
        <w:t>их при исполнении Договора</w:t>
      </w:r>
      <w:r w:rsidRPr="00362812">
        <w:rPr>
          <w:snapToGrid/>
          <w:color w:val="000000" w:themeColor="text1"/>
          <w:sz w:val="22"/>
          <w:szCs w:val="22"/>
        </w:rPr>
        <w:t xml:space="preserve">.  </w:t>
      </w:r>
    </w:p>
    <w:p w14:paraId="613A62C6" w14:textId="6B8B7EB4"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В случае нарушения</w:t>
      </w:r>
      <w:r w:rsidR="007B62B4" w:rsidRPr="00362812">
        <w:rPr>
          <w:snapToGrid/>
          <w:color w:val="000000" w:themeColor="text1"/>
          <w:sz w:val="22"/>
          <w:szCs w:val="22"/>
        </w:rPr>
        <w:t xml:space="preserve"> Подрядчиком</w:t>
      </w:r>
      <w:r w:rsidRPr="00362812">
        <w:rPr>
          <w:snapToGrid/>
          <w:color w:val="000000" w:themeColor="text1"/>
          <w:sz w:val="22"/>
          <w:szCs w:val="22"/>
        </w:rPr>
        <w:t xml:space="preserve"> обязательств, установленных в п.п. 1, 2 настоящего Гарантийного письма,</w:t>
      </w:r>
      <w:r w:rsidR="007B62B4" w:rsidRPr="00362812">
        <w:rPr>
          <w:snapToGrid/>
          <w:color w:val="000000" w:themeColor="text1"/>
          <w:sz w:val="22"/>
          <w:szCs w:val="22"/>
        </w:rPr>
        <w:t xml:space="preserve"> Заказчик </w:t>
      </w:r>
      <w:r w:rsidRPr="00362812">
        <w:rPr>
          <w:snapToGrid/>
          <w:color w:val="000000" w:themeColor="text1"/>
          <w:sz w:val="22"/>
          <w:szCs w:val="22"/>
        </w:rPr>
        <w:t xml:space="preserve">в дополнение к основаниям, предусмотренным Договором, вправе заявить отказ от Договора в одностороннем порядке путем направления </w:t>
      </w:r>
      <w:r w:rsidRPr="00362812">
        <w:rPr>
          <w:snapToGrid/>
          <w:color w:val="000000" w:themeColor="text1"/>
          <w:sz w:val="22"/>
          <w:szCs w:val="22"/>
        </w:rPr>
        <w:lastRenderedPageBreak/>
        <w:t xml:space="preserve">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7B62B4" w:rsidRPr="00362812">
        <w:rPr>
          <w:snapToGrid/>
          <w:color w:val="000000" w:themeColor="text1"/>
          <w:sz w:val="22"/>
          <w:szCs w:val="22"/>
        </w:rPr>
        <w:t>Подрядчиком</w:t>
      </w:r>
      <w:r w:rsidRPr="00362812">
        <w:rPr>
          <w:snapToGrid/>
          <w:color w:val="000000" w:themeColor="text1"/>
          <w:sz w:val="22"/>
          <w:szCs w:val="22"/>
        </w:rPr>
        <w:t>.</w:t>
      </w:r>
    </w:p>
    <w:p w14:paraId="17EC3580" w14:textId="0FD29381"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Договор будет считаться расторгнутым с даты, указанной в Уведомлении при условии, что </w:t>
      </w:r>
      <w:r w:rsidR="007B62B4" w:rsidRPr="00362812">
        <w:rPr>
          <w:snapToGrid/>
          <w:color w:val="000000" w:themeColor="text1"/>
          <w:sz w:val="22"/>
          <w:szCs w:val="22"/>
        </w:rPr>
        <w:t>Заказчик</w:t>
      </w:r>
      <w:r w:rsidRPr="00362812">
        <w:rPr>
          <w:snapToGrid/>
          <w:color w:val="000000" w:themeColor="text1"/>
          <w:sz w:val="22"/>
          <w:szCs w:val="22"/>
        </w:rPr>
        <w:t xml:space="preserve"> не отзовет указанное Уведомление по итогам рассмотрения мотивированных возражений</w:t>
      </w:r>
      <w:r w:rsidR="007B62B4" w:rsidRPr="00362812">
        <w:rPr>
          <w:snapToGrid/>
          <w:color w:val="000000" w:themeColor="text1"/>
          <w:sz w:val="22"/>
          <w:szCs w:val="22"/>
        </w:rPr>
        <w:t xml:space="preserve"> Подрядчика</w:t>
      </w:r>
      <w:r w:rsidRPr="00362812">
        <w:rPr>
          <w:snapToGrid/>
          <w:color w:val="000000" w:themeColor="text1"/>
          <w:sz w:val="22"/>
          <w:szCs w:val="22"/>
        </w:rPr>
        <w:t xml:space="preserve"> до указанной даты расторжения.</w:t>
      </w:r>
    </w:p>
    <w:p w14:paraId="5BCD34BB" w14:textId="692B8D4C"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Настоящим</w:t>
      </w:r>
      <w:r w:rsidR="007B62B4" w:rsidRPr="00362812">
        <w:rPr>
          <w:snapToGrid/>
          <w:color w:val="000000" w:themeColor="text1"/>
          <w:sz w:val="22"/>
          <w:szCs w:val="22"/>
        </w:rPr>
        <w:t xml:space="preserve"> Подрядчик</w:t>
      </w:r>
      <w:r w:rsidRPr="00362812">
        <w:rPr>
          <w:i/>
          <w:snapToGrid/>
          <w:color w:val="000000" w:themeColor="text1"/>
          <w:sz w:val="22"/>
          <w:szCs w:val="22"/>
        </w:rPr>
        <w:t xml:space="preserve"> </w:t>
      </w:r>
      <w:r w:rsidRPr="00362812">
        <w:rPr>
          <w:snapToGrid/>
          <w:color w:val="000000" w:themeColor="text1"/>
          <w:sz w:val="22"/>
          <w:szCs w:val="22"/>
        </w:rPr>
        <w:t>принимает обязательство уплатить</w:t>
      </w:r>
      <w:r w:rsidR="007B62B4" w:rsidRPr="00362812">
        <w:rPr>
          <w:snapToGrid/>
          <w:color w:val="000000" w:themeColor="text1"/>
          <w:sz w:val="22"/>
          <w:szCs w:val="22"/>
        </w:rPr>
        <w:t xml:space="preserve"> Заказчику</w:t>
      </w:r>
      <w:r w:rsidRPr="00362812">
        <w:rPr>
          <w:snapToGrid/>
          <w:color w:val="000000" w:themeColor="text1"/>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7B62B4" w:rsidRPr="00362812">
        <w:rPr>
          <w:snapToGrid/>
          <w:color w:val="000000" w:themeColor="text1"/>
          <w:sz w:val="22"/>
          <w:szCs w:val="22"/>
        </w:rPr>
        <w:t xml:space="preserve"> Заказчику</w:t>
      </w:r>
      <w:r w:rsidRPr="00362812">
        <w:rPr>
          <w:snapToGrid/>
          <w:color w:val="000000" w:themeColor="text1"/>
          <w:sz w:val="22"/>
          <w:szCs w:val="22"/>
        </w:rPr>
        <w:t xml:space="preserve"> в результате нарушения обязательств, установленных в п.п. 1, 2  настоящего Гарантийного письма, сверх суммы штрафа.</w:t>
      </w:r>
    </w:p>
    <w:p w14:paraId="6A6CE3D7" w14:textId="597D7297" w:rsidR="00FD67A4" w:rsidRPr="00362812" w:rsidRDefault="00FD67A4" w:rsidP="00B77F05">
      <w:pPr>
        <w:numPr>
          <w:ilvl w:val="0"/>
          <w:numId w:val="16"/>
        </w:numPr>
        <w:tabs>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7B62B4" w:rsidRPr="00362812">
        <w:rPr>
          <w:snapToGrid/>
          <w:color w:val="000000" w:themeColor="text1"/>
          <w:sz w:val="22"/>
          <w:szCs w:val="22"/>
        </w:rPr>
        <w:t>Заказчик</w:t>
      </w:r>
      <w:r w:rsidRPr="00362812">
        <w:rPr>
          <w:snapToGrid/>
          <w:color w:val="000000" w:themeColor="text1"/>
          <w:sz w:val="22"/>
          <w:szCs w:val="22"/>
        </w:rPr>
        <w:t xml:space="preserve"> вправе предъявить требование об уплате штрафа независи</w:t>
      </w:r>
      <w:r w:rsidR="007B62B4" w:rsidRPr="00362812">
        <w:rPr>
          <w:snapToGrid/>
          <w:color w:val="000000" w:themeColor="text1"/>
          <w:sz w:val="22"/>
          <w:szCs w:val="22"/>
        </w:rPr>
        <w:t>мо от расторжения Договора</w:t>
      </w:r>
      <w:r w:rsidRPr="00362812">
        <w:rPr>
          <w:snapToGrid/>
          <w:color w:val="000000" w:themeColor="text1"/>
          <w:sz w:val="22"/>
          <w:szCs w:val="22"/>
        </w:rPr>
        <w:t xml:space="preserve"> в соответствии с п. 4 настоящего Гарантийного письма.</w:t>
      </w:r>
    </w:p>
    <w:p w14:paraId="6E6D9D3F" w14:textId="7FFF849A" w:rsidR="00FD67A4" w:rsidRPr="00362812" w:rsidRDefault="007B62B4" w:rsidP="00B77F05">
      <w:pPr>
        <w:numPr>
          <w:ilvl w:val="0"/>
          <w:numId w:val="16"/>
        </w:numPr>
        <w:tabs>
          <w:tab w:val="left" w:pos="567"/>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Заказчик </w:t>
      </w:r>
      <w:r w:rsidR="00FD67A4" w:rsidRPr="00362812">
        <w:rPr>
          <w:snapToGrid/>
          <w:color w:val="000000" w:themeColor="text1"/>
          <w:sz w:val="22"/>
          <w:szCs w:val="22"/>
        </w:rPr>
        <w:t>вправе приостановить осуществление платежей, причитающихся</w:t>
      </w:r>
      <w:r w:rsidRPr="00362812">
        <w:rPr>
          <w:snapToGrid/>
          <w:color w:val="000000" w:themeColor="text1"/>
          <w:sz w:val="22"/>
          <w:szCs w:val="22"/>
        </w:rPr>
        <w:t xml:space="preserve"> Подрядчику</w:t>
      </w:r>
      <w:r w:rsidR="00FD67A4" w:rsidRPr="00362812">
        <w:rPr>
          <w:i/>
          <w:snapToGrid/>
          <w:color w:val="000000" w:themeColor="text1"/>
          <w:sz w:val="22"/>
          <w:szCs w:val="22"/>
        </w:rPr>
        <w:t>,</w:t>
      </w:r>
      <w:r w:rsidR="00FD67A4" w:rsidRPr="00362812">
        <w:rPr>
          <w:snapToGrid/>
          <w:color w:val="000000" w:themeColor="text1"/>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62812">
        <w:rPr>
          <w:snapToGrid/>
          <w:color w:val="000000" w:themeColor="text1"/>
          <w:sz w:val="22"/>
          <w:szCs w:val="22"/>
        </w:rPr>
        <w:t>Заказчик</w:t>
      </w:r>
      <w:r w:rsidR="00FD67A4" w:rsidRPr="00362812">
        <w:rPr>
          <w:snapToGrid/>
          <w:color w:val="000000" w:themeColor="text1"/>
          <w:sz w:val="22"/>
          <w:szCs w:val="22"/>
        </w:rPr>
        <w:t xml:space="preserve"> не будет считаться просрочившим и/или нарушившим сво</w:t>
      </w:r>
      <w:r w:rsidRPr="00362812">
        <w:rPr>
          <w:snapToGrid/>
          <w:color w:val="000000" w:themeColor="text1"/>
          <w:sz w:val="22"/>
          <w:szCs w:val="22"/>
        </w:rPr>
        <w:t>и обязательства по Договору</w:t>
      </w:r>
      <w:r w:rsidR="00FD67A4" w:rsidRPr="00362812">
        <w:rPr>
          <w:snapToGrid/>
          <w:color w:val="000000" w:themeColor="text1"/>
          <w:sz w:val="22"/>
          <w:szCs w:val="22"/>
        </w:rPr>
        <w:t>.</w:t>
      </w:r>
    </w:p>
    <w:p w14:paraId="7E367A89" w14:textId="4DFA0851" w:rsidR="00FD67A4" w:rsidRPr="00362812" w:rsidRDefault="00FD67A4" w:rsidP="00B77F05">
      <w:pPr>
        <w:numPr>
          <w:ilvl w:val="0"/>
          <w:numId w:val="16"/>
        </w:numPr>
        <w:tabs>
          <w:tab w:val="left" w:pos="567"/>
          <w:tab w:val="left" w:pos="851"/>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Обязательства</w:t>
      </w:r>
      <w:r w:rsidR="007B62B4" w:rsidRPr="00362812">
        <w:rPr>
          <w:snapToGrid/>
          <w:color w:val="000000" w:themeColor="text1"/>
          <w:sz w:val="22"/>
          <w:szCs w:val="22"/>
        </w:rPr>
        <w:t xml:space="preserve"> Подрядчика</w:t>
      </w:r>
      <w:r w:rsidRPr="00362812">
        <w:rPr>
          <w:i/>
          <w:snapToGrid/>
          <w:color w:val="000000" w:themeColor="text1"/>
          <w:sz w:val="22"/>
          <w:szCs w:val="22"/>
        </w:rPr>
        <w:t xml:space="preserve"> </w:t>
      </w:r>
      <w:r w:rsidRPr="00362812">
        <w:rPr>
          <w:snapToGrid/>
          <w:color w:val="000000" w:themeColor="text1"/>
          <w:sz w:val="22"/>
          <w:szCs w:val="22"/>
        </w:rPr>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w:t>
      </w:r>
      <w:r w:rsidR="007B62B4" w:rsidRPr="00362812">
        <w:rPr>
          <w:snapToGrid/>
          <w:color w:val="000000" w:themeColor="text1"/>
          <w:sz w:val="22"/>
          <w:szCs w:val="22"/>
        </w:rPr>
        <w:t>ор</w:t>
      </w:r>
      <w:r w:rsidRPr="00362812">
        <w:rPr>
          <w:snapToGrid/>
          <w:color w:val="000000" w:themeColor="text1"/>
          <w:sz w:val="22"/>
          <w:szCs w:val="22"/>
        </w:rPr>
        <w:t xml:space="preserve">. Обязательства по пунктам 6, 7 продолжают действовать в течение 4 (четырех) лет после окончания срока действия Договора.  </w:t>
      </w:r>
    </w:p>
    <w:p w14:paraId="0B07D554" w14:textId="4A80C38F" w:rsidR="00FD67A4" w:rsidRPr="00362812" w:rsidRDefault="00FD67A4" w:rsidP="00B77F05">
      <w:pPr>
        <w:numPr>
          <w:ilvl w:val="0"/>
          <w:numId w:val="16"/>
        </w:numPr>
        <w:tabs>
          <w:tab w:val="left" w:pos="567"/>
          <w:tab w:val="left" w:pos="993"/>
        </w:tabs>
        <w:autoSpaceDE w:val="0"/>
        <w:autoSpaceDN w:val="0"/>
        <w:adjustRightInd w:val="0"/>
        <w:spacing w:line="240" w:lineRule="auto"/>
        <w:ind w:left="0" w:firstLine="709"/>
        <w:rPr>
          <w:snapToGrid/>
          <w:color w:val="000000" w:themeColor="text1"/>
          <w:sz w:val="22"/>
          <w:szCs w:val="22"/>
        </w:rPr>
      </w:pPr>
      <w:r w:rsidRPr="00362812">
        <w:rPr>
          <w:snapToGrid/>
          <w:color w:val="000000" w:themeColor="text1"/>
          <w:sz w:val="22"/>
          <w:szCs w:val="22"/>
        </w:rPr>
        <w:t xml:space="preserve">Настоящее Гарантийное письмо составлено в одном оригинальном экземпляре, передаваемом </w:t>
      </w:r>
      <w:r w:rsidR="007B62B4" w:rsidRPr="00362812">
        <w:rPr>
          <w:snapToGrid/>
          <w:color w:val="000000" w:themeColor="text1"/>
          <w:sz w:val="22"/>
          <w:szCs w:val="22"/>
        </w:rPr>
        <w:t>Заказчику</w:t>
      </w:r>
      <w:r w:rsidRPr="00362812">
        <w:rPr>
          <w:snapToGrid/>
          <w:color w:val="000000" w:themeColor="text1"/>
          <w:sz w:val="22"/>
          <w:szCs w:val="22"/>
        </w:rPr>
        <w:t>. Копия такого экземпляра с отметкой</w:t>
      </w:r>
      <w:r w:rsidR="007B62B4" w:rsidRPr="00362812">
        <w:rPr>
          <w:snapToGrid/>
          <w:color w:val="000000" w:themeColor="text1"/>
          <w:sz w:val="22"/>
          <w:szCs w:val="22"/>
        </w:rPr>
        <w:t xml:space="preserve"> Заказчика</w:t>
      </w:r>
      <w:r w:rsidRPr="00362812">
        <w:rPr>
          <w:snapToGrid/>
          <w:color w:val="000000" w:themeColor="text1"/>
          <w:sz w:val="22"/>
          <w:szCs w:val="22"/>
        </w:rPr>
        <w:t xml:space="preserve"> в получении имеет равную с оригиналом юридическую силу. </w:t>
      </w:r>
    </w:p>
    <w:p w14:paraId="13A7C108" w14:textId="30FC82EA" w:rsidR="00FD67A4" w:rsidRPr="00362812" w:rsidRDefault="00681CE3" w:rsidP="00FD67A4">
      <w:pPr>
        <w:spacing w:line="240" w:lineRule="auto"/>
        <w:ind w:firstLine="0"/>
        <w:jc w:val="left"/>
        <w:rPr>
          <w:b/>
          <w:snapToGrid/>
          <w:color w:val="000000" w:themeColor="text1"/>
          <w:sz w:val="20"/>
          <w:szCs w:val="20"/>
        </w:rPr>
      </w:pPr>
      <w:r w:rsidRPr="00362812">
        <w:rPr>
          <w:b/>
          <w:snapToGrid/>
          <w:color w:val="000000" w:themeColor="text1"/>
          <w:sz w:val="20"/>
          <w:szCs w:val="20"/>
        </w:rPr>
        <w:t>____________</w:t>
      </w:r>
    </w:p>
    <w:p w14:paraId="3DD9D453" w14:textId="77777777" w:rsidR="00E344A4" w:rsidRPr="00362812" w:rsidRDefault="00FD67A4" w:rsidP="00E344A4">
      <w:pPr>
        <w:spacing w:line="240" w:lineRule="auto"/>
        <w:ind w:firstLine="0"/>
        <w:rPr>
          <w:snapToGrid/>
          <w:color w:val="000000" w:themeColor="text1"/>
          <w:sz w:val="20"/>
          <w:szCs w:val="20"/>
        </w:rPr>
      </w:pPr>
      <w:r w:rsidRPr="00362812">
        <w:rPr>
          <w:snapToGrid/>
          <w:color w:val="000000" w:themeColor="text1"/>
          <w:sz w:val="20"/>
          <w:szCs w:val="20"/>
        </w:rPr>
        <w:t>_______________ / _______________ /</w:t>
      </w:r>
    </w:p>
    <w:p w14:paraId="33CD38A2" w14:textId="7BB0823C" w:rsidR="006B6853" w:rsidRPr="00362812" w:rsidRDefault="00FD67A4" w:rsidP="00FD67A4">
      <w:pPr>
        <w:spacing w:line="240" w:lineRule="auto"/>
        <w:ind w:firstLine="0"/>
        <w:rPr>
          <w:color w:val="000000" w:themeColor="text1"/>
          <w:sz w:val="24"/>
          <w:szCs w:val="24"/>
        </w:rPr>
      </w:pPr>
      <w:r w:rsidRPr="00362812">
        <w:rPr>
          <w:snapToGrid/>
          <w:color w:val="000000" w:themeColor="text1"/>
          <w:sz w:val="20"/>
          <w:szCs w:val="20"/>
        </w:rPr>
        <w:t>м.п.</w:t>
      </w:r>
    </w:p>
    <w:sectPr w:rsidR="006B6853" w:rsidRPr="00362812"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74880" w14:textId="77777777" w:rsidR="009527AC" w:rsidRDefault="009527AC">
      <w:r>
        <w:separator/>
      </w:r>
    </w:p>
  </w:endnote>
  <w:endnote w:type="continuationSeparator" w:id="0">
    <w:p w14:paraId="1AF225FA" w14:textId="77777777" w:rsidR="009527AC" w:rsidRDefault="009527AC">
      <w:r>
        <w:continuationSeparator/>
      </w:r>
    </w:p>
  </w:endnote>
  <w:endnote w:type="continuationNotice" w:id="1">
    <w:p w14:paraId="7A58FD9C" w14:textId="77777777" w:rsidR="009527AC" w:rsidRDefault="009527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1"/>
    <w:family w:val="swiss"/>
    <w:pitch w:val="variable"/>
  </w:font>
  <w:font w:name="Noto Sans CJK SC Regular">
    <w:charset w:val="01"/>
    <w:family w:val="auto"/>
    <w:pitch w:val="variable"/>
  </w:font>
  <w:font w:name="Lohit Devanagari">
    <w:altName w:val="Times New Roman"/>
    <w:charset w:val="01"/>
    <w:family w:val="auto"/>
    <w:pitch w:val="variable"/>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4B74" w14:textId="77777777" w:rsidR="00C128DA" w:rsidRDefault="00C128D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3D512" w14:textId="77777777" w:rsidR="009527AC" w:rsidRDefault="009527AC">
      <w:r>
        <w:separator/>
      </w:r>
    </w:p>
  </w:footnote>
  <w:footnote w:type="continuationSeparator" w:id="0">
    <w:p w14:paraId="5F552413" w14:textId="77777777" w:rsidR="009527AC" w:rsidRDefault="009527AC">
      <w:r>
        <w:continuationSeparator/>
      </w:r>
    </w:p>
  </w:footnote>
  <w:footnote w:type="continuationNotice" w:id="1">
    <w:p w14:paraId="581A7D26" w14:textId="77777777" w:rsidR="009527AC" w:rsidRDefault="009527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FD35C" w14:textId="77777777" w:rsidR="00C128DA" w:rsidRDefault="00C128DA" w:rsidP="00075088">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8AA4E8E"/>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DD802844"/>
    <w:lvl w:ilvl="0">
      <w:numFmt w:val="decimal"/>
      <w:pStyle w:val="BodyBullet"/>
      <w:lvlText w:val="*"/>
      <w:lvlJc w:val="left"/>
    </w:lvl>
  </w:abstractNum>
  <w:abstractNum w:abstractNumId="2" w15:restartNumberingAfterBreak="0">
    <w:nsid w:val="00000001"/>
    <w:multiLevelType w:val="multilevel"/>
    <w:tmpl w:val="00000001"/>
    <w:lvl w:ilvl="0">
      <w:start w:val="1"/>
      <w:numFmt w:val="decimal"/>
      <w:lvlText w:val="%1"/>
      <w:lvlJc w:val="left"/>
      <w:pPr>
        <w:tabs>
          <w:tab w:val="num" w:pos="858"/>
        </w:tabs>
        <w:ind w:left="858" w:hanging="432"/>
      </w:pPr>
      <w:rPr>
        <w:sz w:val="36"/>
        <w:szCs w:val="36"/>
      </w:rPr>
    </w:lvl>
    <w:lvl w:ilvl="1">
      <w:start w:val="1"/>
      <w:numFmt w:val="decimal"/>
      <w:lvlText w:val="%1.%2"/>
      <w:lvlJc w:val="left"/>
      <w:pPr>
        <w:tabs>
          <w:tab w:val="num" w:pos="576"/>
        </w:tabs>
        <w:ind w:left="576" w:hanging="576"/>
      </w:pPr>
      <w:rPr>
        <w:b/>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1492"/>
        </w:tabs>
        <w:ind w:left="1492" w:hanging="360"/>
      </w:pPr>
      <w:rPr>
        <w:rFonts w:ascii="Symbol" w:hAnsi="Symbol" w:cs="Symbol" w:hint="default"/>
      </w:rPr>
    </w:lvl>
  </w:abstractNum>
  <w:abstractNum w:abstractNumId="4"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w:hAnsi="Wingdings" w:cs="Wingdings" w:hint="default"/>
      </w:rPr>
    </w:lvl>
  </w:abstractNum>
  <w:abstractNum w:abstractNumId="5" w15:restartNumberingAfterBreak="0">
    <w:nsid w:val="00000004"/>
    <w:multiLevelType w:val="multilevel"/>
    <w:tmpl w:val="5DD2A582"/>
    <w:name w:val="WW8Num4"/>
    <w:lvl w:ilvl="0">
      <w:start w:val="5"/>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360" w:hanging="360"/>
      </w:pPr>
      <w:rPr>
        <w:rFonts w:hint="default"/>
        <w:b w:val="0"/>
        <w:color w:val="000000"/>
        <w:sz w:val="24"/>
        <w:szCs w:val="24"/>
      </w:rPr>
    </w:lvl>
    <w:lvl w:ilvl="2">
      <w:start w:val="1"/>
      <w:numFmt w:val="decimal"/>
      <w:lvlText w:val="%1.%2.%3."/>
      <w:lvlJc w:val="left"/>
      <w:pPr>
        <w:tabs>
          <w:tab w:val="num" w:pos="0"/>
        </w:tabs>
        <w:ind w:left="720" w:hanging="720"/>
      </w:pPr>
      <w:rPr>
        <w:rFonts w:hint="default"/>
        <w:b w:val="0"/>
        <w:sz w:val="24"/>
        <w:szCs w:val="24"/>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6" w15:restartNumberingAfterBreak="0">
    <w:nsid w:val="00000005"/>
    <w:multiLevelType w:val="multilevel"/>
    <w:tmpl w:val="00000005"/>
    <w:name w:val="WW8Num5"/>
    <w:lvl w:ilvl="0">
      <w:start w:val="4"/>
      <w:numFmt w:val="decimal"/>
      <w:lvlText w:val="%1."/>
      <w:lvlJc w:val="left"/>
      <w:pPr>
        <w:tabs>
          <w:tab w:val="num" w:pos="0"/>
        </w:tabs>
        <w:ind w:left="360" w:hanging="360"/>
      </w:pPr>
      <w:rPr>
        <w:rFonts w:hint="default"/>
        <w:b/>
        <w:szCs w:val="24"/>
      </w:rPr>
    </w:lvl>
    <w:lvl w:ilvl="1">
      <w:start w:val="1"/>
      <w:numFmt w:val="decimal"/>
      <w:lvlText w:val="%1.%2."/>
      <w:lvlJc w:val="left"/>
      <w:pPr>
        <w:tabs>
          <w:tab w:val="num" w:pos="0"/>
        </w:tabs>
        <w:ind w:left="720" w:hanging="360"/>
      </w:pPr>
      <w:rPr>
        <w:rFonts w:hint="default"/>
        <w:b/>
        <w:szCs w:val="24"/>
      </w:rPr>
    </w:lvl>
    <w:lvl w:ilvl="2">
      <w:start w:val="1"/>
      <w:numFmt w:val="decimal"/>
      <w:lvlText w:val="%1.%2.%3."/>
      <w:lvlJc w:val="left"/>
      <w:pPr>
        <w:tabs>
          <w:tab w:val="num" w:pos="0"/>
        </w:tabs>
        <w:ind w:left="1440" w:hanging="720"/>
      </w:pPr>
      <w:rPr>
        <w:rFonts w:hint="default"/>
        <w:b/>
        <w:szCs w:val="24"/>
      </w:rPr>
    </w:lvl>
    <w:lvl w:ilvl="3">
      <w:start w:val="1"/>
      <w:numFmt w:val="decimal"/>
      <w:lvlText w:val="%1.%2.%3.%4."/>
      <w:lvlJc w:val="left"/>
      <w:pPr>
        <w:tabs>
          <w:tab w:val="num" w:pos="0"/>
        </w:tabs>
        <w:ind w:left="1800" w:hanging="720"/>
      </w:pPr>
      <w:rPr>
        <w:rFonts w:hint="default"/>
        <w:b/>
        <w:szCs w:val="24"/>
      </w:rPr>
    </w:lvl>
    <w:lvl w:ilvl="4">
      <w:start w:val="1"/>
      <w:numFmt w:val="decimal"/>
      <w:lvlText w:val="%1.%2.%3.%4.%5."/>
      <w:lvlJc w:val="left"/>
      <w:pPr>
        <w:tabs>
          <w:tab w:val="num" w:pos="0"/>
        </w:tabs>
        <w:ind w:left="2520" w:hanging="1080"/>
      </w:pPr>
      <w:rPr>
        <w:rFonts w:hint="default"/>
        <w:b/>
        <w:szCs w:val="24"/>
      </w:rPr>
    </w:lvl>
    <w:lvl w:ilvl="5">
      <w:start w:val="1"/>
      <w:numFmt w:val="decimal"/>
      <w:lvlText w:val="%1.%2.%3.%4.%5.%6."/>
      <w:lvlJc w:val="left"/>
      <w:pPr>
        <w:tabs>
          <w:tab w:val="num" w:pos="0"/>
        </w:tabs>
        <w:ind w:left="2880" w:hanging="1080"/>
      </w:pPr>
      <w:rPr>
        <w:rFonts w:hint="default"/>
        <w:b/>
        <w:szCs w:val="24"/>
      </w:rPr>
    </w:lvl>
    <w:lvl w:ilvl="6">
      <w:start w:val="1"/>
      <w:numFmt w:val="decimal"/>
      <w:lvlText w:val="%1.%2.%3.%4.%5.%6.%7."/>
      <w:lvlJc w:val="left"/>
      <w:pPr>
        <w:tabs>
          <w:tab w:val="num" w:pos="0"/>
        </w:tabs>
        <w:ind w:left="3600" w:hanging="1440"/>
      </w:pPr>
      <w:rPr>
        <w:rFonts w:hint="default"/>
        <w:b/>
        <w:szCs w:val="24"/>
      </w:rPr>
    </w:lvl>
    <w:lvl w:ilvl="7">
      <w:start w:val="1"/>
      <w:numFmt w:val="decimal"/>
      <w:lvlText w:val="%1.%2.%3.%4.%5.%6.%7.%8."/>
      <w:lvlJc w:val="left"/>
      <w:pPr>
        <w:tabs>
          <w:tab w:val="num" w:pos="0"/>
        </w:tabs>
        <w:ind w:left="3960" w:hanging="1440"/>
      </w:pPr>
      <w:rPr>
        <w:rFonts w:hint="default"/>
        <w:b/>
        <w:szCs w:val="24"/>
      </w:rPr>
    </w:lvl>
    <w:lvl w:ilvl="8">
      <w:start w:val="1"/>
      <w:numFmt w:val="decimal"/>
      <w:lvlText w:val="%1.%2.%3.%4.%5.%6.%7.%8.%9."/>
      <w:lvlJc w:val="left"/>
      <w:pPr>
        <w:tabs>
          <w:tab w:val="num" w:pos="0"/>
        </w:tabs>
        <w:ind w:left="4680" w:hanging="1800"/>
      </w:pPr>
      <w:rPr>
        <w:rFonts w:hint="default"/>
        <w:b/>
        <w:szCs w:val="24"/>
      </w:rPr>
    </w:lvl>
  </w:abstractNum>
  <w:abstractNum w:abstractNumId="7" w15:restartNumberingAfterBreak="0">
    <w:nsid w:val="00000006"/>
    <w:multiLevelType w:val="multilevel"/>
    <w:tmpl w:val="00000006"/>
    <w:name w:val="WW8Num6"/>
    <w:lvl w:ilvl="0">
      <w:start w:val="1"/>
      <w:numFmt w:val="decimal"/>
      <w:suff w:val="space"/>
      <w:lvlText w:val="%1."/>
      <w:lvlJc w:val="left"/>
      <w:pPr>
        <w:tabs>
          <w:tab w:val="num" w:pos="0"/>
        </w:tabs>
        <w:ind w:left="936" w:hanging="360"/>
      </w:pPr>
      <w:rPr>
        <w:rFonts w:hint="default"/>
      </w:rPr>
    </w:lvl>
    <w:lvl w:ilvl="1">
      <w:start w:val="1"/>
      <w:numFmt w:val="lowerLetter"/>
      <w:lvlText w:val="%2."/>
      <w:lvlJc w:val="left"/>
      <w:pPr>
        <w:tabs>
          <w:tab w:val="num" w:pos="0"/>
        </w:tabs>
        <w:ind w:left="1656" w:hanging="360"/>
      </w:pPr>
    </w:lvl>
    <w:lvl w:ilvl="2">
      <w:start w:val="1"/>
      <w:numFmt w:val="lowerRoman"/>
      <w:lvlText w:val="%3."/>
      <w:lvlJc w:val="right"/>
      <w:pPr>
        <w:tabs>
          <w:tab w:val="num" w:pos="0"/>
        </w:tabs>
        <w:ind w:left="2376" w:hanging="180"/>
      </w:pPr>
    </w:lvl>
    <w:lvl w:ilvl="3">
      <w:start w:val="1"/>
      <w:numFmt w:val="decimal"/>
      <w:lvlText w:val="%4."/>
      <w:lvlJc w:val="left"/>
      <w:pPr>
        <w:tabs>
          <w:tab w:val="num" w:pos="0"/>
        </w:tabs>
        <w:ind w:left="3096" w:hanging="360"/>
      </w:pPr>
    </w:lvl>
    <w:lvl w:ilvl="4">
      <w:start w:val="1"/>
      <w:numFmt w:val="lowerLetter"/>
      <w:lvlText w:val="%5."/>
      <w:lvlJc w:val="left"/>
      <w:pPr>
        <w:tabs>
          <w:tab w:val="num" w:pos="0"/>
        </w:tabs>
        <w:ind w:left="3816" w:hanging="360"/>
      </w:pPr>
    </w:lvl>
    <w:lvl w:ilvl="5">
      <w:start w:val="1"/>
      <w:numFmt w:val="lowerRoman"/>
      <w:lvlText w:val="%6."/>
      <w:lvlJc w:val="right"/>
      <w:pPr>
        <w:tabs>
          <w:tab w:val="num" w:pos="0"/>
        </w:tabs>
        <w:ind w:left="4536" w:hanging="180"/>
      </w:pPr>
    </w:lvl>
    <w:lvl w:ilvl="6">
      <w:start w:val="1"/>
      <w:numFmt w:val="decimal"/>
      <w:lvlText w:val="%7."/>
      <w:lvlJc w:val="left"/>
      <w:pPr>
        <w:tabs>
          <w:tab w:val="num" w:pos="0"/>
        </w:tabs>
        <w:ind w:left="5256" w:hanging="360"/>
      </w:pPr>
    </w:lvl>
    <w:lvl w:ilvl="7">
      <w:start w:val="1"/>
      <w:numFmt w:val="lowerLetter"/>
      <w:lvlText w:val="%8."/>
      <w:lvlJc w:val="left"/>
      <w:pPr>
        <w:tabs>
          <w:tab w:val="num" w:pos="0"/>
        </w:tabs>
        <w:ind w:left="5976" w:hanging="360"/>
      </w:pPr>
    </w:lvl>
    <w:lvl w:ilvl="8">
      <w:start w:val="1"/>
      <w:numFmt w:val="lowerRoman"/>
      <w:lvlText w:val="%9."/>
      <w:lvlJc w:val="right"/>
      <w:pPr>
        <w:tabs>
          <w:tab w:val="num" w:pos="0"/>
        </w:tabs>
        <w:ind w:left="6696" w:hanging="180"/>
      </w:pPr>
    </w:lvl>
  </w:abstractNum>
  <w:abstractNum w:abstractNumId="8" w15:restartNumberingAfterBreak="0">
    <w:nsid w:val="00000007"/>
    <w:multiLevelType w:val="singleLevel"/>
    <w:tmpl w:val="00000007"/>
    <w:name w:val="WW8Num7"/>
    <w:lvl w:ilvl="0">
      <w:numFmt w:val="bullet"/>
      <w:lvlText w:val=""/>
      <w:lvlJc w:val="left"/>
      <w:pPr>
        <w:tabs>
          <w:tab w:val="num" w:pos="360"/>
        </w:tabs>
        <w:ind w:left="360" w:hanging="360"/>
      </w:pPr>
      <w:rPr>
        <w:rFonts w:ascii="Symbol" w:hAnsi="Symbol" w:cs="Symbol" w:hint="default"/>
      </w:rPr>
    </w:lvl>
  </w:abstractNum>
  <w:abstractNum w:abstractNumId="9" w15:restartNumberingAfterBreak="0">
    <w:nsid w:val="00000008"/>
    <w:multiLevelType w:val="multilevel"/>
    <w:tmpl w:val="00000008"/>
    <w:name w:val="WW8Num8"/>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0" w15:restartNumberingAfterBreak="0">
    <w:nsid w:val="00000009"/>
    <w:multiLevelType w:val="multilevel"/>
    <w:tmpl w:val="00000009"/>
    <w:name w:val="WW8Num9"/>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1" w15:restartNumberingAfterBreak="0">
    <w:nsid w:val="0000000A"/>
    <w:multiLevelType w:val="multilevel"/>
    <w:tmpl w:val="0000000A"/>
    <w:name w:val="WW8Num10"/>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2" w15:restartNumberingAfterBreak="0">
    <w:nsid w:val="0000000B"/>
    <w:multiLevelType w:val="multilevel"/>
    <w:tmpl w:val="0000000B"/>
    <w:name w:val="WW8Num11"/>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3" w15:restartNumberingAfterBreak="0">
    <w:nsid w:val="0000000C"/>
    <w:multiLevelType w:val="multilevel"/>
    <w:tmpl w:val="0000000C"/>
    <w:name w:val="WW8Num12"/>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4" w15:restartNumberingAfterBreak="0">
    <w:nsid w:val="0000000D"/>
    <w:multiLevelType w:val="multilevel"/>
    <w:tmpl w:val="0000000D"/>
    <w:name w:val="WW8Num13"/>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5" w15:restartNumberingAfterBreak="0">
    <w:nsid w:val="0000000E"/>
    <w:multiLevelType w:val="multilevel"/>
    <w:tmpl w:val="0000000E"/>
    <w:name w:val="WW8Num14"/>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6" w15:restartNumberingAfterBreak="0">
    <w:nsid w:val="0000000F"/>
    <w:multiLevelType w:val="multilevel"/>
    <w:tmpl w:val="0000000F"/>
    <w:name w:val="WW8Num15"/>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7" w15:restartNumberingAfterBreak="0">
    <w:nsid w:val="00000010"/>
    <w:multiLevelType w:val="multilevel"/>
    <w:tmpl w:val="00000010"/>
    <w:name w:val="WW8Num16"/>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8"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47F7C41"/>
    <w:multiLevelType w:val="hybridMultilevel"/>
    <w:tmpl w:val="44E8C4A2"/>
    <w:lvl w:ilvl="0" w:tplc="59707246">
      <w:start w:val="18"/>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61556D3"/>
    <w:multiLevelType w:val="singleLevel"/>
    <w:tmpl w:val="42A629DC"/>
    <w:lvl w:ilvl="0">
      <w:start w:val="1"/>
      <w:numFmt w:val="bullet"/>
      <w:pStyle w:val="BodySubBullet"/>
      <w:lvlText w:val=""/>
      <w:lvlJc w:val="left"/>
      <w:pPr>
        <w:tabs>
          <w:tab w:val="num" w:pos="360"/>
        </w:tabs>
        <w:ind w:left="360" w:hanging="360"/>
      </w:pPr>
      <w:rPr>
        <w:rFonts w:ascii="Wingdings" w:hAnsi="Wingdings" w:hint="default"/>
      </w:rPr>
    </w:lvl>
  </w:abstractNum>
  <w:abstractNum w:abstractNumId="2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ECF5B70"/>
    <w:multiLevelType w:val="multilevel"/>
    <w:tmpl w:val="A5A8CC98"/>
    <w:lvl w:ilvl="0">
      <w:start w:val="1"/>
      <w:numFmt w:val="decimal"/>
      <w:lvlText w:val="%1."/>
      <w:lvlJc w:val="left"/>
      <w:pPr>
        <w:tabs>
          <w:tab w:val="num" w:pos="5472"/>
        </w:tabs>
        <w:ind w:left="5472" w:hanging="432"/>
      </w:pPr>
      <w:rPr>
        <w:rFonts w:hint="default"/>
      </w:rPr>
    </w:lvl>
    <w:lvl w:ilvl="1">
      <w:start w:val="1"/>
      <w:numFmt w:val="decimal"/>
      <w:lvlText w:val="%1.%2."/>
      <w:lvlJc w:val="left"/>
      <w:pPr>
        <w:tabs>
          <w:tab w:val="num" w:pos="576"/>
        </w:tabs>
        <w:ind w:left="0" w:firstLine="709"/>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CA2D34"/>
    <w:multiLevelType w:val="hybridMultilevel"/>
    <w:tmpl w:val="E590493C"/>
    <w:lvl w:ilvl="0" w:tplc="59707246">
      <w:start w:val="18"/>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B5D49CF"/>
    <w:multiLevelType w:val="multilevel"/>
    <w:tmpl w:val="34ECC762"/>
    <w:lvl w:ilvl="0">
      <w:start w:val="1"/>
      <w:numFmt w:val="decimal"/>
      <w:lvlText w:val="%1."/>
      <w:lvlJc w:val="left"/>
      <w:pPr>
        <w:ind w:left="2204" w:hanging="360"/>
      </w:pPr>
      <w:rPr>
        <w:rFonts w:hint="default"/>
        <w:b/>
      </w:rPr>
    </w:lvl>
    <w:lvl w:ilvl="1">
      <w:start w:val="1"/>
      <w:numFmt w:val="decimal"/>
      <w:suff w:val="space"/>
      <w:lvlText w:val="%1.%2."/>
      <w:lvlJc w:val="left"/>
      <w:pPr>
        <w:ind w:left="574" w:hanging="432"/>
      </w:pPr>
      <w:rPr>
        <w:rFonts w:hint="default"/>
        <w:b w:val="0"/>
        <w:u w:val="none"/>
      </w:rPr>
    </w:lvl>
    <w:lvl w:ilvl="2">
      <w:start w:val="1"/>
      <w:numFmt w:val="decimal"/>
      <w:lvlText w:val="%1.%2.%3."/>
      <w:lvlJc w:val="left"/>
      <w:pPr>
        <w:ind w:left="1497" w:hanging="504"/>
      </w:pPr>
      <w:rPr>
        <w:rFonts w:hint="default"/>
        <w:b w:val="0"/>
        <w:color w:val="000000" w:themeColor="text1"/>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65193093"/>
    <w:multiLevelType w:val="multilevel"/>
    <w:tmpl w:val="398408A8"/>
    <w:lvl w:ilvl="0">
      <w:start w:val="1"/>
      <w:numFmt w:val="decimal"/>
      <w:suff w:val="space"/>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32"/>
  </w:num>
  <w:num w:numId="4">
    <w:abstractNumId w:val="25"/>
  </w:num>
  <w:num w:numId="5">
    <w:abstractNumId w:val="18"/>
  </w:num>
  <w:num w:numId="6">
    <w:abstractNumId w:val="23"/>
  </w:num>
  <w:num w:numId="7">
    <w:abstractNumId w:val="24"/>
  </w:num>
  <w:num w:numId="8">
    <w:abstractNumId w:val="31"/>
  </w:num>
  <w:num w:numId="9">
    <w:abstractNumId w:val="27"/>
  </w:num>
  <w:num w:numId="10">
    <w:abstractNumId w:val="36"/>
  </w:num>
  <w:num w:numId="11">
    <w:abstractNumId w:val="29"/>
  </w:num>
  <w:num w:numId="12">
    <w:abstractNumId w:val="28"/>
  </w:num>
  <w:num w:numId="13">
    <w:abstractNumId w:val="22"/>
  </w:num>
  <w:num w:numId="14">
    <w:abstractNumId w:val="35"/>
  </w:num>
  <w:num w:numId="15">
    <w:abstractNumId w:val="19"/>
  </w:num>
  <w:num w:numId="16">
    <w:abstractNumId w:val="34"/>
  </w:num>
  <w:num w:numId="17">
    <w:abstractNumId w:val="1"/>
    <w:lvlOverride w:ilvl="0">
      <w:lvl w:ilvl="0">
        <w:start w:val="1"/>
        <w:numFmt w:val="bullet"/>
        <w:pStyle w:val="BodyBullet"/>
        <w:lvlText w:val=""/>
        <w:legacy w:legacy="1" w:legacySpace="0" w:legacyIndent="360"/>
        <w:lvlJc w:val="left"/>
        <w:pPr>
          <w:ind w:left="360" w:hanging="360"/>
        </w:pPr>
        <w:rPr>
          <w:rFonts w:ascii="Symbol" w:hAnsi="Symbol" w:hint="default"/>
        </w:rPr>
      </w:lvl>
    </w:lvlOverride>
  </w:num>
  <w:num w:numId="18">
    <w:abstractNumId w:val="21"/>
  </w:num>
  <w:num w:numId="19">
    <w:abstractNumId w:val="0"/>
  </w:num>
  <w:num w:numId="20">
    <w:abstractNumId w:val="2"/>
  </w:num>
  <w:num w:numId="21">
    <w:abstractNumId w:val="5"/>
  </w:num>
  <w:num w:numId="22">
    <w:abstractNumId w:val="6"/>
  </w:num>
  <w:num w:numId="23">
    <w:abstractNumId w:val="7"/>
  </w:num>
  <w:num w:numId="24">
    <w:abstractNumId w:val="9"/>
  </w:num>
  <w:num w:numId="25">
    <w:abstractNumId w:val="10"/>
  </w:num>
  <w:num w:numId="26">
    <w:abstractNumId w:val="11"/>
  </w:num>
  <w:num w:numId="27">
    <w:abstractNumId w:val="12"/>
  </w:num>
  <w:num w:numId="28">
    <w:abstractNumId w:val="13"/>
  </w:num>
  <w:num w:numId="29">
    <w:abstractNumId w:val="14"/>
  </w:num>
  <w:num w:numId="30">
    <w:abstractNumId w:val="15"/>
  </w:num>
  <w:num w:numId="31">
    <w:abstractNumId w:val="16"/>
  </w:num>
  <w:num w:numId="32">
    <w:abstractNumId w:val="17"/>
  </w:num>
  <w:num w:numId="33">
    <w:abstractNumId w:val="3"/>
  </w:num>
  <w:num w:numId="34">
    <w:abstractNumId w:val="4"/>
  </w:num>
  <w:num w:numId="35">
    <w:abstractNumId w:val="8"/>
  </w:num>
  <w:num w:numId="36">
    <w:abstractNumId w:val="30"/>
  </w:num>
  <w:num w:numId="37">
    <w:abstractNumId w:val="20"/>
  </w:num>
  <w:num w:numId="38">
    <w:abstractNumId w:val="26"/>
  </w:num>
  <w:num w:numId="39">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1AFD"/>
    <w:rsid w:val="000046CD"/>
    <w:rsid w:val="00004848"/>
    <w:rsid w:val="00004E1E"/>
    <w:rsid w:val="0000572E"/>
    <w:rsid w:val="00005879"/>
    <w:rsid w:val="00005C0A"/>
    <w:rsid w:val="00006ECE"/>
    <w:rsid w:val="000072D8"/>
    <w:rsid w:val="000105EA"/>
    <w:rsid w:val="00010EFC"/>
    <w:rsid w:val="00011655"/>
    <w:rsid w:val="00012787"/>
    <w:rsid w:val="000129F6"/>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7FF"/>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01"/>
    <w:rsid w:val="00053513"/>
    <w:rsid w:val="0005358C"/>
    <w:rsid w:val="00053E39"/>
    <w:rsid w:val="00054577"/>
    <w:rsid w:val="000546C3"/>
    <w:rsid w:val="000550E2"/>
    <w:rsid w:val="00056E72"/>
    <w:rsid w:val="00060324"/>
    <w:rsid w:val="0006132E"/>
    <w:rsid w:val="00061592"/>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59D5"/>
    <w:rsid w:val="00077FFD"/>
    <w:rsid w:val="00080874"/>
    <w:rsid w:val="00080969"/>
    <w:rsid w:val="000812C6"/>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35B"/>
    <w:rsid w:val="0009394F"/>
    <w:rsid w:val="000939AB"/>
    <w:rsid w:val="00093B13"/>
    <w:rsid w:val="00094BC7"/>
    <w:rsid w:val="00095101"/>
    <w:rsid w:val="00095BDC"/>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3FB"/>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D6D"/>
    <w:rsid w:val="001003C9"/>
    <w:rsid w:val="00100CDE"/>
    <w:rsid w:val="00102AC7"/>
    <w:rsid w:val="00102E17"/>
    <w:rsid w:val="00102F02"/>
    <w:rsid w:val="00103342"/>
    <w:rsid w:val="00103367"/>
    <w:rsid w:val="00103ECE"/>
    <w:rsid w:val="001042E0"/>
    <w:rsid w:val="00104AB4"/>
    <w:rsid w:val="00104D44"/>
    <w:rsid w:val="00106E23"/>
    <w:rsid w:val="00107117"/>
    <w:rsid w:val="00107765"/>
    <w:rsid w:val="00107D73"/>
    <w:rsid w:val="00111C75"/>
    <w:rsid w:val="00111CAB"/>
    <w:rsid w:val="001126DA"/>
    <w:rsid w:val="0011299D"/>
    <w:rsid w:val="00112E9F"/>
    <w:rsid w:val="00112EB2"/>
    <w:rsid w:val="00113900"/>
    <w:rsid w:val="00113961"/>
    <w:rsid w:val="00113EF3"/>
    <w:rsid w:val="001142CE"/>
    <w:rsid w:val="0011443E"/>
    <w:rsid w:val="00114BB7"/>
    <w:rsid w:val="00114CA3"/>
    <w:rsid w:val="00114CD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47CB"/>
    <w:rsid w:val="00125B50"/>
    <w:rsid w:val="00125D77"/>
    <w:rsid w:val="0012603D"/>
    <w:rsid w:val="00126C29"/>
    <w:rsid w:val="00126F0A"/>
    <w:rsid w:val="001307C7"/>
    <w:rsid w:val="0013082D"/>
    <w:rsid w:val="00130DA1"/>
    <w:rsid w:val="00130F68"/>
    <w:rsid w:val="001324D7"/>
    <w:rsid w:val="001327AD"/>
    <w:rsid w:val="00132D90"/>
    <w:rsid w:val="00134256"/>
    <w:rsid w:val="00134287"/>
    <w:rsid w:val="00134EA9"/>
    <w:rsid w:val="00136141"/>
    <w:rsid w:val="0013637B"/>
    <w:rsid w:val="00140CCA"/>
    <w:rsid w:val="001411D5"/>
    <w:rsid w:val="00141C0F"/>
    <w:rsid w:val="00141C24"/>
    <w:rsid w:val="00142248"/>
    <w:rsid w:val="001429CA"/>
    <w:rsid w:val="00143659"/>
    <w:rsid w:val="00145FC8"/>
    <w:rsid w:val="00146527"/>
    <w:rsid w:val="00146575"/>
    <w:rsid w:val="00147278"/>
    <w:rsid w:val="00151B82"/>
    <w:rsid w:val="0015211A"/>
    <w:rsid w:val="00152E78"/>
    <w:rsid w:val="00153709"/>
    <w:rsid w:val="00154217"/>
    <w:rsid w:val="0015490E"/>
    <w:rsid w:val="0015495D"/>
    <w:rsid w:val="00155708"/>
    <w:rsid w:val="00156482"/>
    <w:rsid w:val="001566B0"/>
    <w:rsid w:val="00157A62"/>
    <w:rsid w:val="00157ED5"/>
    <w:rsid w:val="00160168"/>
    <w:rsid w:val="001601CD"/>
    <w:rsid w:val="001603D9"/>
    <w:rsid w:val="001607C7"/>
    <w:rsid w:val="00160BE5"/>
    <w:rsid w:val="0016193C"/>
    <w:rsid w:val="00161ECA"/>
    <w:rsid w:val="00162581"/>
    <w:rsid w:val="00163B35"/>
    <w:rsid w:val="001649DE"/>
    <w:rsid w:val="001658D2"/>
    <w:rsid w:val="001668F6"/>
    <w:rsid w:val="00167434"/>
    <w:rsid w:val="00167B12"/>
    <w:rsid w:val="00170233"/>
    <w:rsid w:val="0017117F"/>
    <w:rsid w:val="001712EA"/>
    <w:rsid w:val="00173B42"/>
    <w:rsid w:val="00175A50"/>
    <w:rsid w:val="0017664E"/>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49A"/>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C88"/>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0E9B"/>
    <w:rsid w:val="001D1B6C"/>
    <w:rsid w:val="001D2165"/>
    <w:rsid w:val="001D2676"/>
    <w:rsid w:val="001D3599"/>
    <w:rsid w:val="001D49EC"/>
    <w:rsid w:val="001D5C5B"/>
    <w:rsid w:val="001D648F"/>
    <w:rsid w:val="001D69A0"/>
    <w:rsid w:val="001D7376"/>
    <w:rsid w:val="001D7988"/>
    <w:rsid w:val="001E00A7"/>
    <w:rsid w:val="001E1042"/>
    <w:rsid w:val="001E12C9"/>
    <w:rsid w:val="001E1685"/>
    <w:rsid w:val="001E1A08"/>
    <w:rsid w:val="001E342F"/>
    <w:rsid w:val="001E3B18"/>
    <w:rsid w:val="001E4B27"/>
    <w:rsid w:val="001E7235"/>
    <w:rsid w:val="001E7BB1"/>
    <w:rsid w:val="001F06FB"/>
    <w:rsid w:val="001F0CD1"/>
    <w:rsid w:val="001F1472"/>
    <w:rsid w:val="001F2A17"/>
    <w:rsid w:val="001F2BB8"/>
    <w:rsid w:val="001F33DB"/>
    <w:rsid w:val="001F34B3"/>
    <w:rsid w:val="001F37ED"/>
    <w:rsid w:val="001F3D74"/>
    <w:rsid w:val="001F52ED"/>
    <w:rsid w:val="001F6691"/>
    <w:rsid w:val="001F7AB9"/>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45F"/>
    <w:rsid w:val="0024272E"/>
    <w:rsid w:val="00243A08"/>
    <w:rsid w:val="0024402B"/>
    <w:rsid w:val="0024452C"/>
    <w:rsid w:val="002447C6"/>
    <w:rsid w:val="00244BA2"/>
    <w:rsid w:val="00244D0B"/>
    <w:rsid w:val="00244E9C"/>
    <w:rsid w:val="00245F00"/>
    <w:rsid w:val="00246ABD"/>
    <w:rsid w:val="00246AE7"/>
    <w:rsid w:val="002473F5"/>
    <w:rsid w:val="002478C7"/>
    <w:rsid w:val="0025073E"/>
    <w:rsid w:val="0025086B"/>
    <w:rsid w:val="00251BBA"/>
    <w:rsid w:val="00252019"/>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4B9E"/>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1C4"/>
    <w:rsid w:val="0028238B"/>
    <w:rsid w:val="002823F7"/>
    <w:rsid w:val="00282BD0"/>
    <w:rsid w:val="002834FA"/>
    <w:rsid w:val="00283750"/>
    <w:rsid w:val="002840A0"/>
    <w:rsid w:val="00284A63"/>
    <w:rsid w:val="00284C76"/>
    <w:rsid w:val="00284F2E"/>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A7A1B"/>
    <w:rsid w:val="002A7DB6"/>
    <w:rsid w:val="002B025A"/>
    <w:rsid w:val="002B089C"/>
    <w:rsid w:val="002B125D"/>
    <w:rsid w:val="002B12ED"/>
    <w:rsid w:val="002B2250"/>
    <w:rsid w:val="002B26AF"/>
    <w:rsid w:val="002B39D2"/>
    <w:rsid w:val="002B3EFE"/>
    <w:rsid w:val="002B4802"/>
    <w:rsid w:val="002B5449"/>
    <w:rsid w:val="002B5613"/>
    <w:rsid w:val="002B5778"/>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5E6B"/>
    <w:rsid w:val="002C6A10"/>
    <w:rsid w:val="002C6D5F"/>
    <w:rsid w:val="002C6E1C"/>
    <w:rsid w:val="002C7725"/>
    <w:rsid w:val="002D0DEE"/>
    <w:rsid w:val="002D1820"/>
    <w:rsid w:val="002D1FE5"/>
    <w:rsid w:val="002D275D"/>
    <w:rsid w:val="002D2DB1"/>
    <w:rsid w:val="002D2DC2"/>
    <w:rsid w:val="002D2F4F"/>
    <w:rsid w:val="002D35C4"/>
    <w:rsid w:val="002D3CB5"/>
    <w:rsid w:val="002D3FF1"/>
    <w:rsid w:val="002D4632"/>
    <w:rsid w:val="002D540E"/>
    <w:rsid w:val="002D686F"/>
    <w:rsid w:val="002D7348"/>
    <w:rsid w:val="002D7847"/>
    <w:rsid w:val="002D7BCE"/>
    <w:rsid w:val="002E03E5"/>
    <w:rsid w:val="002E0762"/>
    <w:rsid w:val="002E0C4C"/>
    <w:rsid w:val="002E110A"/>
    <w:rsid w:val="002E2476"/>
    <w:rsid w:val="002E2622"/>
    <w:rsid w:val="002E377D"/>
    <w:rsid w:val="002E3CAD"/>
    <w:rsid w:val="002E3F6B"/>
    <w:rsid w:val="002E567F"/>
    <w:rsid w:val="002E6262"/>
    <w:rsid w:val="002E654F"/>
    <w:rsid w:val="002E6EB3"/>
    <w:rsid w:val="002E7716"/>
    <w:rsid w:val="002E77B8"/>
    <w:rsid w:val="002E79DD"/>
    <w:rsid w:val="002F0460"/>
    <w:rsid w:val="002F0D63"/>
    <w:rsid w:val="002F1267"/>
    <w:rsid w:val="002F1B76"/>
    <w:rsid w:val="002F1C52"/>
    <w:rsid w:val="002F2D57"/>
    <w:rsid w:val="002F38F5"/>
    <w:rsid w:val="002F4644"/>
    <w:rsid w:val="002F4B3A"/>
    <w:rsid w:val="002F6E52"/>
    <w:rsid w:val="002F7122"/>
    <w:rsid w:val="002F79BB"/>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62C"/>
    <w:rsid w:val="00307D6B"/>
    <w:rsid w:val="00310BCB"/>
    <w:rsid w:val="00312451"/>
    <w:rsid w:val="00312887"/>
    <w:rsid w:val="003129A1"/>
    <w:rsid w:val="00314CB7"/>
    <w:rsid w:val="00314EF0"/>
    <w:rsid w:val="00315242"/>
    <w:rsid w:val="003160C9"/>
    <w:rsid w:val="00316FF0"/>
    <w:rsid w:val="0031730D"/>
    <w:rsid w:val="00317FC4"/>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950"/>
    <w:rsid w:val="00354C7B"/>
    <w:rsid w:val="00356FD9"/>
    <w:rsid w:val="00357196"/>
    <w:rsid w:val="00357342"/>
    <w:rsid w:val="00357401"/>
    <w:rsid w:val="00362561"/>
    <w:rsid w:val="00362812"/>
    <w:rsid w:val="00363625"/>
    <w:rsid w:val="003639C8"/>
    <w:rsid w:val="0036445B"/>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AA7"/>
    <w:rsid w:val="003C4CA5"/>
    <w:rsid w:val="003C5191"/>
    <w:rsid w:val="003C590E"/>
    <w:rsid w:val="003C592A"/>
    <w:rsid w:val="003C69DD"/>
    <w:rsid w:val="003C7695"/>
    <w:rsid w:val="003C7F46"/>
    <w:rsid w:val="003D0B90"/>
    <w:rsid w:val="003D0E3C"/>
    <w:rsid w:val="003D1A45"/>
    <w:rsid w:val="003D2C87"/>
    <w:rsid w:val="003D3566"/>
    <w:rsid w:val="003D3D2B"/>
    <w:rsid w:val="003D4254"/>
    <w:rsid w:val="003D4BC3"/>
    <w:rsid w:val="003D583A"/>
    <w:rsid w:val="003D5FA0"/>
    <w:rsid w:val="003D635F"/>
    <w:rsid w:val="003D747C"/>
    <w:rsid w:val="003D7FBC"/>
    <w:rsid w:val="003E27F2"/>
    <w:rsid w:val="003E2E14"/>
    <w:rsid w:val="003E3119"/>
    <w:rsid w:val="003E3C7F"/>
    <w:rsid w:val="003E4143"/>
    <w:rsid w:val="003E6821"/>
    <w:rsid w:val="003E742B"/>
    <w:rsid w:val="003E75D0"/>
    <w:rsid w:val="003E7F5E"/>
    <w:rsid w:val="003F04B8"/>
    <w:rsid w:val="003F197B"/>
    <w:rsid w:val="003F24E9"/>
    <w:rsid w:val="003F2510"/>
    <w:rsid w:val="003F25D8"/>
    <w:rsid w:val="003F2D81"/>
    <w:rsid w:val="003F35D6"/>
    <w:rsid w:val="003F36CF"/>
    <w:rsid w:val="003F379B"/>
    <w:rsid w:val="003F4D17"/>
    <w:rsid w:val="003F4F7D"/>
    <w:rsid w:val="003F4FE7"/>
    <w:rsid w:val="003F51F5"/>
    <w:rsid w:val="003F5F8B"/>
    <w:rsid w:val="003F6067"/>
    <w:rsid w:val="003F6B73"/>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17A4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854"/>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0F8"/>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77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C71CA"/>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1D1"/>
    <w:rsid w:val="004F09B4"/>
    <w:rsid w:val="004F0C0D"/>
    <w:rsid w:val="004F1D84"/>
    <w:rsid w:val="004F2140"/>
    <w:rsid w:val="004F2161"/>
    <w:rsid w:val="004F316F"/>
    <w:rsid w:val="004F32A2"/>
    <w:rsid w:val="004F4061"/>
    <w:rsid w:val="004F4DF9"/>
    <w:rsid w:val="004F5D9E"/>
    <w:rsid w:val="004F602E"/>
    <w:rsid w:val="004F61A8"/>
    <w:rsid w:val="004F6279"/>
    <w:rsid w:val="004F6E63"/>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36A"/>
    <w:rsid w:val="0053102F"/>
    <w:rsid w:val="005318AB"/>
    <w:rsid w:val="00532F29"/>
    <w:rsid w:val="0053453B"/>
    <w:rsid w:val="0053469C"/>
    <w:rsid w:val="00534B28"/>
    <w:rsid w:val="00535DD3"/>
    <w:rsid w:val="00535EEE"/>
    <w:rsid w:val="00535F0D"/>
    <w:rsid w:val="00536829"/>
    <w:rsid w:val="00537687"/>
    <w:rsid w:val="00541136"/>
    <w:rsid w:val="00542078"/>
    <w:rsid w:val="00542908"/>
    <w:rsid w:val="00542A9B"/>
    <w:rsid w:val="00543181"/>
    <w:rsid w:val="005438CA"/>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BB9"/>
    <w:rsid w:val="00557D8E"/>
    <w:rsid w:val="005603B7"/>
    <w:rsid w:val="005607C7"/>
    <w:rsid w:val="00561CBC"/>
    <w:rsid w:val="00562D4F"/>
    <w:rsid w:val="00562E94"/>
    <w:rsid w:val="00564B44"/>
    <w:rsid w:val="00564BB6"/>
    <w:rsid w:val="00565389"/>
    <w:rsid w:val="00565444"/>
    <w:rsid w:val="005657F7"/>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5147"/>
    <w:rsid w:val="005D69FB"/>
    <w:rsid w:val="005D7CF0"/>
    <w:rsid w:val="005E14B1"/>
    <w:rsid w:val="005E15C2"/>
    <w:rsid w:val="005E312A"/>
    <w:rsid w:val="005E366D"/>
    <w:rsid w:val="005E4208"/>
    <w:rsid w:val="005E4A10"/>
    <w:rsid w:val="005E4C51"/>
    <w:rsid w:val="005E510E"/>
    <w:rsid w:val="005E52E8"/>
    <w:rsid w:val="005E561B"/>
    <w:rsid w:val="005E7887"/>
    <w:rsid w:val="005F2F4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3F1"/>
    <w:rsid w:val="00607428"/>
    <w:rsid w:val="0060777F"/>
    <w:rsid w:val="00607AAB"/>
    <w:rsid w:val="00610E47"/>
    <w:rsid w:val="00611BA0"/>
    <w:rsid w:val="00611C69"/>
    <w:rsid w:val="00613247"/>
    <w:rsid w:val="0061451A"/>
    <w:rsid w:val="00614E2F"/>
    <w:rsid w:val="006153EC"/>
    <w:rsid w:val="00615782"/>
    <w:rsid w:val="00617471"/>
    <w:rsid w:val="006177E2"/>
    <w:rsid w:val="00617860"/>
    <w:rsid w:val="00617A62"/>
    <w:rsid w:val="00617E0C"/>
    <w:rsid w:val="00620638"/>
    <w:rsid w:val="00621EB2"/>
    <w:rsid w:val="0062229A"/>
    <w:rsid w:val="006223C8"/>
    <w:rsid w:val="0062269F"/>
    <w:rsid w:val="00622A55"/>
    <w:rsid w:val="006230A1"/>
    <w:rsid w:val="006241F9"/>
    <w:rsid w:val="006249BF"/>
    <w:rsid w:val="00625B98"/>
    <w:rsid w:val="00625BAC"/>
    <w:rsid w:val="00625D7A"/>
    <w:rsid w:val="006260D5"/>
    <w:rsid w:val="006260E8"/>
    <w:rsid w:val="00627068"/>
    <w:rsid w:val="00627685"/>
    <w:rsid w:val="00627FB9"/>
    <w:rsid w:val="006306E8"/>
    <w:rsid w:val="0063231E"/>
    <w:rsid w:val="00632877"/>
    <w:rsid w:val="006329B9"/>
    <w:rsid w:val="00632A63"/>
    <w:rsid w:val="006335E5"/>
    <w:rsid w:val="00633645"/>
    <w:rsid w:val="00633A07"/>
    <w:rsid w:val="006344C2"/>
    <w:rsid w:val="0063458F"/>
    <w:rsid w:val="00635687"/>
    <w:rsid w:val="00635A15"/>
    <w:rsid w:val="00635F96"/>
    <w:rsid w:val="0063602C"/>
    <w:rsid w:val="006367E5"/>
    <w:rsid w:val="0063687E"/>
    <w:rsid w:val="006369EC"/>
    <w:rsid w:val="00637BE2"/>
    <w:rsid w:val="00637C0A"/>
    <w:rsid w:val="00640CF8"/>
    <w:rsid w:val="00641866"/>
    <w:rsid w:val="0064537C"/>
    <w:rsid w:val="006453FA"/>
    <w:rsid w:val="00645523"/>
    <w:rsid w:val="00647DDB"/>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8E"/>
    <w:rsid w:val="00661C05"/>
    <w:rsid w:val="0066258B"/>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1FF"/>
    <w:rsid w:val="00676F77"/>
    <w:rsid w:val="006779BE"/>
    <w:rsid w:val="0068007E"/>
    <w:rsid w:val="00681079"/>
    <w:rsid w:val="006813A8"/>
    <w:rsid w:val="0068166A"/>
    <w:rsid w:val="0068174D"/>
    <w:rsid w:val="00681862"/>
    <w:rsid w:val="00681CE3"/>
    <w:rsid w:val="00682716"/>
    <w:rsid w:val="00683A60"/>
    <w:rsid w:val="00683C03"/>
    <w:rsid w:val="006842E2"/>
    <w:rsid w:val="006843DD"/>
    <w:rsid w:val="0068524D"/>
    <w:rsid w:val="00685405"/>
    <w:rsid w:val="00686D54"/>
    <w:rsid w:val="006905C8"/>
    <w:rsid w:val="00690654"/>
    <w:rsid w:val="00690FD7"/>
    <w:rsid w:val="00691C57"/>
    <w:rsid w:val="00692805"/>
    <w:rsid w:val="0069339A"/>
    <w:rsid w:val="006936F3"/>
    <w:rsid w:val="00693C26"/>
    <w:rsid w:val="006943E5"/>
    <w:rsid w:val="00694A96"/>
    <w:rsid w:val="00695797"/>
    <w:rsid w:val="00697D44"/>
    <w:rsid w:val="00697E52"/>
    <w:rsid w:val="006A2584"/>
    <w:rsid w:val="006A2B32"/>
    <w:rsid w:val="006A2E80"/>
    <w:rsid w:val="006A37B3"/>
    <w:rsid w:val="006A3CFA"/>
    <w:rsid w:val="006A3E72"/>
    <w:rsid w:val="006A682E"/>
    <w:rsid w:val="006A6BC9"/>
    <w:rsid w:val="006A790A"/>
    <w:rsid w:val="006B0695"/>
    <w:rsid w:val="006B10C9"/>
    <w:rsid w:val="006B1C44"/>
    <w:rsid w:val="006B250E"/>
    <w:rsid w:val="006B2BA0"/>
    <w:rsid w:val="006B379E"/>
    <w:rsid w:val="006B4596"/>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384"/>
    <w:rsid w:val="006D646C"/>
    <w:rsid w:val="006D7014"/>
    <w:rsid w:val="006D74D2"/>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4FA7"/>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3B"/>
    <w:rsid w:val="00740DA0"/>
    <w:rsid w:val="00740E24"/>
    <w:rsid w:val="00740FA2"/>
    <w:rsid w:val="007442D4"/>
    <w:rsid w:val="00744699"/>
    <w:rsid w:val="00745915"/>
    <w:rsid w:val="00746F1E"/>
    <w:rsid w:val="00747099"/>
    <w:rsid w:val="00747908"/>
    <w:rsid w:val="007510AB"/>
    <w:rsid w:val="00751B94"/>
    <w:rsid w:val="00753517"/>
    <w:rsid w:val="00753C59"/>
    <w:rsid w:val="00753C7F"/>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4CC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8E5"/>
    <w:rsid w:val="007A2997"/>
    <w:rsid w:val="007A39A0"/>
    <w:rsid w:val="007A3CDB"/>
    <w:rsid w:val="007A504F"/>
    <w:rsid w:val="007A592B"/>
    <w:rsid w:val="007A636B"/>
    <w:rsid w:val="007A792E"/>
    <w:rsid w:val="007A7A03"/>
    <w:rsid w:val="007B2C66"/>
    <w:rsid w:val="007B55F9"/>
    <w:rsid w:val="007B5A53"/>
    <w:rsid w:val="007B603C"/>
    <w:rsid w:val="007B62B4"/>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1C7E"/>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06418"/>
    <w:rsid w:val="008100CD"/>
    <w:rsid w:val="00810702"/>
    <w:rsid w:val="0081095E"/>
    <w:rsid w:val="0081171E"/>
    <w:rsid w:val="00811BEB"/>
    <w:rsid w:val="008134A7"/>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6CFF"/>
    <w:rsid w:val="0082703F"/>
    <w:rsid w:val="00830F68"/>
    <w:rsid w:val="00831113"/>
    <w:rsid w:val="00831969"/>
    <w:rsid w:val="00832294"/>
    <w:rsid w:val="008326ED"/>
    <w:rsid w:val="008339D6"/>
    <w:rsid w:val="00833EA9"/>
    <w:rsid w:val="00834BCA"/>
    <w:rsid w:val="00834C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4DEE"/>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383F"/>
    <w:rsid w:val="0087405F"/>
    <w:rsid w:val="008747CB"/>
    <w:rsid w:val="0087492A"/>
    <w:rsid w:val="00874B90"/>
    <w:rsid w:val="00875A49"/>
    <w:rsid w:val="008763B7"/>
    <w:rsid w:val="00876B64"/>
    <w:rsid w:val="00876EAC"/>
    <w:rsid w:val="00877DFC"/>
    <w:rsid w:val="00880217"/>
    <w:rsid w:val="008802C8"/>
    <w:rsid w:val="008813A3"/>
    <w:rsid w:val="00881B6A"/>
    <w:rsid w:val="008831F6"/>
    <w:rsid w:val="008837AC"/>
    <w:rsid w:val="00884094"/>
    <w:rsid w:val="00885559"/>
    <w:rsid w:val="00885A89"/>
    <w:rsid w:val="0088602E"/>
    <w:rsid w:val="008860D2"/>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71F"/>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C7C9E"/>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810"/>
    <w:rsid w:val="008E0CBC"/>
    <w:rsid w:val="008E101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154"/>
    <w:rsid w:val="008F23B1"/>
    <w:rsid w:val="008F2876"/>
    <w:rsid w:val="008F3155"/>
    <w:rsid w:val="008F353E"/>
    <w:rsid w:val="008F358A"/>
    <w:rsid w:val="008F3BA8"/>
    <w:rsid w:val="008F418D"/>
    <w:rsid w:val="008F43E4"/>
    <w:rsid w:val="008F44F9"/>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19A"/>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4F6"/>
    <w:rsid w:val="00925214"/>
    <w:rsid w:val="00925C80"/>
    <w:rsid w:val="00927E42"/>
    <w:rsid w:val="00927EAE"/>
    <w:rsid w:val="00930AEA"/>
    <w:rsid w:val="00932D1A"/>
    <w:rsid w:val="00932E28"/>
    <w:rsid w:val="009332BA"/>
    <w:rsid w:val="00933742"/>
    <w:rsid w:val="00933D09"/>
    <w:rsid w:val="00934662"/>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4AAB"/>
    <w:rsid w:val="009453A3"/>
    <w:rsid w:val="00945F27"/>
    <w:rsid w:val="00950312"/>
    <w:rsid w:val="00950326"/>
    <w:rsid w:val="00951732"/>
    <w:rsid w:val="009517E9"/>
    <w:rsid w:val="009518F3"/>
    <w:rsid w:val="00952718"/>
    <w:rsid w:val="009527AC"/>
    <w:rsid w:val="00953741"/>
    <w:rsid w:val="00953842"/>
    <w:rsid w:val="00953F40"/>
    <w:rsid w:val="00954AE4"/>
    <w:rsid w:val="00955D21"/>
    <w:rsid w:val="009561B6"/>
    <w:rsid w:val="009563FD"/>
    <w:rsid w:val="00957095"/>
    <w:rsid w:val="00957C33"/>
    <w:rsid w:val="0096022A"/>
    <w:rsid w:val="00960449"/>
    <w:rsid w:val="009610EE"/>
    <w:rsid w:val="009618E6"/>
    <w:rsid w:val="00961BFB"/>
    <w:rsid w:val="00962B2C"/>
    <w:rsid w:val="00963152"/>
    <w:rsid w:val="009638E1"/>
    <w:rsid w:val="00963F0C"/>
    <w:rsid w:val="00963F72"/>
    <w:rsid w:val="009646EE"/>
    <w:rsid w:val="00965AEE"/>
    <w:rsid w:val="009664BD"/>
    <w:rsid w:val="00966D9C"/>
    <w:rsid w:val="00966DBA"/>
    <w:rsid w:val="00970897"/>
    <w:rsid w:val="00970C03"/>
    <w:rsid w:val="00976073"/>
    <w:rsid w:val="0097738F"/>
    <w:rsid w:val="00977BEB"/>
    <w:rsid w:val="0098072D"/>
    <w:rsid w:val="00980BD9"/>
    <w:rsid w:val="0098122B"/>
    <w:rsid w:val="00981F60"/>
    <w:rsid w:val="00982232"/>
    <w:rsid w:val="009822BE"/>
    <w:rsid w:val="009829C2"/>
    <w:rsid w:val="00984EA5"/>
    <w:rsid w:val="00985280"/>
    <w:rsid w:val="009855DA"/>
    <w:rsid w:val="00985967"/>
    <w:rsid w:val="00985E40"/>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BCD"/>
    <w:rsid w:val="009B3C2C"/>
    <w:rsid w:val="009B3EE7"/>
    <w:rsid w:val="009B4597"/>
    <w:rsid w:val="009B4A6E"/>
    <w:rsid w:val="009B5999"/>
    <w:rsid w:val="009B71D4"/>
    <w:rsid w:val="009B7841"/>
    <w:rsid w:val="009B78EA"/>
    <w:rsid w:val="009C0AC7"/>
    <w:rsid w:val="009C0B4C"/>
    <w:rsid w:val="009C194A"/>
    <w:rsid w:val="009C1B4E"/>
    <w:rsid w:val="009C1DDB"/>
    <w:rsid w:val="009C1E73"/>
    <w:rsid w:val="009C2AFE"/>
    <w:rsid w:val="009C4BE8"/>
    <w:rsid w:val="009C5066"/>
    <w:rsid w:val="009C54E5"/>
    <w:rsid w:val="009C5629"/>
    <w:rsid w:val="009C5C21"/>
    <w:rsid w:val="009C78BE"/>
    <w:rsid w:val="009D00C1"/>
    <w:rsid w:val="009D0111"/>
    <w:rsid w:val="009D0383"/>
    <w:rsid w:val="009D139C"/>
    <w:rsid w:val="009D195A"/>
    <w:rsid w:val="009D1B67"/>
    <w:rsid w:val="009D1C60"/>
    <w:rsid w:val="009D1D6A"/>
    <w:rsid w:val="009D21BC"/>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394"/>
    <w:rsid w:val="00A11D92"/>
    <w:rsid w:val="00A12DA7"/>
    <w:rsid w:val="00A14E3D"/>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B86"/>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1B7"/>
    <w:rsid w:val="00A466E2"/>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95"/>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032"/>
    <w:rsid w:val="00A807AF"/>
    <w:rsid w:val="00A81010"/>
    <w:rsid w:val="00A817A8"/>
    <w:rsid w:val="00A82F99"/>
    <w:rsid w:val="00A837BD"/>
    <w:rsid w:val="00A83B61"/>
    <w:rsid w:val="00A84591"/>
    <w:rsid w:val="00A86CF9"/>
    <w:rsid w:val="00A86D38"/>
    <w:rsid w:val="00A86E6C"/>
    <w:rsid w:val="00A877BA"/>
    <w:rsid w:val="00A87CFF"/>
    <w:rsid w:val="00A87F1A"/>
    <w:rsid w:val="00A9013D"/>
    <w:rsid w:val="00A90A82"/>
    <w:rsid w:val="00A90B0C"/>
    <w:rsid w:val="00A91DA3"/>
    <w:rsid w:val="00A934CA"/>
    <w:rsid w:val="00A93708"/>
    <w:rsid w:val="00A94B7E"/>
    <w:rsid w:val="00A94EC1"/>
    <w:rsid w:val="00A95831"/>
    <w:rsid w:val="00A96A73"/>
    <w:rsid w:val="00A97A82"/>
    <w:rsid w:val="00A97F4C"/>
    <w:rsid w:val="00AA0341"/>
    <w:rsid w:val="00AA07E6"/>
    <w:rsid w:val="00AA10B4"/>
    <w:rsid w:val="00AA1236"/>
    <w:rsid w:val="00AA1C4D"/>
    <w:rsid w:val="00AA2A1A"/>
    <w:rsid w:val="00AA322F"/>
    <w:rsid w:val="00AA35A0"/>
    <w:rsid w:val="00AA4CD3"/>
    <w:rsid w:val="00AA5437"/>
    <w:rsid w:val="00AA68CB"/>
    <w:rsid w:val="00AA6A36"/>
    <w:rsid w:val="00AA7CC4"/>
    <w:rsid w:val="00AB1E9C"/>
    <w:rsid w:val="00AB38FD"/>
    <w:rsid w:val="00AB4907"/>
    <w:rsid w:val="00AB4A01"/>
    <w:rsid w:val="00AB5030"/>
    <w:rsid w:val="00AB5337"/>
    <w:rsid w:val="00AB6C96"/>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254"/>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E6F52"/>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401"/>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90"/>
    <w:rsid w:val="00B2474A"/>
    <w:rsid w:val="00B24A1F"/>
    <w:rsid w:val="00B25D7B"/>
    <w:rsid w:val="00B25FDD"/>
    <w:rsid w:val="00B26ACE"/>
    <w:rsid w:val="00B2731F"/>
    <w:rsid w:val="00B276E2"/>
    <w:rsid w:val="00B27706"/>
    <w:rsid w:val="00B27E78"/>
    <w:rsid w:val="00B30647"/>
    <w:rsid w:val="00B316CE"/>
    <w:rsid w:val="00B327FD"/>
    <w:rsid w:val="00B328F4"/>
    <w:rsid w:val="00B33573"/>
    <w:rsid w:val="00B33724"/>
    <w:rsid w:val="00B34794"/>
    <w:rsid w:val="00B34D95"/>
    <w:rsid w:val="00B35262"/>
    <w:rsid w:val="00B35493"/>
    <w:rsid w:val="00B3655B"/>
    <w:rsid w:val="00B36DF1"/>
    <w:rsid w:val="00B37120"/>
    <w:rsid w:val="00B41AEB"/>
    <w:rsid w:val="00B430B2"/>
    <w:rsid w:val="00B45370"/>
    <w:rsid w:val="00B45C66"/>
    <w:rsid w:val="00B460AF"/>
    <w:rsid w:val="00B46D16"/>
    <w:rsid w:val="00B4751F"/>
    <w:rsid w:val="00B479A1"/>
    <w:rsid w:val="00B47CD2"/>
    <w:rsid w:val="00B5047D"/>
    <w:rsid w:val="00B509AA"/>
    <w:rsid w:val="00B51B14"/>
    <w:rsid w:val="00B51DB9"/>
    <w:rsid w:val="00B51E9F"/>
    <w:rsid w:val="00B5290B"/>
    <w:rsid w:val="00B5318A"/>
    <w:rsid w:val="00B542B5"/>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77F05"/>
    <w:rsid w:val="00B80E99"/>
    <w:rsid w:val="00B81089"/>
    <w:rsid w:val="00B81AF9"/>
    <w:rsid w:val="00B81DBD"/>
    <w:rsid w:val="00B81F64"/>
    <w:rsid w:val="00B8481F"/>
    <w:rsid w:val="00B852CD"/>
    <w:rsid w:val="00B8556D"/>
    <w:rsid w:val="00B87096"/>
    <w:rsid w:val="00B8715F"/>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A94"/>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1E6C"/>
    <w:rsid w:val="00BD223E"/>
    <w:rsid w:val="00BD26A5"/>
    <w:rsid w:val="00BD2E2A"/>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388"/>
    <w:rsid w:val="00BE24B0"/>
    <w:rsid w:val="00BE272E"/>
    <w:rsid w:val="00BE27EB"/>
    <w:rsid w:val="00BE3D4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8DA"/>
    <w:rsid w:val="00C133B1"/>
    <w:rsid w:val="00C1345D"/>
    <w:rsid w:val="00C13765"/>
    <w:rsid w:val="00C13E74"/>
    <w:rsid w:val="00C14772"/>
    <w:rsid w:val="00C1489E"/>
    <w:rsid w:val="00C15233"/>
    <w:rsid w:val="00C178C1"/>
    <w:rsid w:val="00C20F31"/>
    <w:rsid w:val="00C2118D"/>
    <w:rsid w:val="00C24AE3"/>
    <w:rsid w:val="00C24FBC"/>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2DD"/>
    <w:rsid w:val="00C527AE"/>
    <w:rsid w:val="00C52918"/>
    <w:rsid w:val="00C52B41"/>
    <w:rsid w:val="00C53A29"/>
    <w:rsid w:val="00C556BF"/>
    <w:rsid w:val="00C56485"/>
    <w:rsid w:val="00C56A00"/>
    <w:rsid w:val="00C56C9F"/>
    <w:rsid w:val="00C57759"/>
    <w:rsid w:val="00C57F3F"/>
    <w:rsid w:val="00C60577"/>
    <w:rsid w:val="00C60EFB"/>
    <w:rsid w:val="00C60F10"/>
    <w:rsid w:val="00C62193"/>
    <w:rsid w:val="00C62A0B"/>
    <w:rsid w:val="00C637E6"/>
    <w:rsid w:val="00C6420B"/>
    <w:rsid w:val="00C667AC"/>
    <w:rsid w:val="00C66EFE"/>
    <w:rsid w:val="00C679AB"/>
    <w:rsid w:val="00C7082E"/>
    <w:rsid w:val="00C709B0"/>
    <w:rsid w:val="00C70D39"/>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5A0"/>
    <w:rsid w:val="00CC0661"/>
    <w:rsid w:val="00CC1992"/>
    <w:rsid w:val="00CC2639"/>
    <w:rsid w:val="00CC4F5E"/>
    <w:rsid w:val="00CC5637"/>
    <w:rsid w:val="00CC5F20"/>
    <w:rsid w:val="00CC7731"/>
    <w:rsid w:val="00CD0308"/>
    <w:rsid w:val="00CD0331"/>
    <w:rsid w:val="00CD1315"/>
    <w:rsid w:val="00CD162A"/>
    <w:rsid w:val="00CD1855"/>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868"/>
    <w:rsid w:val="00D13A62"/>
    <w:rsid w:val="00D13F13"/>
    <w:rsid w:val="00D1492F"/>
    <w:rsid w:val="00D1494E"/>
    <w:rsid w:val="00D15577"/>
    <w:rsid w:val="00D163DC"/>
    <w:rsid w:val="00D173A7"/>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5A22"/>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405"/>
    <w:rsid w:val="00D526E9"/>
    <w:rsid w:val="00D5359B"/>
    <w:rsid w:val="00D53672"/>
    <w:rsid w:val="00D53C6F"/>
    <w:rsid w:val="00D540B9"/>
    <w:rsid w:val="00D54980"/>
    <w:rsid w:val="00D55410"/>
    <w:rsid w:val="00D567E3"/>
    <w:rsid w:val="00D60FC6"/>
    <w:rsid w:val="00D614EA"/>
    <w:rsid w:val="00D614FE"/>
    <w:rsid w:val="00D61E0A"/>
    <w:rsid w:val="00D61FFF"/>
    <w:rsid w:val="00D6215D"/>
    <w:rsid w:val="00D6276D"/>
    <w:rsid w:val="00D62A96"/>
    <w:rsid w:val="00D62E36"/>
    <w:rsid w:val="00D63748"/>
    <w:rsid w:val="00D63C4E"/>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8799B"/>
    <w:rsid w:val="00D9165E"/>
    <w:rsid w:val="00D949C5"/>
    <w:rsid w:val="00D951FB"/>
    <w:rsid w:val="00D97305"/>
    <w:rsid w:val="00D9788F"/>
    <w:rsid w:val="00D97F6C"/>
    <w:rsid w:val="00DA19D9"/>
    <w:rsid w:val="00DA1EDE"/>
    <w:rsid w:val="00DA20E0"/>
    <w:rsid w:val="00DA2788"/>
    <w:rsid w:val="00DA3436"/>
    <w:rsid w:val="00DA3F0D"/>
    <w:rsid w:val="00DA41E6"/>
    <w:rsid w:val="00DA55E6"/>
    <w:rsid w:val="00DA62E7"/>
    <w:rsid w:val="00DA6494"/>
    <w:rsid w:val="00DA6F4A"/>
    <w:rsid w:val="00DA71C4"/>
    <w:rsid w:val="00DA7875"/>
    <w:rsid w:val="00DB1CB0"/>
    <w:rsid w:val="00DB36FA"/>
    <w:rsid w:val="00DB40F6"/>
    <w:rsid w:val="00DB418B"/>
    <w:rsid w:val="00DB52CB"/>
    <w:rsid w:val="00DB52FC"/>
    <w:rsid w:val="00DB5919"/>
    <w:rsid w:val="00DB6894"/>
    <w:rsid w:val="00DB6BCD"/>
    <w:rsid w:val="00DB6EC3"/>
    <w:rsid w:val="00DB7347"/>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3D9B"/>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07E6B"/>
    <w:rsid w:val="00E11C68"/>
    <w:rsid w:val="00E1326B"/>
    <w:rsid w:val="00E13C69"/>
    <w:rsid w:val="00E144C9"/>
    <w:rsid w:val="00E15344"/>
    <w:rsid w:val="00E15BC7"/>
    <w:rsid w:val="00E204ED"/>
    <w:rsid w:val="00E20D5D"/>
    <w:rsid w:val="00E2257A"/>
    <w:rsid w:val="00E233D1"/>
    <w:rsid w:val="00E23914"/>
    <w:rsid w:val="00E24100"/>
    <w:rsid w:val="00E24E4E"/>
    <w:rsid w:val="00E25034"/>
    <w:rsid w:val="00E261DA"/>
    <w:rsid w:val="00E2716A"/>
    <w:rsid w:val="00E273A0"/>
    <w:rsid w:val="00E3042B"/>
    <w:rsid w:val="00E3339D"/>
    <w:rsid w:val="00E333BA"/>
    <w:rsid w:val="00E334CF"/>
    <w:rsid w:val="00E344A4"/>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020"/>
    <w:rsid w:val="00E562F1"/>
    <w:rsid w:val="00E56843"/>
    <w:rsid w:val="00E575A6"/>
    <w:rsid w:val="00E60E76"/>
    <w:rsid w:val="00E6164D"/>
    <w:rsid w:val="00E619BF"/>
    <w:rsid w:val="00E6275A"/>
    <w:rsid w:val="00E62C9E"/>
    <w:rsid w:val="00E63003"/>
    <w:rsid w:val="00E63BB6"/>
    <w:rsid w:val="00E63F27"/>
    <w:rsid w:val="00E64A42"/>
    <w:rsid w:val="00E64DBC"/>
    <w:rsid w:val="00E66415"/>
    <w:rsid w:val="00E67012"/>
    <w:rsid w:val="00E67F01"/>
    <w:rsid w:val="00E67F75"/>
    <w:rsid w:val="00E7062C"/>
    <w:rsid w:val="00E70A16"/>
    <w:rsid w:val="00E70ECC"/>
    <w:rsid w:val="00E7168A"/>
    <w:rsid w:val="00E71A72"/>
    <w:rsid w:val="00E73086"/>
    <w:rsid w:val="00E73571"/>
    <w:rsid w:val="00E73DDF"/>
    <w:rsid w:val="00E74699"/>
    <w:rsid w:val="00E755F7"/>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2254"/>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C58"/>
    <w:rsid w:val="00EC1D4D"/>
    <w:rsid w:val="00EC1DA2"/>
    <w:rsid w:val="00EC1F82"/>
    <w:rsid w:val="00EC2872"/>
    <w:rsid w:val="00EC4080"/>
    <w:rsid w:val="00EC46B1"/>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F3A"/>
    <w:rsid w:val="00EF01DC"/>
    <w:rsid w:val="00EF0C7C"/>
    <w:rsid w:val="00EF17E6"/>
    <w:rsid w:val="00EF385A"/>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E8A"/>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30B"/>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64D"/>
    <w:rsid w:val="00F61AEA"/>
    <w:rsid w:val="00F62544"/>
    <w:rsid w:val="00F62651"/>
    <w:rsid w:val="00F65662"/>
    <w:rsid w:val="00F657C1"/>
    <w:rsid w:val="00F66D2A"/>
    <w:rsid w:val="00F66D40"/>
    <w:rsid w:val="00F67E91"/>
    <w:rsid w:val="00F700E6"/>
    <w:rsid w:val="00F703EC"/>
    <w:rsid w:val="00F73502"/>
    <w:rsid w:val="00F744BD"/>
    <w:rsid w:val="00F7511A"/>
    <w:rsid w:val="00F75384"/>
    <w:rsid w:val="00F76AF5"/>
    <w:rsid w:val="00F80117"/>
    <w:rsid w:val="00F8032A"/>
    <w:rsid w:val="00F8094C"/>
    <w:rsid w:val="00F8252B"/>
    <w:rsid w:val="00F8475B"/>
    <w:rsid w:val="00F85221"/>
    <w:rsid w:val="00F856C1"/>
    <w:rsid w:val="00F85D4E"/>
    <w:rsid w:val="00F85FA3"/>
    <w:rsid w:val="00F875E3"/>
    <w:rsid w:val="00F875F2"/>
    <w:rsid w:val="00F87D56"/>
    <w:rsid w:val="00F87F57"/>
    <w:rsid w:val="00F900B2"/>
    <w:rsid w:val="00F901A7"/>
    <w:rsid w:val="00F902E6"/>
    <w:rsid w:val="00F90337"/>
    <w:rsid w:val="00F9073B"/>
    <w:rsid w:val="00F9108C"/>
    <w:rsid w:val="00F9185B"/>
    <w:rsid w:val="00F91AEF"/>
    <w:rsid w:val="00F926FB"/>
    <w:rsid w:val="00F92864"/>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66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2E09"/>
    <w:rsid w:val="00FD3A2B"/>
    <w:rsid w:val="00FD4805"/>
    <w:rsid w:val="00FD481C"/>
    <w:rsid w:val="00FD54E9"/>
    <w:rsid w:val="00FD5C55"/>
    <w:rsid w:val="00FD5D6A"/>
    <w:rsid w:val="00FD67A4"/>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6BC"/>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15:docId w15:val="{E2D2AEFB-D36E-4C87-B310-E5A11CDC0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40">
    <w:name w:val="heading 4"/>
    <w:basedOn w:val="a"/>
    <w:next w:val="a"/>
    <w:link w:val="41"/>
    <w:unhideWhenUsed/>
    <w:qFormat/>
    <w:rsid w:val="00DB7347"/>
    <w:pPr>
      <w:keepNext/>
      <w:keepLines/>
      <w:spacing w:before="40"/>
      <w:outlineLvl w:val="3"/>
    </w:pPr>
    <w:rPr>
      <w:rFonts w:asciiTheme="majorHAnsi" w:eastAsiaTheme="majorEastAsia" w:hAnsiTheme="majorHAnsi" w:cstheme="majorBidi"/>
      <w:i/>
      <w:iCs/>
      <w:color w:val="365F91" w:themeColor="accent1" w:themeShade="BF"/>
    </w:rPr>
  </w:style>
  <w:style w:type="paragraph" w:styleId="50">
    <w:name w:val="heading 5"/>
    <w:basedOn w:val="a"/>
    <w:next w:val="a0"/>
    <w:link w:val="51"/>
    <w:qFormat/>
    <w:rsid w:val="00DB7347"/>
    <w:pPr>
      <w:keepNext/>
      <w:tabs>
        <w:tab w:val="num" w:pos="1008"/>
      </w:tabs>
      <w:spacing w:before="120" w:after="120" w:line="240" w:lineRule="auto"/>
      <w:ind w:left="1008" w:hanging="1008"/>
      <w:jc w:val="left"/>
      <w:outlineLvl w:val="4"/>
    </w:pPr>
    <w:rPr>
      <w:b/>
      <w:snapToGrid/>
      <w:sz w:val="24"/>
      <w:szCs w:val="20"/>
      <w:lang w:eastAsia="en-US"/>
    </w:rPr>
  </w:style>
  <w:style w:type="paragraph" w:styleId="6">
    <w:name w:val="heading 6"/>
    <w:basedOn w:val="a"/>
    <w:next w:val="a1"/>
    <w:link w:val="60"/>
    <w:qFormat/>
    <w:rsid w:val="00DB7347"/>
    <w:pPr>
      <w:keepNext/>
      <w:tabs>
        <w:tab w:val="num" w:pos="1152"/>
      </w:tabs>
      <w:spacing w:before="120" w:after="120" w:line="240" w:lineRule="auto"/>
      <w:ind w:left="1152" w:hanging="1152"/>
      <w:jc w:val="left"/>
      <w:outlineLvl w:val="5"/>
    </w:pPr>
    <w:rPr>
      <w:i/>
      <w:snapToGrid/>
      <w:sz w:val="24"/>
      <w:szCs w:val="20"/>
      <w:lang w:eastAsia="en-US"/>
    </w:rPr>
  </w:style>
  <w:style w:type="paragraph" w:styleId="7">
    <w:name w:val="heading 7"/>
    <w:basedOn w:val="a"/>
    <w:next w:val="a"/>
    <w:link w:val="70"/>
    <w:qFormat/>
    <w:rsid w:val="00DB7347"/>
    <w:pPr>
      <w:tabs>
        <w:tab w:val="num" w:pos="1296"/>
      </w:tabs>
      <w:spacing w:before="240" w:after="60" w:line="240" w:lineRule="auto"/>
      <w:ind w:left="1296" w:hanging="1296"/>
      <w:jc w:val="left"/>
      <w:outlineLvl w:val="6"/>
    </w:pPr>
    <w:rPr>
      <w:rFonts w:ascii="Arial" w:hAnsi="Arial"/>
      <w:snapToGrid/>
      <w:sz w:val="20"/>
      <w:szCs w:val="20"/>
      <w:lang w:eastAsia="en-US"/>
    </w:rPr>
  </w:style>
  <w:style w:type="paragraph" w:styleId="8">
    <w:name w:val="heading 8"/>
    <w:basedOn w:val="a"/>
    <w:next w:val="a"/>
    <w:link w:val="80"/>
    <w:qFormat/>
    <w:rsid w:val="00DB7347"/>
    <w:pPr>
      <w:tabs>
        <w:tab w:val="num" w:pos="1440"/>
      </w:tabs>
      <w:spacing w:before="240" w:after="60" w:line="240" w:lineRule="auto"/>
      <w:ind w:left="1440" w:hanging="1440"/>
      <w:jc w:val="left"/>
      <w:outlineLvl w:val="7"/>
    </w:pPr>
    <w:rPr>
      <w:rFonts w:ascii="Arial" w:hAnsi="Arial"/>
      <w:i/>
      <w:snapToGrid/>
      <w:sz w:val="20"/>
      <w:szCs w:val="20"/>
      <w:lang w:eastAsia="en-US"/>
    </w:rPr>
  </w:style>
  <w:style w:type="paragraph" w:styleId="9">
    <w:name w:val="heading 9"/>
    <w:basedOn w:val="a"/>
    <w:next w:val="a"/>
    <w:link w:val="90"/>
    <w:qFormat/>
    <w:rsid w:val="00DB7347"/>
    <w:pPr>
      <w:tabs>
        <w:tab w:val="num" w:pos="1584"/>
      </w:tabs>
      <w:spacing w:before="240" w:after="60" w:line="240" w:lineRule="auto"/>
      <w:ind w:left="1584" w:hanging="1584"/>
      <w:jc w:val="left"/>
      <w:outlineLvl w:val="8"/>
    </w:pPr>
    <w:rPr>
      <w:rFonts w:ascii="Arial" w:hAnsi="Arial"/>
      <w:b/>
      <w:i/>
      <w:snapToGrid/>
      <w:sz w:val="18"/>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5">
    <w:name w:val="header"/>
    <w:basedOn w:val="a"/>
    <w:link w:val="a6"/>
    <w:rsid w:val="004B090F"/>
    <w:pPr>
      <w:tabs>
        <w:tab w:val="center" w:pos="4677"/>
        <w:tab w:val="right" w:pos="9355"/>
      </w:tabs>
    </w:pPr>
  </w:style>
  <w:style w:type="paragraph" w:styleId="a0">
    <w:name w:val="Body Text"/>
    <w:basedOn w:val="a"/>
    <w:link w:val="a7"/>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8">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9">
    <w:name w:val="footnote text"/>
    <w:basedOn w:val="a"/>
    <w:link w:val="aa"/>
    <w:rsid w:val="00D45657"/>
    <w:pPr>
      <w:spacing w:line="240" w:lineRule="auto"/>
      <w:ind w:firstLine="0"/>
      <w:jc w:val="left"/>
    </w:pPr>
    <w:rPr>
      <w:snapToGrid/>
      <w:sz w:val="20"/>
      <w:szCs w:val="20"/>
    </w:rPr>
  </w:style>
  <w:style w:type="character" w:styleId="ab">
    <w:name w:val="footnote reference"/>
    <w:rsid w:val="00D45657"/>
    <w:rPr>
      <w:vertAlign w:val="superscript"/>
    </w:rPr>
  </w:style>
  <w:style w:type="table" w:styleId="ac">
    <w:name w:val="Table Grid"/>
    <w:basedOn w:val="a3"/>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e">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f">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0">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1">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2"/>
    <w:qFormat/>
    <w:rsid w:val="00F50D64"/>
    <w:pPr>
      <w:widowControl w:val="0"/>
      <w:numPr>
        <w:numId w:val="2"/>
      </w:numPr>
      <w:spacing w:line="240" w:lineRule="auto"/>
    </w:pPr>
    <w:rPr>
      <w:snapToGrid/>
      <w:sz w:val="24"/>
      <w:szCs w:val="24"/>
      <w:lang w:val="x-none" w:eastAsia="x-none"/>
    </w:rPr>
  </w:style>
  <w:style w:type="character" w:customStyle="1" w:styleId="42">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a">
    <w:name w:val="Текст сноски Знак"/>
    <w:link w:val="a9"/>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 w:type="character" w:customStyle="1" w:styleId="41">
    <w:name w:val="Заголовок 4 Знак"/>
    <w:basedOn w:val="a2"/>
    <w:link w:val="40"/>
    <w:uiPriority w:val="9"/>
    <w:semiHidden/>
    <w:rsid w:val="00DB7347"/>
    <w:rPr>
      <w:rFonts w:asciiTheme="majorHAnsi" w:eastAsiaTheme="majorEastAsia" w:hAnsiTheme="majorHAnsi" w:cstheme="majorBidi"/>
      <w:i/>
      <w:iCs/>
      <w:snapToGrid w:val="0"/>
      <w:color w:val="365F91" w:themeColor="accent1" w:themeShade="BF"/>
      <w:sz w:val="28"/>
      <w:szCs w:val="28"/>
    </w:rPr>
  </w:style>
  <w:style w:type="character" w:customStyle="1" w:styleId="51">
    <w:name w:val="Заголовок 5 Знак"/>
    <w:basedOn w:val="a2"/>
    <w:link w:val="50"/>
    <w:rsid w:val="00DB7347"/>
    <w:rPr>
      <w:b/>
      <w:sz w:val="24"/>
      <w:lang w:eastAsia="en-US"/>
    </w:rPr>
  </w:style>
  <w:style w:type="character" w:customStyle="1" w:styleId="60">
    <w:name w:val="Заголовок 6 Знак"/>
    <w:basedOn w:val="a2"/>
    <w:link w:val="6"/>
    <w:rsid w:val="00DB7347"/>
    <w:rPr>
      <w:i/>
      <w:sz w:val="24"/>
      <w:lang w:eastAsia="en-US"/>
    </w:rPr>
  </w:style>
  <w:style w:type="character" w:customStyle="1" w:styleId="70">
    <w:name w:val="Заголовок 7 Знак"/>
    <w:basedOn w:val="a2"/>
    <w:link w:val="7"/>
    <w:rsid w:val="00DB7347"/>
    <w:rPr>
      <w:rFonts w:ascii="Arial" w:hAnsi="Arial"/>
      <w:lang w:eastAsia="en-US"/>
    </w:rPr>
  </w:style>
  <w:style w:type="character" w:customStyle="1" w:styleId="80">
    <w:name w:val="Заголовок 8 Знак"/>
    <w:basedOn w:val="a2"/>
    <w:link w:val="8"/>
    <w:rsid w:val="00DB7347"/>
    <w:rPr>
      <w:rFonts w:ascii="Arial" w:hAnsi="Arial"/>
      <w:i/>
      <w:lang w:eastAsia="en-US"/>
    </w:rPr>
  </w:style>
  <w:style w:type="character" w:customStyle="1" w:styleId="90">
    <w:name w:val="Заголовок 9 Знак"/>
    <w:basedOn w:val="a2"/>
    <w:link w:val="9"/>
    <w:rsid w:val="00DB7347"/>
    <w:rPr>
      <w:rFonts w:ascii="Arial" w:hAnsi="Arial"/>
      <w:b/>
      <w:i/>
      <w:sz w:val="18"/>
      <w:lang w:eastAsia="en-US"/>
    </w:rPr>
  </w:style>
  <w:style w:type="paragraph" w:styleId="14">
    <w:name w:val="toc 1"/>
    <w:basedOn w:val="a"/>
    <w:next w:val="a"/>
    <w:rsid w:val="00DB7347"/>
    <w:pPr>
      <w:tabs>
        <w:tab w:val="right" w:leader="dot" w:pos="8306"/>
      </w:tabs>
      <w:spacing w:line="240" w:lineRule="auto"/>
      <w:ind w:firstLine="0"/>
      <w:jc w:val="left"/>
    </w:pPr>
    <w:rPr>
      <w:b/>
      <w:snapToGrid/>
      <w:sz w:val="20"/>
      <w:szCs w:val="20"/>
      <w:lang w:eastAsia="en-US"/>
    </w:rPr>
  </w:style>
  <w:style w:type="paragraph" w:styleId="36">
    <w:name w:val="toc 3"/>
    <w:basedOn w:val="a"/>
    <w:next w:val="a"/>
    <w:rsid w:val="00DB7347"/>
    <w:pPr>
      <w:tabs>
        <w:tab w:val="right" w:leader="dot" w:pos="8306"/>
      </w:tabs>
      <w:spacing w:line="240" w:lineRule="auto"/>
      <w:ind w:left="400" w:firstLine="0"/>
      <w:jc w:val="left"/>
    </w:pPr>
    <w:rPr>
      <w:b/>
      <w:snapToGrid/>
      <w:sz w:val="20"/>
      <w:szCs w:val="20"/>
      <w:lang w:eastAsia="en-US"/>
    </w:rPr>
  </w:style>
  <w:style w:type="paragraph" w:styleId="43">
    <w:name w:val="toc 4"/>
    <w:basedOn w:val="a"/>
    <w:next w:val="a"/>
    <w:rsid w:val="00DB7347"/>
    <w:pPr>
      <w:tabs>
        <w:tab w:val="right" w:leader="dot" w:pos="8306"/>
      </w:tabs>
      <w:spacing w:line="240" w:lineRule="auto"/>
      <w:ind w:left="600" w:firstLine="0"/>
      <w:jc w:val="left"/>
    </w:pPr>
    <w:rPr>
      <w:i/>
      <w:snapToGrid/>
      <w:sz w:val="18"/>
      <w:szCs w:val="20"/>
      <w:lang w:eastAsia="en-US"/>
    </w:rPr>
  </w:style>
  <w:style w:type="paragraph" w:styleId="24">
    <w:name w:val="toc 2"/>
    <w:basedOn w:val="a"/>
    <w:next w:val="a"/>
    <w:rsid w:val="00DB7347"/>
    <w:pPr>
      <w:tabs>
        <w:tab w:val="right" w:leader="dot" w:pos="8306"/>
      </w:tabs>
      <w:spacing w:line="240" w:lineRule="auto"/>
      <w:ind w:left="200" w:firstLine="0"/>
      <w:jc w:val="left"/>
    </w:pPr>
    <w:rPr>
      <w:b/>
      <w:smallCaps/>
      <w:snapToGrid/>
      <w:sz w:val="20"/>
      <w:szCs w:val="20"/>
      <w:lang w:eastAsia="en-US"/>
    </w:rPr>
  </w:style>
  <w:style w:type="paragraph" w:styleId="61">
    <w:name w:val="toc 6"/>
    <w:basedOn w:val="a"/>
    <w:next w:val="a"/>
    <w:rsid w:val="00DB7347"/>
    <w:pPr>
      <w:tabs>
        <w:tab w:val="right" w:leader="dot" w:pos="8306"/>
      </w:tabs>
      <w:spacing w:line="240" w:lineRule="auto"/>
      <w:ind w:left="1000" w:firstLine="0"/>
      <w:jc w:val="left"/>
    </w:pPr>
    <w:rPr>
      <w:i/>
      <w:snapToGrid/>
      <w:sz w:val="18"/>
      <w:szCs w:val="20"/>
      <w:lang w:eastAsia="en-US"/>
    </w:rPr>
  </w:style>
  <w:style w:type="paragraph" w:customStyle="1" w:styleId="BodyBullet">
    <w:name w:val="Body Bullet"/>
    <w:basedOn w:val="a0"/>
    <w:rsid w:val="00DB7347"/>
    <w:pPr>
      <w:numPr>
        <w:numId w:val="17"/>
      </w:numPr>
      <w:spacing w:line="240" w:lineRule="auto"/>
    </w:pPr>
    <w:rPr>
      <w:snapToGrid/>
      <w:sz w:val="24"/>
      <w:szCs w:val="20"/>
      <w:lang w:eastAsia="en-US"/>
    </w:rPr>
  </w:style>
  <w:style w:type="paragraph" w:customStyle="1" w:styleId="BodySubBullet">
    <w:name w:val="Body SubBullet"/>
    <w:basedOn w:val="a0"/>
    <w:rsid w:val="00DB7347"/>
    <w:pPr>
      <w:numPr>
        <w:numId w:val="18"/>
      </w:numPr>
      <w:spacing w:line="240" w:lineRule="auto"/>
    </w:pPr>
    <w:rPr>
      <w:i/>
      <w:snapToGrid/>
      <w:sz w:val="20"/>
      <w:szCs w:val="20"/>
      <w:lang w:eastAsia="en-US"/>
    </w:rPr>
  </w:style>
  <w:style w:type="paragraph" w:styleId="a1">
    <w:name w:val="Block Text"/>
    <w:basedOn w:val="a"/>
    <w:rsid w:val="00DB7347"/>
    <w:pPr>
      <w:spacing w:after="120" w:line="240" w:lineRule="auto"/>
      <w:ind w:left="1440" w:right="1440" w:firstLine="0"/>
      <w:jc w:val="left"/>
    </w:pPr>
    <w:rPr>
      <w:snapToGrid/>
      <w:sz w:val="20"/>
      <w:szCs w:val="20"/>
      <w:lang w:eastAsia="en-US"/>
    </w:rPr>
  </w:style>
  <w:style w:type="paragraph" w:customStyle="1" w:styleId="TableText">
    <w:name w:val="Table Text"/>
    <w:basedOn w:val="a0"/>
    <w:rsid w:val="00DB7347"/>
    <w:pPr>
      <w:spacing w:after="0" w:line="240" w:lineRule="auto"/>
      <w:ind w:firstLine="0"/>
      <w:jc w:val="left"/>
    </w:pPr>
    <w:rPr>
      <w:rFonts w:ascii="Arial" w:hAnsi="Arial"/>
      <w:snapToGrid/>
      <w:sz w:val="18"/>
      <w:szCs w:val="20"/>
      <w:lang w:eastAsia="en-US"/>
    </w:rPr>
  </w:style>
  <w:style w:type="paragraph" w:customStyle="1" w:styleId="37">
    <w:name w:val="заголовок 3"/>
    <w:basedOn w:val="a"/>
    <w:next w:val="a"/>
    <w:rsid w:val="00DB7347"/>
    <w:pPr>
      <w:keepNext/>
      <w:spacing w:before="240" w:after="60" w:line="240" w:lineRule="auto"/>
      <w:ind w:firstLine="0"/>
      <w:jc w:val="left"/>
    </w:pPr>
    <w:rPr>
      <w:rFonts w:ascii="Arial" w:hAnsi="Arial"/>
      <w:snapToGrid/>
      <w:sz w:val="24"/>
      <w:szCs w:val="20"/>
      <w:lang w:eastAsia="en-US"/>
    </w:rPr>
  </w:style>
  <w:style w:type="paragraph" w:styleId="aff6">
    <w:name w:val="Document Map"/>
    <w:basedOn w:val="a"/>
    <w:link w:val="aff7"/>
    <w:semiHidden/>
    <w:rsid w:val="00DB7347"/>
    <w:pPr>
      <w:shd w:val="clear" w:color="auto" w:fill="000080"/>
      <w:spacing w:line="240" w:lineRule="auto"/>
      <w:ind w:firstLine="0"/>
      <w:jc w:val="left"/>
    </w:pPr>
    <w:rPr>
      <w:rFonts w:ascii="Tahoma" w:hAnsi="Tahoma"/>
      <w:snapToGrid/>
      <w:sz w:val="20"/>
      <w:szCs w:val="20"/>
      <w:lang w:eastAsia="en-US"/>
    </w:rPr>
  </w:style>
  <w:style w:type="character" w:customStyle="1" w:styleId="aff7">
    <w:name w:val="Схема документа Знак"/>
    <w:basedOn w:val="a2"/>
    <w:link w:val="aff6"/>
    <w:semiHidden/>
    <w:rsid w:val="00DB7347"/>
    <w:rPr>
      <w:rFonts w:ascii="Tahoma" w:hAnsi="Tahoma"/>
      <w:shd w:val="clear" w:color="auto" w:fill="000080"/>
      <w:lang w:eastAsia="en-US"/>
    </w:rPr>
  </w:style>
  <w:style w:type="character" w:styleId="aff8">
    <w:name w:val="page number"/>
    <w:basedOn w:val="a2"/>
    <w:rsid w:val="00DB7347"/>
  </w:style>
  <w:style w:type="paragraph" w:customStyle="1" w:styleId="aff9">
    <w:basedOn w:val="a"/>
    <w:next w:val="afc"/>
    <w:link w:val="affa"/>
    <w:qFormat/>
    <w:rsid w:val="00DB7347"/>
    <w:pPr>
      <w:spacing w:before="360" w:after="60" w:line="240" w:lineRule="auto"/>
      <w:ind w:firstLine="0"/>
      <w:jc w:val="center"/>
      <w:outlineLvl w:val="0"/>
    </w:pPr>
    <w:rPr>
      <w:rFonts w:ascii="Arial" w:hAnsi="Arial"/>
      <w:b/>
      <w:snapToGrid/>
      <w:kern w:val="28"/>
      <w:sz w:val="32"/>
      <w:szCs w:val="20"/>
    </w:rPr>
  </w:style>
  <w:style w:type="character" w:customStyle="1" w:styleId="a6">
    <w:name w:val="Верхний колонтитул Знак"/>
    <w:link w:val="a5"/>
    <w:rsid w:val="00DB7347"/>
    <w:rPr>
      <w:snapToGrid w:val="0"/>
      <w:sz w:val="28"/>
      <w:szCs w:val="28"/>
    </w:rPr>
  </w:style>
  <w:style w:type="paragraph" w:customStyle="1" w:styleId="Iauiue">
    <w:name w:val="Iau?iue"/>
    <w:rsid w:val="00DB7347"/>
    <w:rPr>
      <w:color w:val="000000"/>
      <w:sz w:val="24"/>
    </w:rPr>
  </w:style>
  <w:style w:type="paragraph" w:customStyle="1" w:styleId="15">
    <w:name w:val="Основной текст1"/>
    <w:basedOn w:val="a"/>
    <w:rsid w:val="00DB7347"/>
    <w:pPr>
      <w:spacing w:after="120" w:line="240" w:lineRule="auto"/>
      <w:ind w:firstLine="0"/>
    </w:pPr>
    <w:rPr>
      <w:snapToGrid/>
      <w:sz w:val="22"/>
      <w:szCs w:val="20"/>
      <w:lang w:val="en-GB"/>
    </w:rPr>
  </w:style>
  <w:style w:type="character" w:customStyle="1" w:styleId="apple-converted-space">
    <w:name w:val="apple-converted-space"/>
    <w:basedOn w:val="a2"/>
    <w:rsid w:val="00DB7347"/>
  </w:style>
  <w:style w:type="character" w:customStyle="1" w:styleId="affa">
    <w:name w:val="Название Знак"/>
    <w:link w:val="aff9"/>
    <w:rsid w:val="00DB7347"/>
    <w:rPr>
      <w:rFonts w:ascii="Arial" w:hAnsi="Arial"/>
      <w:b/>
      <w:kern w:val="28"/>
      <w:sz w:val="32"/>
    </w:rPr>
  </w:style>
  <w:style w:type="character" w:styleId="affb">
    <w:name w:val="line number"/>
    <w:rsid w:val="00DB7347"/>
  </w:style>
  <w:style w:type="character" w:customStyle="1" w:styleId="a7">
    <w:name w:val="Основной текст Знак"/>
    <w:link w:val="a0"/>
    <w:rsid w:val="00DB7347"/>
    <w:rPr>
      <w:snapToGrid w:val="0"/>
      <w:sz w:val="28"/>
      <w:szCs w:val="28"/>
    </w:rPr>
  </w:style>
  <w:style w:type="paragraph" w:styleId="5">
    <w:name w:val="List Bullet 5"/>
    <w:basedOn w:val="a"/>
    <w:rsid w:val="00DB7347"/>
    <w:pPr>
      <w:numPr>
        <w:numId w:val="19"/>
      </w:numPr>
      <w:spacing w:line="240" w:lineRule="auto"/>
      <w:contextualSpacing/>
      <w:jc w:val="left"/>
    </w:pPr>
    <w:rPr>
      <w:snapToGrid/>
      <w:sz w:val="20"/>
      <w:szCs w:val="20"/>
      <w:lang w:eastAsia="en-US"/>
    </w:rPr>
  </w:style>
  <w:style w:type="paragraph" w:styleId="affc">
    <w:name w:val="No Spacing"/>
    <w:qFormat/>
    <w:rsid w:val="00DB7347"/>
    <w:rPr>
      <w:rFonts w:ascii="Calibri" w:eastAsia="Calibri" w:hAnsi="Calibri"/>
      <w:sz w:val="22"/>
      <w:szCs w:val="22"/>
      <w:lang w:eastAsia="en-US"/>
    </w:rPr>
  </w:style>
  <w:style w:type="paragraph" w:customStyle="1" w:styleId="text-data-wrapper">
    <w:name w:val="text-data-wrapper"/>
    <w:basedOn w:val="a"/>
    <w:rsid w:val="00DB7347"/>
    <w:pPr>
      <w:spacing w:before="100" w:beforeAutospacing="1" w:after="100" w:afterAutospacing="1" w:line="240" w:lineRule="auto"/>
      <w:ind w:firstLine="0"/>
      <w:jc w:val="left"/>
    </w:pPr>
    <w:rPr>
      <w:snapToGrid/>
      <w:sz w:val="24"/>
      <w:szCs w:val="24"/>
    </w:rPr>
  </w:style>
  <w:style w:type="paragraph" w:customStyle="1" w:styleId="-3">
    <w:name w:val="ГОСТ-основной"/>
    <w:basedOn w:val="a"/>
    <w:rsid w:val="00DB7347"/>
    <w:pPr>
      <w:spacing w:line="240" w:lineRule="auto"/>
      <w:ind w:firstLine="709"/>
    </w:pPr>
    <w:rPr>
      <w:snapToGrid/>
      <w:sz w:val="24"/>
      <w:szCs w:val="20"/>
    </w:rPr>
  </w:style>
  <w:style w:type="paragraph" w:styleId="HTML">
    <w:name w:val="HTML Preformatted"/>
    <w:basedOn w:val="a"/>
    <w:link w:val="HTML0"/>
    <w:unhideWhenUsed/>
    <w:rsid w:val="00DB7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szCs w:val="20"/>
    </w:rPr>
  </w:style>
  <w:style w:type="character" w:customStyle="1" w:styleId="HTML0">
    <w:name w:val="Стандартный HTML Знак"/>
    <w:basedOn w:val="a2"/>
    <w:link w:val="HTML"/>
    <w:rsid w:val="00DB7347"/>
    <w:rPr>
      <w:rFonts w:ascii="Courier New" w:hAnsi="Courier New" w:cs="Courier New"/>
    </w:rPr>
  </w:style>
  <w:style w:type="numbering" w:customStyle="1" w:styleId="16">
    <w:name w:val="Нет списка1"/>
    <w:next w:val="a4"/>
    <w:uiPriority w:val="99"/>
    <w:semiHidden/>
    <w:unhideWhenUsed/>
    <w:rsid w:val="00BD2E2A"/>
  </w:style>
  <w:style w:type="character" w:customStyle="1" w:styleId="WW8Num1z0">
    <w:name w:val="WW8Num1z0"/>
    <w:rsid w:val="00BD2E2A"/>
    <w:rPr>
      <w:sz w:val="36"/>
      <w:szCs w:val="36"/>
    </w:rPr>
  </w:style>
  <w:style w:type="character" w:customStyle="1" w:styleId="WW8Num1z1">
    <w:name w:val="WW8Num1z1"/>
    <w:rsid w:val="00BD2E2A"/>
    <w:rPr>
      <w:b/>
      <w:sz w:val="28"/>
      <w:szCs w:val="28"/>
    </w:rPr>
  </w:style>
  <w:style w:type="character" w:customStyle="1" w:styleId="WW8Num1z2">
    <w:name w:val="WW8Num1z2"/>
    <w:rsid w:val="00BD2E2A"/>
  </w:style>
  <w:style w:type="character" w:customStyle="1" w:styleId="WW8Num1z3">
    <w:name w:val="WW8Num1z3"/>
    <w:rsid w:val="00BD2E2A"/>
  </w:style>
  <w:style w:type="character" w:customStyle="1" w:styleId="WW8Num1z4">
    <w:name w:val="WW8Num1z4"/>
    <w:rsid w:val="00BD2E2A"/>
  </w:style>
  <w:style w:type="character" w:customStyle="1" w:styleId="WW8Num1z5">
    <w:name w:val="WW8Num1z5"/>
    <w:rsid w:val="00BD2E2A"/>
  </w:style>
  <w:style w:type="character" w:customStyle="1" w:styleId="WW8Num1z6">
    <w:name w:val="WW8Num1z6"/>
    <w:rsid w:val="00BD2E2A"/>
  </w:style>
  <w:style w:type="character" w:customStyle="1" w:styleId="WW8Num1z7">
    <w:name w:val="WW8Num1z7"/>
    <w:rsid w:val="00BD2E2A"/>
  </w:style>
  <w:style w:type="character" w:customStyle="1" w:styleId="WW8Num1z8">
    <w:name w:val="WW8Num1z8"/>
    <w:rsid w:val="00BD2E2A"/>
  </w:style>
  <w:style w:type="character" w:customStyle="1" w:styleId="WW8Num2z0">
    <w:name w:val="WW8Num2z0"/>
    <w:rsid w:val="00BD2E2A"/>
    <w:rPr>
      <w:rFonts w:ascii="Symbol" w:hAnsi="Symbol" w:cs="Symbol" w:hint="default"/>
    </w:rPr>
  </w:style>
  <w:style w:type="character" w:customStyle="1" w:styleId="WW8Num3z0">
    <w:name w:val="WW8Num3z0"/>
    <w:rsid w:val="00BD2E2A"/>
    <w:rPr>
      <w:rFonts w:ascii="Wingdings" w:hAnsi="Wingdings" w:cs="Wingdings" w:hint="default"/>
    </w:rPr>
  </w:style>
  <w:style w:type="character" w:customStyle="1" w:styleId="WW8Num4z0">
    <w:name w:val="WW8Num4z0"/>
    <w:rsid w:val="00BD2E2A"/>
    <w:rPr>
      <w:rFonts w:hint="default"/>
      <w:b w:val="0"/>
    </w:rPr>
  </w:style>
  <w:style w:type="character" w:customStyle="1" w:styleId="WW8Num4z1">
    <w:name w:val="WW8Num4z1"/>
    <w:rsid w:val="00BD2E2A"/>
    <w:rPr>
      <w:rFonts w:hint="default"/>
      <w:b w:val="0"/>
      <w:color w:val="000000"/>
      <w:sz w:val="24"/>
      <w:szCs w:val="24"/>
    </w:rPr>
  </w:style>
  <w:style w:type="character" w:customStyle="1" w:styleId="WW8Num4z2">
    <w:name w:val="WW8Num4z2"/>
    <w:rsid w:val="00BD2E2A"/>
    <w:rPr>
      <w:rFonts w:hint="default"/>
      <w:b w:val="0"/>
      <w:sz w:val="24"/>
      <w:szCs w:val="24"/>
    </w:rPr>
  </w:style>
  <w:style w:type="character" w:customStyle="1" w:styleId="WW8Num5z0">
    <w:name w:val="WW8Num5z0"/>
    <w:rsid w:val="00BD2E2A"/>
    <w:rPr>
      <w:rFonts w:hint="default"/>
      <w:b/>
      <w:szCs w:val="24"/>
    </w:rPr>
  </w:style>
  <w:style w:type="character" w:customStyle="1" w:styleId="WW8Num6z0">
    <w:name w:val="WW8Num6z0"/>
    <w:rsid w:val="00BD2E2A"/>
    <w:rPr>
      <w:rFonts w:hint="default"/>
    </w:rPr>
  </w:style>
  <w:style w:type="character" w:customStyle="1" w:styleId="WW8Num6z1">
    <w:name w:val="WW8Num6z1"/>
    <w:rsid w:val="00BD2E2A"/>
  </w:style>
  <w:style w:type="character" w:customStyle="1" w:styleId="WW8Num6z2">
    <w:name w:val="WW8Num6z2"/>
    <w:rsid w:val="00BD2E2A"/>
  </w:style>
  <w:style w:type="character" w:customStyle="1" w:styleId="WW8Num6z3">
    <w:name w:val="WW8Num6z3"/>
    <w:rsid w:val="00BD2E2A"/>
  </w:style>
  <w:style w:type="character" w:customStyle="1" w:styleId="WW8Num6z4">
    <w:name w:val="WW8Num6z4"/>
    <w:rsid w:val="00BD2E2A"/>
  </w:style>
  <w:style w:type="character" w:customStyle="1" w:styleId="WW8Num6z5">
    <w:name w:val="WW8Num6z5"/>
    <w:rsid w:val="00BD2E2A"/>
  </w:style>
  <w:style w:type="character" w:customStyle="1" w:styleId="WW8Num6z6">
    <w:name w:val="WW8Num6z6"/>
    <w:rsid w:val="00BD2E2A"/>
  </w:style>
  <w:style w:type="character" w:customStyle="1" w:styleId="WW8Num6z7">
    <w:name w:val="WW8Num6z7"/>
    <w:rsid w:val="00BD2E2A"/>
  </w:style>
  <w:style w:type="character" w:customStyle="1" w:styleId="WW8Num6z8">
    <w:name w:val="WW8Num6z8"/>
    <w:rsid w:val="00BD2E2A"/>
  </w:style>
  <w:style w:type="character" w:customStyle="1" w:styleId="WW8Num7z0">
    <w:name w:val="WW8Num7z0"/>
    <w:rsid w:val="00BD2E2A"/>
    <w:rPr>
      <w:rFonts w:ascii="Symbol" w:hAnsi="Symbol" w:cs="Symbol" w:hint="default"/>
    </w:rPr>
  </w:style>
  <w:style w:type="character" w:customStyle="1" w:styleId="WW8Num8z0">
    <w:name w:val="WW8Num8z0"/>
    <w:rsid w:val="00BD2E2A"/>
    <w:rPr>
      <w:rFonts w:ascii="Symbol" w:hAnsi="Symbol" w:cs="OpenSymbol"/>
    </w:rPr>
  </w:style>
  <w:style w:type="character" w:customStyle="1" w:styleId="WW8Num9z0">
    <w:name w:val="WW8Num9z0"/>
    <w:rsid w:val="00BD2E2A"/>
    <w:rPr>
      <w:rFonts w:ascii="Symbol" w:hAnsi="Symbol" w:cs="OpenSymbol"/>
    </w:rPr>
  </w:style>
  <w:style w:type="character" w:customStyle="1" w:styleId="WW8Num10z0">
    <w:name w:val="WW8Num10z0"/>
    <w:rsid w:val="00BD2E2A"/>
    <w:rPr>
      <w:rFonts w:ascii="Symbol" w:hAnsi="Symbol" w:cs="OpenSymbol"/>
    </w:rPr>
  </w:style>
  <w:style w:type="character" w:customStyle="1" w:styleId="WW8Num11z0">
    <w:name w:val="WW8Num11z0"/>
    <w:rsid w:val="00BD2E2A"/>
    <w:rPr>
      <w:rFonts w:ascii="Symbol" w:hAnsi="Symbol" w:cs="OpenSymbol"/>
    </w:rPr>
  </w:style>
  <w:style w:type="character" w:customStyle="1" w:styleId="WW8Num12z0">
    <w:name w:val="WW8Num12z0"/>
    <w:rsid w:val="00BD2E2A"/>
    <w:rPr>
      <w:rFonts w:ascii="Symbol" w:hAnsi="Symbol" w:cs="OpenSymbol"/>
    </w:rPr>
  </w:style>
  <w:style w:type="character" w:customStyle="1" w:styleId="WW8Num13z0">
    <w:name w:val="WW8Num13z0"/>
    <w:rsid w:val="00BD2E2A"/>
    <w:rPr>
      <w:rFonts w:ascii="Symbol" w:hAnsi="Symbol" w:cs="OpenSymbol"/>
    </w:rPr>
  </w:style>
  <w:style w:type="character" w:customStyle="1" w:styleId="WW8Num14z0">
    <w:name w:val="WW8Num14z0"/>
    <w:rsid w:val="00BD2E2A"/>
    <w:rPr>
      <w:rFonts w:ascii="Symbol" w:hAnsi="Symbol" w:cs="OpenSymbol"/>
    </w:rPr>
  </w:style>
  <w:style w:type="character" w:customStyle="1" w:styleId="WW8Num15z0">
    <w:name w:val="WW8Num15z0"/>
    <w:rsid w:val="00BD2E2A"/>
    <w:rPr>
      <w:rFonts w:ascii="Symbol" w:hAnsi="Symbol" w:cs="OpenSymbol"/>
    </w:rPr>
  </w:style>
  <w:style w:type="character" w:customStyle="1" w:styleId="WW8Num16z0">
    <w:name w:val="WW8Num16z0"/>
    <w:rsid w:val="00BD2E2A"/>
    <w:rPr>
      <w:rFonts w:ascii="Symbol" w:hAnsi="Symbol" w:cs="OpenSymbol"/>
    </w:rPr>
  </w:style>
  <w:style w:type="character" w:customStyle="1" w:styleId="25">
    <w:name w:val="Основной шрифт абзаца2"/>
    <w:rsid w:val="00BD2E2A"/>
  </w:style>
  <w:style w:type="character" w:customStyle="1" w:styleId="WW8Num8z1">
    <w:name w:val="WW8Num8z1"/>
    <w:rsid w:val="00BD2E2A"/>
  </w:style>
  <w:style w:type="character" w:customStyle="1" w:styleId="WW8Num8z2">
    <w:name w:val="WW8Num8z2"/>
    <w:rsid w:val="00BD2E2A"/>
  </w:style>
  <w:style w:type="character" w:customStyle="1" w:styleId="WW8Num8z3">
    <w:name w:val="WW8Num8z3"/>
    <w:rsid w:val="00BD2E2A"/>
  </w:style>
  <w:style w:type="character" w:customStyle="1" w:styleId="WW8Num8z4">
    <w:name w:val="WW8Num8z4"/>
    <w:rsid w:val="00BD2E2A"/>
  </w:style>
  <w:style w:type="character" w:customStyle="1" w:styleId="WW8Num8z5">
    <w:name w:val="WW8Num8z5"/>
    <w:rsid w:val="00BD2E2A"/>
  </w:style>
  <w:style w:type="character" w:customStyle="1" w:styleId="WW8Num8z6">
    <w:name w:val="WW8Num8z6"/>
    <w:rsid w:val="00BD2E2A"/>
  </w:style>
  <w:style w:type="character" w:customStyle="1" w:styleId="WW8Num8z7">
    <w:name w:val="WW8Num8z7"/>
    <w:rsid w:val="00BD2E2A"/>
  </w:style>
  <w:style w:type="character" w:customStyle="1" w:styleId="WW8Num8z8">
    <w:name w:val="WW8Num8z8"/>
    <w:rsid w:val="00BD2E2A"/>
  </w:style>
  <w:style w:type="character" w:customStyle="1" w:styleId="WW8Num17z0">
    <w:name w:val="WW8Num17z0"/>
    <w:rsid w:val="00BD2E2A"/>
    <w:rPr>
      <w:rFonts w:ascii="Symbol" w:hAnsi="Symbol" w:cs="OpenSymbol"/>
    </w:rPr>
  </w:style>
  <w:style w:type="character" w:customStyle="1" w:styleId="WW8Num18z0">
    <w:name w:val="WW8Num18z0"/>
    <w:rsid w:val="00BD2E2A"/>
    <w:rPr>
      <w:rFonts w:ascii="Symbol" w:hAnsi="Symbol" w:cs="OpenSymbol"/>
    </w:rPr>
  </w:style>
  <w:style w:type="character" w:customStyle="1" w:styleId="WW8Num3z1">
    <w:name w:val="WW8Num3z1"/>
    <w:rsid w:val="00BD2E2A"/>
    <w:rPr>
      <w:rFonts w:ascii="Courier New" w:hAnsi="Courier New" w:cs="Courier New" w:hint="default"/>
      <w:sz w:val="20"/>
    </w:rPr>
  </w:style>
  <w:style w:type="character" w:customStyle="1" w:styleId="WW8Num3z2">
    <w:name w:val="WW8Num3z2"/>
    <w:rsid w:val="00BD2E2A"/>
    <w:rPr>
      <w:rFonts w:ascii="Wingdings" w:hAnsi="Wingdings" w:cs="Wingdings" w:hint="default"/>
      <w:sz w:val="20"/>
    </w:rPr>
  </w:style>
  <w:style w:type="character" w:customStyle="1" w:styleId="WW8Num5z2">
    <w:name w:val="WW8Num5z2"/>
    <w:rsid w:val="00BD2E2A"/>
    <w:rPr>
      <w:rFonts w:hint="default"/>
      <w:b w:val="0"/>
      <w:color w:val="auto"/>
      <w:sz w:val="24"/>
    </w:rPr>
  </w:style>
  <w:style w:type="character" w:customStyle="1" w:styleId="WW8Num7z1">
    <w:name w:val="WW8Num7z1"/>
    <w:rsid w:val="00BD2E2A"/>
    <w:rPr>
      <w:b/>
      <w:sz w:val="28"/>
      <w:szCs w:val="28"/>
    </w:rPr>
  </w:style>
  <w:style w:type="character" w:customStyle="1" w:styleId="WW8Num7z2">
    <w:name w:val="WW8Num7z2"/>
    <w:rsid w:val="00BD2E2A"/>
  </w:style>
  <w:style w:type="character" w:customStyle="1" w:styleId="WW8Num7z3">
    <w:name w:val="WW8Num7z3"/>
    <w:rsid w:val="00BD2E2A"/>
  </w:style>
  <w:style w:type="character" w:customStyle="1" w:styleId="WW8Num7z4">
    <w:name w:val="WW8Num7z4"/>
    <w:rsid w:val="00BD2E2A"/>
  </w:style>
  <w:style w:type="character" w:customStyle="1" w:styleId="WW8Num7z5">
    <w:name w:val="WW8Num7z5"/>
    <w:rsid w:val="00BD2E2A"/>
  </w:style>
  <w:style w:type="character" w:customStyle="1" w:styleId="WW8Num7z6">
    <w:name w:val="WW8Num7z6"/>
    <w:rsid w:val="00BD2E2A"/>
  </w:style>
  <w:style w:type="character" w:customStyle="1" w:styleId="WW8Num7z7">
    <w:name w:val="WW8Num7z7"/>
    <w:rsid w:val="00BD2E2A"/>
  </w:style>
  <w:style w:type="character" w:customStyle="1" w:styleId="WW8Num7z8">
    <w:name w:val="WW8Num7z8"/>
    <w:rsid w:val="00BD2E2A"/>
  </w:style>
  <w:style w:type="character" w:customStyle="1" w:styleId="WW8Num9z1">
    <w:name w:val="WW8Num9z1"/>
    <w:rsid w:val="00BD2E2A"/>
    <w:rPr>
      <w:rFonts w:ascii="Courier New" w:hAnsi="Courier New" w:cs="Courier New" w:hint="default"/>
    </w:rPr>
  </w:style>
  <w:style w:type="character" w:customStyle="1" w:styleId="WW8Num9z2">
    <w:name w:val="WW8Num9z2"/>
    <w:rsid w:val="00BD2E2A"/>
    <w:rPr>
      <w:rFonts w:ascii="Wingdings" w:hAnsi="Wingdings" w:cs="Wingdings" w:hint="default"/>
    </w:rPr>
  </w:style>
  <w:style w:type="character" w:customStyle="1" w:styleId="WW8Num9z3">
    <w:name w:val="WW8Num9z3"/>
    <w:rsid w:val="00BD2E2A"/>
    <w:rPr>
      <w:rFonts w:ascii="Symbol" w:hAnsi="Symbol" w:cs="Symbol" w:hint="default"/>
    </w:rPr>
  </w:style>
  <w:style w:type="character" w:customStyle="1" w:styleId="WW8Num10z1">
    <w:name w:val="WW8Num10z1"/>
    <w:rsid w:val="00BD2E2A"/>
    <w:rPr>
      <w:rFonts w:hint="default"/>
      <w:sz w:val="36"/>
    </w:rPr>
  </w:style>
  <w:style w:type="character" w:customStyle="1" w:styleId="WW8Num10z2">
    <w:name w:val="WW8Num10z2"/>
    <w:rsid w:val="00BD2E2A"/>
    <w:rPr>
      <w:rFonts w:ascii="Wingdings" w:hAnsi="Wingdings" w:cs="Wingdings" w:hint="default"/>
      <w:sz w:val="20"/>
    </w:rPr>
  </w:style>
  <w:style w:type="character" w:customStyle="1" w:styleId="WW8Num11z1">
    <w:name w:val="WW8Num11z1"/>
    <w:rsid w:val="00BD2E2A"/>
  </w:style>
  <w:style w:type="character" w:customStyle="1" w:styleId="WW8Num11z2">
    <w:name w:val="WW8Num11z2"/>
    <w:rsid w:val="00BD2E2A"/>
  </w:style>
  <w:style w:type="character" w:customStyle="1" w:styleId="WW8Num11z3">
    <w:name w:val="WW8Num11z3"/>
    <w:rsid w:val="00BD2E2A"/>
  </w:style>
  <w:style w:type="character" w:customStyle="1" w:styleId="WW8Num11z4">
    <w:name w:val="WW8Num11z4"/>
    <w:rsid w:val="00BD2E2A"/>
  </w:style>
  <w:style w:type="character" w:customStyle="1" w:styleId="WW8Num11z5">
    <w:name w:val="WW8Num11z5"/>
    <w:rsid w:val="00BD2E2A"/>
  </w:style>
  <w:style w:type="character" w:customStyle="1" w:styleId="WW8Num11z6">
    <w:name w:val="WW8Num11z6"/>
    <w:rsid w:val="00BD2E2A"/>
  </w:style>
  <w:style w:type="character" w:customStyle="1" w:styleId="WW8Num11z7">
    <w:name w:val="WW8Num11z7"/>
    <w:rsid w:val="00BD2E2A"/>
  </w:style>
  <w:style w:type="character" w:customStyle="1" w:styleId="WW8Num11z8">
    <w:name w:val="WW8Num11z8"/>
    <w:rsid w:val="00BD2E2A"/>
  </w:style>
  <w:style w:type="character" w:customStyle="1" w:styleId="WW8Num14z1">
    <w:name w:val="WW8Num14z1"/>
    <w:rsid w:val="00BD2E2A"/>
    <w:rPr>
      <w:rFonts w:ascii="Courier New" w:hAnsi="Courier New" w:cs="Courier New" w:hint="default"/>
      <w:sz w:val="20"/>
    </w:rPr>
  </w:style>
  <w:style w:type="character" w:customStyle="1" w:styleId="WW8Num14z2">
    <w:name w:val="WW8Num14z2"/>
    <w:rsid w:val="00BD2E2A"/>
    <w:rPr>
      <w:rFonts w:ascii="Wingdings" w:hAnsi="Wingdings" w:cs="Wingdings" w:hint="default"/>
      <w:sz w:val="20"/>
    </w:rPr>
  </w:style>
  <w:style w:type="character" w:customStyle="1" w:styleId="WW8Num15z1">
    <w:name w:val="WW8Num15z1"/>
    <w:rsid w:val="00BD2E2A"/>
    <w:rPr>
      <w:rFonts w:ascii="Courier New" w:hAnsi="Courier New" w:cs="Courier New" w:hint="default"/>
      <w:sz w:val="20"/>
    </w:rPr>
  </w:style>
  <w:style w:type="character" w:customStyle="1" w:styleId="WW8Num15z2">
    <w:name w:val="WW8Num15z2"/>
    <w:rsid w:val="00BD2E2A"/>
    <w:rPr>
      <w:rFonts w:ascii="Wingdings" w:hAnsi="Wingdings" w:cs="Wingdings" w:hint="default"/>
      <w:sz w:val="20"/>
    </w:rPr>
  </w:style>
  <w:style w:type="character" w:customStyle="1" w:styleId="WW8Num16z1">
    <w:name w:val="WW8Num16z1"/>
    <w:rsid w:val="00BD2E2A"/>
    <w:rPr>
      <w:rFonts w:ascii="Courier New" w:hAnsi="Courier New" w:cs="Courier New" w:hint="default"/>
      <w:sz w:val="20"/>
    </w:rPr>
  </w:style>
  <w:style w:type="character" w:customStyle="1" w:styleId="WW8Num16z2">
    <w:name w:val="WW8Num16z2"/>
    <w:rsid w:val="00BD2E2A"/>
    <w:rPr>
      <w:rFonts w:ascii="Wingdings" w:hAnsi="Wingdings" w:cs="Wingdings" w:hint="default"/>
      <w:sz w:val="20"/>
    </w:rPr>
  </w:style>
  <w:style w:type="character" w:customStyle="1" w:styleId="WW8Num17z1">
    <w:name w:val="WW8Num17z1"/>
    <w:rsid w:val="00BD2E2A"/>
    <w:rPr>
      <w:rFonts w:ascii="Courier New" w:hAnsi="Courier New" w:cs="Courier New" w:hint="default"/>
      <w:sz w:val="20"/>
    </w:rPr>
  </w:style>
  <w:style w:type="character" w:customStyle="1" w:styleId="WW8Num17z2">
    <w:name w:val="WW8Num17z2"/>
    <w:rsid w:val="00BD2E2A"/>
    <w:rPr>
      <w:rFonts w:ascii="Wingdings" w:hAnsi="Wingdings" w:cs="Wingdings" w:hint="default"/>
      <w:sz w:val="20"/>
    </w:rPr>
  </w:style>
  <w:style w:type="character" w:customStyle="1" w:styleId="WW8Num18z1">
    <w:name w:val="WW8Num18z1"/>
    <w:rsid w:val="00BD2E2A"/>
    <w:rPr>
      <w:rFonts w:hint="default"/>
      <w:sz w:val="36"/>
    </w:rPr>
  </w:style>
  <w:style w:type="character" w:customStyle="1" w:styleId="WW8Num18z2">
    <w:name w:val="WW8Num18z2"/>
    <w:rsid w:val="00BD2E2A"/>
    <w:rPr>
      <w:rFonts w:ascii="Wingdings" w:hAnsi="Wingdings" w:cs="Wingdings" w:hint="default"/>
      <w:sz w:val="20"/>
    </w:rPr>
  </w:style>
  <w:style w:type="character" w:customStyle="1" w:styleId="WW8Num19z0">
    <w:name w:val="WW8Num19z0"/>
    <w:rsid w:val="00BD2E2A"/>
    <w:rPr>
      <w:rFonts w:ascii="Symbol" w:hAnsi="Symbol" w:cs="Symbol" w:hint="default"/>
      <w:color w:val="000000"/>
    </w:rPr>
  </w:style>
  <w:style w:type="character" w:customStyle="1" w:styleId="WW8Num19z1">
    <w:name w:val="WW8Num19z1"/>
    <w:rsid w:val="00BD2E2A"/>
    <w:rPr>
      <w:rFonts w:ascii="Courier New" w:hAnsi="Courier New" w:cs="Courier New" w:hint="default"/>
    </w:rPr>
  </w:style>
  <w:style w:type="character" w:customStyle="1" w:styleId="WW8Num19z2">
    <w:name w:val="WW8Num19z2"/>
    <w:rsid w:val="00BD2E2A"/>
    <w:rPr>
      <w:rFonts w:ascii="Wingdings" w:hAnsi="Wingdings" w:cs="Wingdings" w:hint="default"/>
    </w:rPr>
  </w:style>
  <w:style w:type="character" w:customStyle="1" w:styleId="WW8Num20z0">
    <w:name w:val="WW8Num20z0"/>
    <w:rsid w:val="00BD2E2A"/>
    <w:rPr>
      <w:rFonts w:ascii="Symbol" w:hAnsi="Symbol" w:cs="Symbol" w:hint="default"/>
      <w:sz w:val="20"/>
    </w:rPr>
  </w:style>
  <w:style w:type="character" w:customStyle="1" w:styleId="WW8Num20z1">
    <w:name w:val="WW8Num20z1"/>
    <w:rsid w:val="00BD2E2A"/>
    <w:rPr>
      <w:rFonts w:ascii="Courier New" w:hAnsi="Courier New" w:cs="Courier New" w:hint="default"/>
      <w:sz w:val="20"/>
    </w:rPr>
  </w:style>
  <w:style w:type="character" w:customStyle="1" w:styleId="WW8Num20z2">
    <w:name w:val="WW8Num20z2"/>
    <w:rsid w:val="00BD2E2A"/>
    <w:rPr>
      <w:rFonts w:ascii="Wingdings" w:hAnsi="Wingdings" w:cs="Wingdings" w:hint="default"/>
      <w:sz w:val="20"/>
    </w:rPr>
  </w:style>
  <w:style w:type="character" w:customStyle="1" w:styleId="WW8Num21z0">
    <w:name w:val="WW8Num21z0"/>
    <w:rsid w:val="00BD2E2A"/>
    <w:rPr>
      <w:rFonts w:ascii="Symbol" w:hAnsi="Symbol" w:cs="Symbol" w:hint="default"/>
      <w:sz w:val="20"/>
    </w:rPr>
  </w:style>
  <w:style w:type="character" w:customStyle="1" w:styleId="WW8Num21z1">
    <w:name w:val="WW8Num21z1"/>
    <w:rsid w:val="00BD2E2A"/>
    <w:rPr>
      <w:rFonts w:ascii="Courier New" w:hAnsi="Courier New" w:cs="Courier New" w:hint="default"/>
      <w:sz w:val="20"/>
    </w:rPr>
  </w:style>
  <w:style w:type="character" w:customStyle="1" w:styleId="WW8Num21z2">
    <w:name w:val="WW8Num21z2"/>
    <w:rsid w:val="00BD2E2A"/>
    <w:rPr>
      <w:rFonts w:ascii="Wingdings" w:hAnsi="Wingdings" w:cs="Wingdings" w:hint="default"/>
      <w:sz w:val="20"/>
    </w:rPr>
  </w:style>
  <w:style w:type="character" w:customStyle="1" w:styleId="WW8Num22z0">
    <w:name w:val="WW8Num22z0"/>
    <w:rsid w:val="00BD2E2A"/>
    <w:rPr>
      <w:rFonts w:ascii="Symbol" w:hAnsi="Symbol" w:cs="Symbol" w:hint="default"/>
      <w:sz w:val="20"/>
    </w:rPr>
  </w:style>
  <w:style w:type="character" w:customStyle="1" w:styleId="WW8Num22z1">
    <w:name w:val="WW8Num22z1"/>
    <w:rsid w:val="00BD2E2A"/>
    <w:rPr>
      <w:rFonts w:ascii="Courier New" w:hAnsi="Courier New" w:cs="Courier New" w:hint="default"/>
      <w:sz w:val="20"/>
    </w:rPr>
  </w:style>
  <w:style w:type="character" w:customStyle="1" w:styleId="WW8Num22z2">
    <w:name w:val="WW8Num22z2"/>
    <w:rsid w:val="00BD2E2A"/>
    <w:rPr>
      <w:rFonts w:ascii="Wingdings" w:hAnsi="Wingdings" w:cs="Wingdings" w:hint="default"/>
      <w:sz w:val="20"/>
    </w:rPr>
  </w:style>
  <w:style w:type="character" w:customStyle="1" w:styleId="WW8Num23z0">
    <w:name w:val="WW8Num23z0"/>
    <w:rsid w:val="00BD2E2A"/>
    <w:rPr>
      <w:rFonts w:ascii="Symbol" w:hAnsi="Symbol" w:cs="Symbol" w:hint="default"/>
      <w:sz w:val="20"/>
      <w:lang w:val="en-US"/>
    </w:rPr>
  </w:style>
  <w:style w:type="character" w:customStyle="1" w:styleId="WW8Num23z1">
    <w:name w:val="WW8Num23z1"/>
    <w:rsid w:val="00BD2E2A"/>
    <w:rPr>
      <w:rFonts w:ascii="Courier New" w:hAnsi="Courier New" w:cs="Courier New" w:hint="default"/>
      <w:sz w:val="20"/>
    </w:rPr>
  </w:style>
  <w:style w:type="character" w:customStyle="1" w:styleId="WW8Num23z2">
    <w:name w:val="WW8Num23z2"/>
    <w:rsid w:val="00BD2E2A"/>
    <w:rPr>
      <w:rFonts w:ascii="Wingdings" w:hAnsi="Wingdings" w:cs="Wingdings" w:hint="default"/>
      <w:sz w:val="20"/>
    </w:rPr>
  </w:style>
  <w:style w:type="character" w:customStyle="1" w:styleId="WW8Num24z0">
    <w:name w:val="WW8Num24z0"/>
    <w:rsid w:val="00BD2E2A"/>
    <w:rPr>
      <w:rFonts w:ascii="Symbol" w:hAnsi="Symbol" w:cs="Symbol" w:hint="default"/>
      <w:sz w:val="20"/>
      <w:lang w:val="en-US"/>
    </w:rPr>
  </w:style>
  <w:style w:type="character" w:customStyle="1" w:styleId="WW8Num24z1">
    <w:name w:val="WW8Num24z1"/>
    <w:rsid w:val="00BD2E2A"/>
    <w:rPr>
      <w:rFonts w:ascii="Courier New" w:hAnsi="Courier New" w:cs="Courier New" w:hint="default"/>
      <w:sz w:val="20"/>
    </w:rPr>
  </w:style>
  <w:style w:type="character" w:customStyle="1" w:styleId="WW8Num24z2">
    <w:name w:val="WW8Num24z2"/>
    <w:rsid w:val="00BD2E2A"/>
    <w:rPr>
      <w:rFonts w:ascii="Wingdings" w:hAnsi="Wingdings" w:cs="Wingdings" w:hint="default"/>
      <w:sz w:val="20"/>
    </w:rPr>
  </w:style>
  <w:style w:type="character" w:customStyle="1" w:styleId="WW8Num25z0">
    <w:name w:val="WW8Num25z0"/>
    <w:rsid w:val="00BD2E2A"/>
    <w:rPr>
      <w:rFonts w:ascii="Symbol" w:hAnsi="Symbol" w:cs="Symbol" w:hint="default"/>
      <w:sz w:val="20"/>
    </w:rPr>
  </w:style>
  <w:style w:type="character" w:customStyle="1" w:styleId="WW8Num25z1">
    <w:name w:val="WW8Num25z1"/>
    <w:rsid w:val="00BD2E2A"/>
    <w:rPr>
      <w:rFonts w:ascii="Courier New" w:hAnsi="Courier New" w:cs="Courier New" w:hint="default"/>
      <w:sz w:val="20"/>
    </w:rPr>
  </w:style>
  <w:style w:type="character" w:customStyle="1" w:styleId="WW8Num25z2">
    <w:name w:val="WW8Num25z2"/>
    <w:rsid w:val="00BD2E2A"/>
    <w:rPr>
      <w:rFonts w:ascii="Wingdings" w:hAnsi="Wingdings" w:cs="Wingdings" w:hint="default"/>
      <w:sz w:val="20"/>
    </w:rPr>
  </w:style>
  <w:style w:type="character" w:customStyle="1" w:styleId="WW8Num26z0">
    <w:name w:val="WW8Num26z0"/>
    <w:rsid w:val="00BD2E2A"/>
    <w:rPr>
      <w:rFonts w:ascii="Symbol" w:hAnsi="Symbol" w:cs="Symbol" w:hint="default"/>
      <w:sz w:val="20"/>
    </w:rPr>
  </w:style>
  <w:style w:type="character" w:customStyle="1" w:styleId="WW8Num26z1">
    <w:name w:val="WW8Num26z1"/>
    <w:rsid w:val="00BD2E2A"/>
    <w:rPr>
      <w:rFonts w:ascii="Courier New" w:hAnsi="Courier New" w:cs="Courier New" w:hint="default"/>
      <w:sz w:val="20"/>
    </w:rPr>
  </w:style>
  <w:style w:type="character" w:customStyle="1" w:styleId="WW8Num26z2">
    <w:name w:val="WW8Num26z2"/>
    <w:rsid w:val="00BD2E2A"/>
    <w:rPr>
      <w:rFonts w:ascii="Wingdings" w:hAnsi="Wingdings" w:cs="Wingdings" w:hint="default"/>
      <w:sz w:val="20"/>
    </w:rPr>
  </w:style>
  <w:style w:type="character" w:customStyle="1" w:styleId="WW8Num27z0">
    <w:name w:val="WW8Num27z0"/>
    <w:rsid w:val="00BD2E2A"/>
    <w:rPr>
      <w:rFonts w:ascii="Symbol" w:hAnsi="Symbol" w:cs="Symbol" w:hint="default"/>
      <w:sz w:val="20"/>
    </w:rPr>
  </w:style>
  <w:style w:type="character" w:customStyle="1" w:styleId="WW8Num27z1">
    <w:name w:val="WW8Num27z1"/>
    <w:rsid w:val="00BD2E2A"/>
    <w:rPr>
      <w:rFonts w:ascii="Courier New" w:hAnsi="Courier New" w:cs="Courier New" w:hint="default"/>
      <w:sz w:val="20"/>
    </w:rPr>
  </w:style>
  <w:style w:type="character" w:customStyle="1" w:styleId="WW8Num27z2">
    <w:name w:val="WW8Num27z2"/>
    <w:rsid w:val="00BD2E2A"/>
    <w:rPr>
      <w:rFonts w:ascii="Wingdings" w:hAnsi="Wingdings" w:cs="Wingdings" w:hint="default"/>
      <w:sz w:val="20"/>
    </w:rPr>
  </w:style>
  <w:style w:type="character" w:customStyle="1" w:styleId="WW8Num28z0">
    <w:name w:val="WW8Num28z0"/>
    <w:rsid w:val="00BD2E2A"/>
    <w:rPr>
      <w:rFonts w:ascii="Symbol" w:hAnsi="Symbol" w:cs="Symbol" w:hint="default"/>
      <w:sz w:val="20"/>
      <w:lang w:val="en-US"/>
    </w:rPr>
  </w:style>
  <w:style w:type="character" w:customStyle="1" w:styleId="WW8Num28z1">
    <w:name w:val="WW8Num28z1"/>
    <w:rsid w:val="00BD2E2A"/>
    <w:rPr>
      <w:rFonts w:ascii="Courier New" w:hAnsi="Courier New" w:cs="Courier New" w:hint="default"/>
      <w:sz w:val="20"/>
    </w:rPr>
  </w:style>
  <w:style w:type="character" w:customStyle="1" w:styleId="WW8Num28z2">
    <w:name w:val="WW8Num28z2"/>
    <w:rsid w:val="00BD2E2A"/>
    <w:rPr>
      <w:rFonts w:ascii="Wingdings" w:hAnsi="Wingdings" w:cs="Wingdings" w:hint="default"/>
      <w:sz w:val="20"/>
    </w:rPr>
  </w:style>
  <w:style w:type="character" w:customStyle="1" w:styleId="WW8Num29z0">
    <w:name w:val="WW8Num29z0"/>
    <w:rsid w:val="00BD2E2A"/>
    <w:rPr>
      <w:rFonts w:ascii="Symbol" w:hAnsi="Symbol" w:cs="Symbol" w:hint="default"/>
      <w:sz w:val="20"/>
    </w:rPr>
  </w:style>
  <w:style w:type="character" w:customStyle="1" w:styleId="WW8Num29z1">
    <w:name w:val="WW8Num29z1"/>
    <w:rsid w:val="00BD2E2A"/>
    <w:rPr>
      <w:rFonts w:ascii="Courier New" w:hAnsi="Courier New" w:cs="Courier New" w:hint="default"/>
      <w:sz w:val="20"/>
    </w:rPr>
  </w:style>
  <w:style w:type="character" w:customStyle="1" w:styleId="WW8Num29z2">
    <w:name w:val="WW8Num29z2"/>
    <w:rsid w:val="00BD2E2A"/>
    <w:rPr>
      <w:rFonts w:ascii="Wingdings" w:hAnsi="Wingdings" w:cs="Wingdings" w:hint="default"/>
      <w:sz w:val="20"/>
    </w:rPr>
  </w:style>
  <w:style w:type="character" w:customStyle="1" w:styleId="WW8Num30z0">
    <w:name w:val="WW8Num30z0"/>
    <w:rsid w:val="00BD2E2A"/>
    <w:rPr>
      <w:rFonts w:ascii="Symbol" w:hAnsi="Symbol" w:cs="Symbol" w:hint="default"/>
      <w:sz w:val="20"/>
    </w:rPr>
  </w:style>
  <w:style w:type="character" w:customStyle="1" w:styleId="WW8Num30z1">
    <w:name w:val="WW8Num30z1"/>
    <w:rsid w:val="00BD2E2A"/>
    <w:rPr>
      <w:rFonts w:ascii="Courier New" w:hAnsi="Courier New" w:cs="Courier New" w:hint="default"/>
      <w:sz w:val="20"/>
    </w:rPr>
  </w:style>
  <w:style w:type="character" w:customStyle="1" w:styleId="WW8Num30z2">
    <w:name w:val="WW8Num30z2"/>
    <w:rsid w:val="00BD2E2A"/>
    <w:rPr>
      <w:rFonts w:ascii="Wingdings" w:hAnsi="Wingdings" w:cs="Wingdings" w:hint="default"/>
      <w:sz w:val="20"/>
    </w:rPr>
  </w:style>
  <w:style w:type="character" w:customStyle="1" w:styleId="WW8Num31z0">
    <w:name w:val="WW8Num31z0"/>
    <w:rsid w:val="00BD2E2A"/>
    <w:rPr>
      <w:rFonts w:ascii="Symbol" w:hAnsi="Symbol" w:cs="Symbol" w:hint="default"/>
      <w:sz w:val="20"/>
    </w:rPr>
  </w:style>
  <w:style w:type="character" w:customStyle="1" w:styleId="WW8Num31z1">
    <w:name w:val="WW8Num31z1"/>
    <w:rsid w:val="00BD2E2A"/>
    <w:rPr>
      <w:rFonts w:ascii="Courier New" w:hAnsi="Courier New" w:cs="Courier New" w:hint="default"/>
      <w:sz w:val="20"/>
    </w:rPr>
  </w:style>
  <w:style w:type="character" w:customStyle="1" w:styleId="WW8Num31z2">
    <w:name w:val="WW8Num31z2"/>
    <w:rsid w:val="00BD2E2A"/>
    <w:rPr>
      <w:rFonts w:ascii="Wingdings" w:hAnsi="Wingdings" w:cs="Wingdings" w:hint="default"/>
      <w:sz w:val="20"/>
    </w:rPr>
  </w:style>
  <w:style w:type="character" w:customStyle="1" w:styleId="WW8Num32z0">
    <w:name w:val="WW8Num32z0"/>
    <w:rsid w:val="00BD2E2A"/>
    <w:rPr>
      <w:rFonts w:ascii="Symbol" w:hAnsi="Symbol" w:cs="Symbol" w:hint="default"/>
      <w:sz w:val="20"/>
    </w:rPr>
  </w:style>
  <w:style w:type="character" w:customStyle="1" w:styleId="WW8Num32z1">
    <w:name w:val="WW8Num32z1"/>
    <w:rsid w:val="00BD2E2A"/>
    <w:rPr>
      <w:rFonts w:ascii="Courier New" w:hAnsi="Courier New" w:cs="Courier New" w:hint="default"/>
      <w:sz w:val="20"/>
    </w:rPr>
  </w:style>
  <w:style w:type="character" w:customStyle="1" w:styleId="WW8Num32z2">
    <w:name w:val="WW8Num32z2"/>
    <w:rsid w:val="00BD2E2A"/>
    <w:rPr>
      <w:rFonts w:ascii="Wingdings" w:hAnsi="Wingdings" w:cs="Wingdings" w:hint="default"/>
      <w:sz w:val="20"/>
    </w:rPr>
  </w:style>
  <w:style w:type="character" w:customStyle="1" w:styleId="WW8Num33z0">
    <w:name w:val="WW8Num33z0"/>
    <w:rsid w:val="00BD2E2A"/>
    <w:rPr>
      <w:rFonts w:ascii="Symbol" w:hAnsi="Symbol" w:cs="Symbol" w:hint="default"/>
      <w:sz w:val="20"/>
    </w:rPr>
  </w:style>
  <w:style w:type="character" w:customStyle="1" w:styleId="WW8Num33z1">
    <w:name w:val="WW8Num33z1"/>
    <w:rsid w:val="00BD2E2A"/>
    <w:rPr>
      <w:rFonts w:ascii="Courier New" w:hAnsi="Courier New" w:cs="Courier New" w:hint="default"/>
      <w:sz w:val="20"/>
    </w:rPr>
  </w:style>
  <w:style w:type="character" w:customStyle="1" w:styleId="WW8Num33z2">
    <w:name w:val="WW8Num33z2"/>
    <w:rsid w:val="00BD2E2A"/>
    <w:rPr>
      <w:rFonts w:ascii="Wingdings" w:hAnsi="Wingdings" w:cs="Wingdings" w:hint="default"/>
      <w:sz w:val="20"/>
    </w:rPr>
  </w:style>
  <w:style w:type="character" w:customStyle="1" w:styleId="WW8Num34z0">
    <w:name w:val="WW8Num34z0"/>
    <w:rsid w:val="00BD2E2A"/>
    <w:rPr>
      <w:rFonts w:hint="default"/>
      <w:b w:val="0"/>
    </w:rPr>
  </w:style>
  <w:style w:type="character" w:customStyle="1" w:styleId="WW8Num35z0">
    <w:name w:val="WW8Num35z0"/>
    <w:rsid w:val="00BD2E2A"/>
    <w:rPr>
      <w:rFonts w:hint="default"/>
      <w:b w:val="0"/>
    </w:rPr>
  </w:style>
  <w:style w:type="character" w:customStyle="1" w:styleId="WW8Num35z1">
    <w:name w:val="WW8Num35z1"/>
    <w:rsid w:val="00BD2E2A"/>
    <w:rPr>
      <w:rFonts w:hint="default"/>
      <w:b w:val="0"/>
      <w:color w:val="000000"/>
      <w:sz w:val="24"/>
      <w:szCs w:val="24"/>
    </w:rPr>
  </w:style>
  <w:style w:type="character" w:customStyle="1" w:styleId="WW8Num35z2">
    <w:name w:val="WW8Num35z2"/>
    <w:rsid w:val="00BD2E2A"/>
    <w:rPr>
      <w:rFonts w:hint="default"/>
      <w:b w:val="0"/>
      <w:sz w:val="24"/>
      <w:szCs w:val="24"/>
    </w:rPr>
  </w:style>
  <w:style w:type="character" w:customStyle="1" w:styleId="WW8Num36z0">
    <w:name w:val="WW8Num36z0"/>
    <w:rsid w:val="00BD2E2A"/>
    <w:rPr>
      <w:rFonts w:ascii="Symbol" w:hAnsi="Symbol" w:cs="Symbol" w:hint="default"/>
      <w:sz w:val="20"/>
    </w:rPr>
  </w:style>
  <w:style w:type="character" w:customStyle="1" w:styleId="WW8Num36z1">
    <w:name w:val="WW8Num36z1"/>
    <w:rsid w:val="00BD2E2A"/>
    <w:rPr>
      <w:rFonts w:ascii="Courier New" w:hAnsi="Courier New" w:cs="Courier New" w:hint="default"/>
      <w:sz w:val="20"/>
    </w:rPr>
  </w:style>
  <w:style w:type="character" w:customStyle="1" w:styleId="WW8Num36z2">
    <w:name w:val="WW8Num36z2"/>
    <w:rsid w:val="00BD2E2A"/>
    <w:rPr>
      <w:rFonts w:ascii="Wingdings" w:hAnsi="Wingdings" w:cs="Wingdings" w:hint="default"/>
      <w:sz w:val="20"/>
    </w:rPr>
  </w:style>
  <w:style w:type="character" w:customStyle="1" w:styleId="WW8Num37z0">
    <w:name w:val="WW8Num37z0"/>
    <w:rsid w:val="00BD2E2A"/>
    <w:rPr>
      <w:rFonts w:ascii="Symbol" w:hAnsi="Symbol" w:cs="Symbol" w:hint="default"/>
      <w:sz w:val="20"/>
    </w:rPr>
  </w:style>
  <w:style w:type="character" w:customStyle="1" w:styleId="WW8Num37z1">
    <w:name w:val="WW8Num37z1"/>
    <w:rsid w:val="00BD2E2A"/>
    <w:rPr>
      <w:rFonts w:ascii="Courier New" w:hAnsi="Courier New" w:cs="Courier New" w:hint="default"/>
      <w:sz w:val="20"/>
    </w:rPr>
  </w:style>
  <w:style w:type="character" w:customStyle="1" w:styleId="WW8Num37z2">
    <w:name w:val="WW8Num37z2"/>
    <w:rsid w:val="00BD2E2A"/>
    <w:rPr>
      <w:rFonts w:ascii="Wingdings" w:hAnsi="Wingdings" w:cs="Wingdings" w:hint="default"/>
      <w:sz w:val="20"/>
    </w:rPr>
  </w:style>
  <w:style w:type="character" w:customStyle="1" w:styleId="WW8Num38z0">
    <w:name w:val="WW8Num38z0"/>
    <w:rsid w:val="00BD2E2A"/>
    <w:rPr>
      <w:rFonts w:ascii="Symbol" w:hAnsi="Symbol" w:cs="Symbol" w:hint="default"/>
      <w:sz w:val="20"/>
    </w:rPr>
  </w:style>
  <w:style w:type="character" w:customStyle="1" w:styleId="WW8Num38z1">
    <w:name w:val="WW8Num38z1"/>
    <w:rsid w:val="00BD2E2A"/>
    <w:rPr>
      <w:rFonts w:ascii="Courier New" w:hAnsi="Courier New" w:cs="Courier New" w:hint="default"/>
      <w:sz w:val="20"/>
    </w:rPr>
  </w:style>
  <w:style w:type="character" w:customStyle="1" w:styleId="WW8Num38z2">
    <w:name w:val="WW8Num38z2"/>
    <w:rsid w:val="00BD2E2A"/>
    <w:rPr>
      <w:rFonts w:ascii="Wingdings" w:hAnsi="Wingdings" w:cs="Wingdings" w:hint="default"/>
      <w:sz w:val="20"/>
    </w:rPr>
  </w:style>
  <w:style w:type="character" w:customStyle="1" w:styleId="WW8Num39z0">
    <w:name w:val="WW8Num39z0"/>
    <w:rsid w:val="00BD2E2A"/>
    <w:rPr>
      <w:rFonts w:ascii="Symbol" w:hAnsi="Symbol" w:cs="Symbol" w:hint="default"/>
      <w:sz w:val="20"/>
    </w:rPr>
  </w:style>
  <w:style w:type="character" w:customStyle="1" w:styleId="WW8Num39z1">
    <w:name w:val="WW8Num39z1"/>
    <w:rsid w:val="00BD2E2A"/>
    <w:rPr>
      <w:rFonts w:ascii="Courier New" w:hAnsi="Courier New" w:cs="Courier New" w:hint="default"/>
      <w:sz w:val="20"/>
    </w:rPr>
  </w:style>
  <w:style w:type="character" w:customStyle="1" w:styleId="WW8Num39z2">
    <w:name w:val="WW8Num39z2"/>
    <w:rsid w:val="00BD2E2A"/>
    <w:rPr>
      <w:rFonts w:ascii="Wingdings" w:hAnsi="Wingdings" w:cs="Wingdings" w:hint="default"/>
      <w:sz w:val="20"/>
    </w:rPr>
  </w:style>
  <w:style w:type="character" w:customStyle="1" w:styleId="WW8Num40z0">
    <w:name w:val="WW8Num40z0"/>
    <w:rsid w:val="00BD2E2A"/>
    <w:rPr>
      <w:rFonts w:ascii="Symbol" w:hAnsi="Symbol" w:cs="Symbol" w:hint="default"/>
      <w:sz w:val="20"/>
    </w:rPr>
  </w:style>
  <w:style w:type="character" w:customStyle="1" w:styleId="WW8Num40z1">
    <w:name w:val="WW8Num40z1"/>
    <w:rsid w:val="00BD2E2A"/>
    <w:rPr>
      <w:rFonts w:ascii="Courier New" w:hAnsi="Courier New" w:cs="Courier New" w:hint="default"/>
      <w:sz w:val="20"/>
    </w:rPr>
  </w:style>
  <w:style w:type="character" w:customStyle="1" w:styleId="WW8Num40z2">
    <w:name w:val="WW8Num40z2"/>
    <w:rsid w:val="00BD2E2A"/>
    <w:rPr>
      <w:rFonts w:ascii="Wingdings" w:hAnsi="Wingdings" w:cs="Wingdings" w:hint="default"/>
      <w:sz w:val="20"/>
    </w:rPr>
  </w:style>
  <w:style w:type="character" w:customStyle="1" w:styleId="WW8Num41z0">
    <w:name w:val="WW8Num41z0"/>
    <w:rsid w:val="00BD2E2A"/>
    <w:rPr>
      <w:rFonts w:ascii="Symbol" w:hAnsi="Symbol" w:cs="Symbol" w:hint="default"/>
      <w:sz w:val="20"/>
    </w:rPr>
  </w:style>
  <w:style w:type="character" w:customStyle="1" w:styleId="WW8Num41z1">
    <w:name w:val="WW8Num41z1"/>
    <w:rsid w:val="00BD2E2A"/>
    <w:rPr>
      <w:rFonts w:ascii="Courier New" w:hAnsi="Courier New" w:cs="Courier New" w:hint="default"/>
      <w:sz w:val="20"/>
    </w:rPr>
  </w:style>
  <w:style w:type="character" w:customStyle="1" w:styleId="WW8Num41z2">
    <w:name w:val="WW8Num41z2"/>
    <w:rsid w:val="00BD2E2A"/>
    <w:rPr>
      <w:rFonts w:ascii="Wingdings" w:hAnsi="Wingdings" w:cs="Wingdings" w:hint="default"/>
      <w:sz w:val="20"/>
    </w:rPr>
  </w:style>
  <w:style w:type="character" w:customStyle="1" w:styleId="WW8Num42z0">
    <w:name w:val="WW8Num42z0"/>
    <w:rsid w:val="00BD2E2A"/>
    <w:rPr>
      <w:rFonts w:ascii="Symbol" w:hAnsi="Symbol" w:cs="Symbol" w:hint="default"/>
      <w:sz w:val="20"/>
    </w:rPr>
  </w:style>
  <w:style w:type="character" w:customStyle="1" w:styleId="WW8Num42z1">
    <w:name w:val="WW8Num42z1"/>
    <w:rsid w:val="00BD2E2A"/>
    <w:rPr>
      <w:rFonts w:ascii="Courier New" w:hAnsi="Courier New" w:cs="Courier New" w:hint="default"/>
      <w:sz w:val="20"/>
    </w:rPr>
  </w:style>
  <w:style w:type="character" w:customStyle="1" w:styleId="WW8Num42z2">
    <w:name w:val="WW8Num42z2"/>
    <w:rsid w:val="00BD2E2A"/>
    <w:rPr>
      <w:rFonts w:ascii="Wingdings" w:hAnsi="Wingdings" w:cs="Wingdings" w:hint="default"/>
      <w:sz w:val="20"/>
    </w:rPr>
  </w:style>
  <w:style w:type="character" w:customStyle="1" w:styleId="WW8Num43z0">
    <w:name w:val="WW8Num43z0"/>
    <w:rsid w:val="00BD2E2A"/>
    <w:rPr>
      <w:rFonts w:ascii="Symbol" w:hAnsi="Symbol" w:cs="Symbol" w:hint="default"/>
      <w:sz w:val="20"/>
    </w:rPr>
  </w:style>
  <w:style w:type="character" w:customStyle="1" w:styleId="WW8Num43z1">
    <w:name w:val="WW8Num43z1"/>
    <w:rsid w:val="00BD2E2A"/>
    <w:rPr>
      <w:rFonts w:ascii="Courier New" w:hAnsi="Courier New" w:cs="Courier New" w:hint="default"/>
      <w:sz w:val="20"/>
    </w:rPr>
  </w:style>
  <w:style w:type="character" w:customStyle="1" w:styleId="WW8Num43z2">
    <w:name w:val="WW8Num43z2"/>
    <w:rsid w:val="00BD2E2A"/>
    <w:rPr>
      <w:rFonts w:ascii="Wingdings" w:hAnsi="Wingdings" w:cs="Wingdings" w:hint="default"/>
      <w:sz w:val="20"/>
    </w:rPr>
  </w:style>
  <w:style w:type="character" w:customStyle="1" w:styleId="WW8Num44z0">
    <w:name w:val="WW8Num44z0"/>
    <w:rsid w:val="00BD2E2A"/>
    <w:rPr>
      <w:rFonts w:hint="default"/>
      <w:b w:val="0"/>
    </w:rPr>
  </w:style>
  <w:style w:type="character" w:customStyle="1" w:styleId="WW8Num44z1">
    <w:name w:val="WW8Num44z1"/>
    <w:rsid w:val="00BD2E2A"/>
    <w:rPr>
      <w:rFonts w:ascii="Courier New" w:hAnsi="Courier New" w:cs="Courier New" w:hint="default"/>
    </w:rPr>
  </w:style>
  <w:style w:type="character" w:customStyle="1" w:styleId="WW8Num44z2">
    <w:name w:val="WW8Num44z2"/>
    <w:rsid w:val="00BD2E2A"/>
    <w:rPr>
      <w:rFonts w:ascii="Wingdings" w:hAnsi="Wingdings" w:cs="Wingdings" w:hint="default"/>
    </w:rPr>
  </w:style>
  <w:style w:type="character" w:customStyle="1" w:styleId="WW8Num44z3">
    <w:name w:val="WW8Num44z3"/>
    <w:rsid w:val="00BD2E2A"/>
    <w:rPr>
      <w:rFonts w:ascii="Symbol" w:hAnsi="Symbol" w:cs="Symbol" w:hint="default"/>
    </w:rPr>
  </w:style>
  <w:style w:type="character" w:customStyle="1" w:styleId="WW8Num45z0">
    <w:name w:val="WW8Num45z0"/>
    <w:rsid w:val="00BD2E2A"/>
    <w:rPr>
      <w:rFonts w:hint="default"/>
      <w:b/>
      <w:szCs w:val="24"/>
    </w:rPr>
  </w:style>
  <w:style w:type="character" w:customStyle="1" w:styleId="WW8Num46z0">
    <w:name w:val="WW8Num46z0"/>
    <w:rsid w:val="00BD2E2A"/>
    <w:rPr>
      <w:rFonts w:ascii="Symbol" w:hAnsi="Symbol" w:cs="Symbol" w:hint="default"/>
      <w:sz w:val="20"/>
    </w:rPr>
  </w:style>
  <w:style w:type="character" w:customStyle="1" w:styleId="WW8Num46z1">
    <w:name w:val="WW8Num46z1"/>
    <w:rsid w:val="00BD2E2A"/>
    <w:rPr>
      <w:rFonts w:ascii="Courier New" w:hAnsi="Courier New" w:cs="Courier New" w:hint="default"/>
      <w:sz w:val="20"/>
    </w:rPr>
  </w:style>
  <w:style w:type="character" w:customStyle="1" w:styleId="WW8Num46z2">
    <w:name w:val="WW8Num46z2"/>
    <w:rsid w:val="00BD2E2A"/>
    <w:rPr>
      <w:rFonts w:ascii="Wingdings" w:hAnsi="Wingdings" w:cs="Wingdings" w:hint="default"/>
      <w:sz w:val="20"/>
    </w:rPr>
  </w:style>
  <w:style w:type="character" w:customStyle="1" w:styleId="WW8Num47z0">
    <w:name w:val="WW8Num47z0"/>
    <w:rsid w:val="00BD2E2A"/>
    <w:rPr>
      <w:rFonts w:ascii="Symbol" w:hAnsi="Symbol" w:cs="Symbol" w:hint="default"/>
      <w:sz w:val="20"/>
    </w:rPr>
  </w:style>
  <w:style w:type="character" w:customStyle="1" w:styleId="WW8Num47z1">
    <w:name w:val="WW8Num47z1"/>
    <w:rsid w:val="00BD2E2A"/>
    <w:rPr>
      <w:rFonts w:hint="default"/>
    </w:rPr>
  </w:style>
  <w:style w:type="character" w:customStyle="1" w:styleId="WW8Num47z2">
    <w:name w:val="WW8Num47z2"/>
    <w:rsid w:val="00BD2E2A"/>
    <w:rPr>
      <w:rFonts w:ascii="Wingdings" w:hAnsi="Wingdings" w:cs="Wingdings" w:hint="default"/>
      <w:sz w:val="20"/>
    </w:rPr>
  </w:style>
  <w:style w:type="character" w:customStyle="1" w:styleId="WW8Num48z0">
    <w:name w:val="WW8Num48z0"/>
    <w:rsid w:val="00BD2E2A"/>
    <w:rPr>
      <w:rFonts w:ascii="Symbol" w:hAnsi="Symbol" w:cs="Symbol" w:hint="default"/>
      <w:sz w:val="20"/>
    </w:rPr>
  </w:style>
  <w:style w:type="character" w:customStyle="1" w:styleId="WW8Num48z1">
    <w:name w:val="WW8Num48z1"/>
    <w:rsid w:val="00BD2E2A"/>
    <w:rPr>
      <w:rFonts w:ascii="Courier New" w:hAnsi="Courier New" w:cs="Courier New" w:hint="default"/>
      <w:sz w:val="20"/>
    </w:rPr>
  </w:style>
  <w:style w:type="character" w:customStyle="1" w:styleId="WW8Num48z2">
    <w:name w:val="WW8Num48z2"/>
    <w:rsid w:val="00BD2E2A"/>
    <w:rPr>
      <w:rFonts w:ascii="Wingdings" w:hAnsi="Wingdings" w:cs="Wingdings" w:hint="default"/>
      <w:sz w:val="20"/>
    </w:rPr>
  </w:style>
  <w:style w:type="character" w:customStyle="1" w:styleId="WW8Num49z0">
    <w:name w:val="WW8Num49z0"/>
    <w:rsid w:val="00BD2E2A"/>
    <w:rPr>
      <w:rFonts w:ascii="Symbol" w:hAnsi="Symbol" w:cs="Symbol" w:hint="default"/>
      <w:sz w:val="20"/>
      <w:lang w:val="en-US"/>
    </w:rPr>
  </w:style>
  <w:style w:type="character" w:customStyle="1" w:styleId="WW8Num49z1">
    <w:name w:val="WW8Num49z1"/>
    <w:rsid w:val="00BD2E2A"/>
    <w:rPr>
      <w:rFonts w:ascii="Courier New" w:hAnsi="Courier New" w:cs="Courier New" w:hint="default"/>
      <w:sz w:val="20"/>
    </w:rPr>
  </w:style>
  <w:style w:type="character" w:customStyle="1" w:styleId="WW8Num49z2">
    <w:name w:val="WW8Num49z2"/>
    <w:rsid w:val="00BD2E2A"/>
    <w:rPr>
      <w:rFonts w:ascii="Wingdings" w:hAnsi="Wingdings" w:cs="Wingdings" w:hint="default"/>
      <w:sz w:val="20"/>
    </w:rPr>
  </w:style>
  <w:style w:type="character" w:customStyle="1" w:styleId="WW8Num50z0">
    <w:name w:val="WW8Num50z0"/>
    <w:rsid w:val="00BD2E2A"/>
    <w:rPr>
      <w:rFonts w:ascii="Symbol" w:hAnsi="Symbol" w:cs="Symbol" w:hint="default"/>
      <w:sz w:val="20"/>
      <w:lang w:val="en-US"/>
    </w:rPr>
  </w:style>
  <w:style w:type="character" w:customStyle="1" w:styleId="WW8Num50z1">
    <w:name w:val="WW8Num50z1"/>
    <w:rsid w:val="00BD2E2A"/>
    <w:rPr>
      <w:rFonts w:ascii="Courier New" w:hAnsi="Courier New" w:cs="Courier New" w:hint="default"/>
      <w:sz w:val="20"/>
    </w:rPr>
  </w:style>
  <w:style w:type="character" w:customStyle="1" w:styleId="WW8Num50z2">
    <w:name w:val="WW8Num50z2"/>
    <w:rsid w:val="00BD2E2A"/>
    <w:rPr>
      <w:rFonts w:ascii="Wingdings" w:hAnsi="Wingdings" w:cs="Wingdings" w:hint="default"/>
      <w:sz w:val="20"/>
    </w:rPr>
  </w:style>
  <w:style w:type="character" w:customStyle="1" w:styleId="WW8Num51z0">
    <w:name w:val="WW8Num51z0"/>
    <w:rsid w:val="00BD2E2A"/>
    <w:rPr>
      <w:rFonts w:ascii="Symbol" w:hAnsi="Symbol" w:cs="Symbol" w:hint="default"/>
      <w:sz w:val="20"/>
    </w:rPr>
  </w:style>
  <w:style w:type="character" w:customStyle="1" w:styleId="WW8Num51z1">
    <w:name w:val="WW8Num51z1"/>
    <w:rsid w:val="00BD2E2A"/>
    <w:rPr>
      <w:rFonts w:ascii="Courier New" w:hAnsi="Courier New" w:cs="Courier New" w:hint="default"/>
      <w:sz w:val="20"/>
    </w:rPr>
  </w:style>
  <w:style w:type="character" w:customStyle="1" w:styleId="WW8Num51z2">
    <w:name w:val="WW8Num51z2"/>
    <w:rsid w:val="00BD2E2A"/>
    <w:rPr>
      <w:rFonts w:ascii="Wingdings" w:hAnsi="Wingdings" w:cs="Wingdings" w:hint="default"/>
      <w:sz w:val="20"/>
    </w:rPr>
  </w:style>
  <w:style w:type="character" w:customStyle="1" w:styleId="WW8Num52z0">
    <w:name w:val="WW8Num52z0"/>
    <w:rsid w:val="00BD2E2A"/>
    <w:rPr>
      <w:rFonts w:hint="default"/>
      <w:b/>
    </w:rPr>
  </w:style>
  <w:style w:type="character" w:customStyle="1" w:styleId="WW8Num53z0">
    <w:name w:val="WW8Num53z0"/>
    <w:rsid w:val="00BD2E2A"/>
    <w:rPr>
      <w:rFonts w:ascii="Symbol" w:hAnsi="Symbol" w:cs="Symbol" w:hint="default"/>
      <w:sz w:val="20"/>
    </w:rPr>
  </w:style>
  <w:style w:type="character" w:customStyle="1" w:styleId="WW8Num53z1">
    <w:name w:val="WW8Num53z1"/>
    <w:rsid w:val="00BD2E2A"/>
    <w:rPr>
      <w:rFonts w:ascii="Courier New" w:hAnsi="Courier New" w:cs="Courier New" w:hint="default"/>
      <w:sz w:val="20"/>
    </w:rPr>
  </w:style>
  <w:style w:type="character" w:customStyle="1" w:styleId="WW8Num53z2">
    <w:name w:val="WW8Num53z2"/>
    <w:rsid w:val="00BD2E2A"/>
    <w:rPr>
      <w:rFonts w:ascii="Wingdings" w:hAnsi="Wingdings" w:cs="Wingdings" w:hint="default"/>
      <w:sz w:val="20"/>
    </w:rPr>
  </w:style>
  <w:style w:type="character" w:customStyle="1" w:styleId="WW8Num54z0">
    <w:name w:val="WW8Num54z0"/>
    <w:rsid w:val="00BD2E2A"/>
    <w:rPr>
      <w:rFonts w:ascii="Symbol" w:hAnsi="Symbol" w:cs="Symbol" w:hint="default"/>
      <w:sz w:val="20"/>
    </w:rPr>
  </w:style>
  <w:style w:type="character" w:customStyle="1" w:styleId="WW8Num54z1">
    <w:name w:val="WW8Num54z1"/>
    <w:rsid w:val="00BD2E2A"/>
    <w:rPr>
      <w:rFonts w:ascii="Courier New" w:hAnsi="Courier New" w:cs="Courier New" w:hint="default"/>
      <w:sz w:val="20"/>
    </w:rPr>
  </w:style>
  <w:style w:type="character" w:customStyle="1" w:styleId="WW8Num54z2">
    <w:name w:val="WW8Num54z2"/>
    <w:rsid w:val="00BD2E2A"/>
    <w:rPr>
      <w:rFonts w:ascii="Wingdings" w:hAnsi="Wingdings" w:cs="Wingdings" w:hint="default"/>
      <w:sz w:val="20"/>
    </w:rPr>
  </w:style>
  <w:style w:type="character" w:customStyle="1" w:styleId="WW8Num55z0">
    <w:name w:val="WW8Num55z0"/>
    <w:rsid w:val="00BD2E2A"/>
    <w:rPr>
      <w:rFonts w:ascii="Symbol" w:hAnsi="Symbol" w:cs="Symbol" w:hint="default"/>
      <w:sz w:val="20"/>
      <w:lang w:val="en-US"/>
    </w:rPr>
  </w:style>
  <w:style w:type="character" w:customStyle="1" w:styleId="WW8Num55z1">
    <w:name w:val="WW8Num55z1"/>
    <w:rsid w:val="00BD2E2A"/>
    <w:rPr>
      <w:rFonts w:ascii="Courier New" w:hAnsi="Courier New" w:cs="Courier New" w:hint="default"/>
      <w:sz w:val="20"/>
    </w:rPr>
  </w:style>
  <w:style w:type="character" w:customStyle="1" w:styleId="WW8Num55z2">
    <w:name w:val="WW8Num55z2"/>
    <w:rsid w:val="00BD2E2A"/>
    <w:rPr>
      <w:rFonts w:ascii="Wingdings" w:hAnsi="Wingdings" w:cs="Wingdings" w:hint="default"/>
      <w:sz w:val="20"/>
    </w:rPr>
  </w:style>
  <w:style w:type="character" w:customStyle="1" w:styleId="WW8Num56z0">
    <w:name w:val="WW8Num56z0"/>
    <w:rsid w:val="00BD2E2A"/>
    <w:rPr>
      <w:rFonts w:ascii="Symbol" w:hAnsi="Symbol" w:cs="Symbol" w:hint="default"/>
      <w:sz w:val="20"/>
    </w:rPr>
  </w:style>
  <w:style w:type="character" w:customStyle="1" w:styleId="WW8Num56z1">
    <w:name w:val="WW8Num56z1"/>
    <w:rsid w:val="00BD2E2A"/>
    <w:rPr>
      <w:rFonts w:ascii="Courier New" w:hAnsi="Courier New" w:cs="Courier New" w:hint="default"/>
      <w:sz w:val="20"/>
    </w:rPr>
  </w:style>
  <w:style w:type="character" w:customStyle="1" w:styleId="WW8Num56z2">
    <w:name w:val="WW8Num56z2"/>
    <w:rsid w:val="00BD2E2A"/>
    <w:rPr>
      <w:rFonts w:ascii="Wingdings" w:hAnsi="Wingdings" w:cs="Wingdings" w:hint="default"/>
      <w:sz w:val="20"/>
    </w:rPr>
  </w:style>
  <w:style w:type="character" w:customStyle="1" w:styleId="WW8Num57z0">
    <w:name w:val="WW8Num57z0"/>
    <w:rsid w:val="00BD2E2A"/>
    <w:rPr>
      <w:rFonts w:ascii="Symbol" w:hAnsi="Symbol" w:cs="Symbol" w:hint="default"/>
      <w:sz w:val="20"/>
      <w:lang w:val="en-US"/>
    </w:rPr>
  </w:style>
  <w:style w:type="character" w:customStyle="1" w:styleId="WW8Num57z1">
    <w:name w:val="WW8Num57z1"/>
    <w:rsid w:val="00BD2E2A"/>
    <w:rPr>
      <w:rFonts w:ascii="Courier New" w:hAnsi="Courier New" w:cs="Courier New" w:hint="default"/>
      <w:sz w:val="20"/>
    </w:rPr>
  </w:style>
  <w:style w:type="character" w:customStyle="1" w:styleId="WW8Num57z2">
    <w:name w:val="WW8Num57z2"/>
    <w:rsid w:val="00BD2E2A"/>
    <w:rPr>
      <w:rFonts w:ascii="Wingdings" w:hAnsi="Wingdings" w:cs="Wingdings" w:hint="default"/>
      <w:sz w:val="20"/>
    </w:rPr>
  </w:style>
  <w:style w:type="character" w:customStyle="1" w:styleId="WW8Num58z0">
    <w:name w:val="WW8Num58z0"/>
    <w:rsid w:val="00BD2E2A"/>
    <w:rPr>
      <w:rFonts w:ascii="Symbol" w:hAnsi="Symbol" w:cs="Symbol" w:hint="default"/>
      <w:sz w:val="20"/>
      <w:lang w:val="en-US"/>
    </w:rPr>
  </w:style>
  <w:style w:type="character" w:customStyle="1" w:styleId="WW8Num58z1">
    <w:name w:val="WW8Num58z1"/>
    <w:rsid w:val="00BD2E2A"/>
    <w:rPr>
      <w:rFonts w:ascii="Courier New" w:hAnsi="Courier New" w:cs="Courier New" w:hint="default"/>
      <w:sz w:val="20"/>
    </w:rPr>
  </w:style>
  <w:style w:type="character" w:customStyle="1" w:styleId="WW8Num58z2">
    <w:name w:val="WW8Num58z2"/>
    <w:rsid w:val="00BD2E2A"/>
    <w:rPr>
      <w:rFonts w:ascii="Wingdings" w:hAnsi="Wingdings" w:cs="Wingdings" w:hint="default"/>
      <w:sz w:val="20"/>
    </w:rPr>
  </w:style>
  <w:style w:type="character" w:customStyle="1" w:styleId="WW8Num59z0">
    <w:name w:val="WW8Num59z0"/>
    <w:rsid w:val="00BD2E2A"/>
    <w:rPr>
      <w:rFonts w:hint="default"/>
    </w:rPr>
  </w:style>
  <w:style w:type="character" w:customStyle="1" w:styleId="WW8Num59z1">
    <w:name w:val="WW8Num59z1"/>
    <w:rsid w:val="00BD2E2A"/>
  </w:style>
  <w:style w:type="character" w:customStyle="1" w:styleId="WW8Num59z2">
    <w:name w:val="WW8Num59z2"/>
    <w:rsid w:val="00BD2E2A"/>
  </w:style>
  <w:style w:type="character" w:customStyle="1" w:styleId="WW8Num59z3">
    <w:name w:val="WW8Num59z3"/>
    <w:rsid w:val="00BD2E2A"/>
  </w:style>
  <w:style w:type="character" w:customStyle="1" w:styleId="WW8Num59z4">
    <w:name w:val="WW8Num59z4"/>
    <w:rsid w:val="00BD2E2A"/>
  </w:style>
  <w:style w:type="character" w:customStyle="1" w:styleId="WW8Num59z5">
    <w:name w:val="WW8Num59z5"/>
    <w:rsid w:val="00BD2E2A"/>
  </w:style>
  <w:style w:type="character" w:customStyle="1" w:styleId="WW8Num59z6">
    <w:name w:val="WW8Num59z6"/>
    <w:rsid w:val="00BD2E2A"/>
  </w:style>
  <w:style w:type="character" w:customStyle="1" w:styleId="WW8Num59z7">
    <w:name w:val="WW8Num59z7"/>
    <w:rsid w:val="00BD2E2A"/>
  </w:style>
  <w:style w:type="character" w:customStyle="1" w:styleId="WW8Num59z8">
    <w:name w:val="WW8Num59z8"/>
    <w:rsid w:val="00BD2E2A"/>
  </w:style>
  <w:style w:type="character" w:customStyle="1" w:styleId="WW8Num60z0">
    <w:name w:val="WW8Num60z0"/>
    <w:rsid w:val="00BD2E2A"/>
    <w:rPr>
      <w:rFonts w:ascii="Symbol" w:hAnsi="Symbol" w:cs="Symbol" w:hint="default"/>
      <w:sz w:val="20"/>
    </w:rPr>
  </w:style>
  <w:style w:type="character" w:customStyle="1" w:styleId="WW8Num60z1">
    <w:name w:val="WW8Num60z1"/>
    <w:rsid w:val="00BD2E2A"/>
    <w:rPr>
      <w:rFonts w:ascii="Courier New" w:hAnsi="Courier New" w:cs="Courier New" w:hint="default"/>
      <w:sz w:val="20"/>
    </w:rPr>
  </w:style>
  <w:style w:type="character" w:customStyle="1" w:styleId="WW8Num60z2">
    <w:name w:val="WW8Num60z2"/>
    <w:rsid w:val="00BD2E2A"/>
    <w:rPr>
      <w:rFonts w:ascii="Wingdings" w:hAnsi="Wingdings" w:cs="Wingdings" w:hint="default"/>
      <w:sz w:val="20"/>
    </w:rPr>
  </w:style>
  <w:style w:type="character" w:customStyle="1" w:styleId="WW8Num61z0">
    <w:name w:val="WW8Num61z0"/>
    <w:rsid w:val="00BD2E2A"/>
    <w:rPr>
      <w:rFonts w:ascii="Symbol" w:hAnsi="Symbol" w:cs="Symbol" w:hint="default"/>
      <w:sz w:val="20"/>
    </w:rPr>
  </w:style>
  <w:style w:type="character" w:customStyle="1" w:styleId="WW8Num61z1">
    <w:name w:val="WW8Num61z1"/>
    <w:rsid w:val="00BD2E2A"/>
    <w:rPr>
      <w:rFonts w:ascii="Courier New" w:hAnsi="Courier New" w:cs="Courier New" w:hint="default"/>
      <w:sz w:val="20"/>
    </w:rPr>
  </w:style>
  <w:style w:type="character" w:customStyle="1" w:styleId="WW8Num61z2">
    <w:name w:val="WW8Num61z2"/>
    <w:rsid w:val="00BD2E2A"/>
    <w:rPr>
      <w:rFonts w:ascii="Wingdings" w:hAnsi="Wingdings" w:cs="Wingdings" w:hint="default"/>
      <w:sz w:val="20"/>
    </w:rPr>
  </w:style>
  <w:style w:type="character" w:customStyle="1" w:styleId="WW8Num62z0">
    <w:name w:val="WW8Num62z0"/>
    <w:rsid w:val="00BD2E2A"/>
    <w:rPr>
      <w:rFonts w:hint="default"/>
    </w:rPr>
  </w:style>
  <w:style w:type="character" w:customStyle="1" w:styleId="WW8Num62z1">
    <w:name w:val="WW8Num62z1"/>
    <w:rsid w:val="00BD2E2A"/>
  </w:style>
  <w:style w:type="character" w:customStyle="1" w:styleId="WW8Num62z2">
    <w:name w:val="WW8Num62z2"/>
    <w:rsid w:val="00BD2E2A"/>
  </w:style>
  <w:style w:type="character" w:customStyle="1" w:styleId="WW8Num62z3">
    <w:name w:val="WW8Num62z3"/>
    <w:rsid w:val="00BD2E2A"/>
  </w:style>
  <w:style w:type="character" w:customStyle="1" w:styleId="WW8Num62z4">
    <w:name w:val="WW8Num62z4"/>
    <w:rsid w:val="00BD2E2A"/>
  </w:style>
  <w:style w:type="character" w:customStyle="1" w:styleId="WW8Num62z5">
    <w:name w:val="WW8Num62z5"/>
    <w:rsid w:val="00BD2E2A"/>
  </w:style>
  <w:style w:type="character" w:customStyle="1" w:styleId="WW8Num62z6">
    <w:name w:val="WW8Num62z6"/>
    <w:rsid w:val="00BD2E2A"/>
  </w:style>
  <w:style w:type="character" w:customStyle="1" w:styleId="WW8Num62z7">
    <w:name w:val="WW8Num62z7"/>
    <w:rsid w:val="00BD2E2A"/>
  </w:style>
  <w:style w:type="character" w:customStyle="1" w:styleId="WW8Num62z8">
    <w:name w:val="WW8Num62z8"/>
    <w:rsid w:val="00BD2E2A"/>
  </w:style>
  <w:style w:type="character" w:customStyle="1" w:styleId="WW8Num63z0">
    <w:name w:val="WW8Num63z0"/>
    <w:rsid w:val="00BD2E2A"/>
    <w:rPr>
      <w:rFonts w:ascii="Symbol" w:hAnsi="Symbol" w:cs="Symbol" w:hint="default"/>
      <w:sz w:val="20"/>
      <w:lang w:val="en-US"/>
    </w:rPr>
  </w:style>
  <w:style w:type="character" w:customStyle="1" w:styleId="WW8Num63z1">
    <w:name w:val="WW8Num63z1"/>
    <w:rsid w:val="00BD2E2A"/>
    <w:rPr>
      <w:rFonts w:ascii="Courier New" w:hAnsi="Courier New" w:cs="Courier New" w:hint="default"/>
      <w:sz w:val="20"/>
    </w:rPr>
  </w:style>
  <w:style w:type="character" w:customStyle="1" w:styleId="WW8Num63z2">
    <w:name w:val="WW8Num63z2"/>
    <w:rsid w:val="00BD2E2A"/>
    <w:rPr>
      <w:rFonts w:ascii="Wingdings" w:hAnsi="Wingdings" w:cs="Wingdings" w:hint="default"/>
      <w:sz w:val="20"/>
    </w:rPr>
  </w:style>
  <w:style w:type="character" w:customStyle="1" w:styleId="WW8Num64z0">
    <w:name w:val="WW8Num64z0"/>
    <w:rsid w:val="00BD2E2A"/>
    <w:rPr>
      <w:rFonts w:ascii="Symbol" w:hAnsi="Symbol" w:cs="Symbol" w:hint="default"/>
      <w:color w:val="000000"/>
    </w:rPr>
  </w:style>
  <w:style w:type="character" w:customStyle="1" w:styleId="WW8Num64z1">
    <w:name w:val="WW8Num64z1"/>
    <w:rsid w:val="00BD2E2A"/>
  </w:style>
  <w:style w:type="character" w:customStyle="1" w:styleId="WW8Num64z2">
    <w:name w:val="WW8Num64z2"/>
    <w:rsid w:val="00BD2E2A"/>
  </w:style>
  <w:style w:type="character" w:customStyle="1" w:styleId="WW8Num64z3">
    <w:name w:val="WW8Num64z3"/>
    <w:rsid w:val="00BD2E2A"/>
  </w:style>
  <w:style w:type="character" w:customStyle="1" w:styleId="WW8Num64z4">
    <w:name w:val="WW8Num64z4"/>
    <w:rsid w:val="00BD2E2A"/>
  </w:style>
  <w:style w:type="character" w:customStyle="1" w:styleId="WW8Num64z5">
    <w:name w:val="WW8Num64z5"/>
    <w:rsid w:val="00BD2E2A"/>
  </w:style>
  <w:style w:type="character" w:customStyle="1" w:styleId="WW8Num64z6">
    <w:name w:val="WW8Num64z6"/>
    <w:rsid w:val="00BD2E2A"/>
  </w:style>
  <w:style w:type="character" w:customStyle="1" w:styleId="WW8Num64z7">
    <w:name w:val="WW8Num64z7"/>
    <w:rsid w:val="00BD2E2A"/>
  </w:style>
  <w:style w:type="character" w:customStyle="1" w:styleId="WW8Num64z8">
    <w:name w:val="WW8Num64z8"/>
    <w:rsid w:val="00BD2E2A"/>
  </w:style>
  <w:style w:type="character" w:customStyle="1" w:styleId="WW8Num65z0">
    <w:name w:val="WW8Num65z0"/>
    <w:rsid w:val="00BD2E2A"/>
    <w:rPr>
      <w:rFonts w:hint="default"/>
    </w:rPr>
  </w:style>
  <w:style w:type="character" w:customStyle="1" w:styleId="WW8Num66z0">
    <w:name w:val="WW8Num66z0"/>
    <w:rsid w:val="00BD2E2A"/>
    <w:rPr>
      <w:rFonts w:ascii="Symbol" w:hAnsi="Symbol" w:cs="Symbol" w:hint="default"/>
      <w:sz w:val="20"/>
      <w:lang w:val="en-US"/>
    </w:rPr>
  </w:style>
  <w:style w:type="character" w:customStyle="1" w:styleId="WW8Num66z1">
    <w:name w:val="WW8Num66z1"/>
    <w:rsid w:val="00BD2E2A"/>
    <w:rPr>
      <w:rFonts w:ascii="Courier New" w:hAnsi="Courier New" w:cs="Courier New" w:hint="default"/>
      <w:sz w:val="20"/>
    </w:rPr>
  </w:style>
  <w:style w:type="character" w:customStyle="1" w:styleId="WW8Num66z2">
    <w:name w:val="WW8Num66z2"/>
    <w:rsid w:val="00BD2E2A"/>
    <w:rPr>
      <w:rFonts w:ascii="Wingdings" w:hAnsi="Wingdings" w:cs="Wingdings" w:hint="default"/>
      <w:sz w:val="20"/>
    </w:rPr>
  </w:style>
  <w:style w:type="character" w:customStyle="1" w:styleId="WW8Num67z0">
    <w:name w:val="WW8Num67z0"/>
    <w:rsid w:val="00BD2E2A"/>
    <w:rPr>
      <w:rFonts w:ascii="Symbol" w:hAnsi="Symbol" w:cs="Symbol" w:hint="default"/>
      <w:sz w:val="20"/>
    </w:rPr>
  </w:style>
  <w:style w:type="character" w:customStyle="1" w:styleId="WW8Num67z1">
    <w:name w:val="WW8Num67z1"/>
    <w:rsid w:val="00BD2E2A"/>
    <w:rPr>
      <w:rFonts w:ascii="Courier New" w:hAnsi="Courier New" w:cs="Courier New" w:hint="default"/>
      <w:sz w:val="20"/>
    </w:rPr>
  </w:style>
  <w:style w:type="character" w:customStyle="1" w:styleId="WW8Num67z2">
    <w:name w:val="WW8Num67z2"/>
    <w:rsid w:val="00BD2E2A"/>
    <w:rPr>
      <w:rFonts w:ascii="Wingdings" w:hAnsi="Wingdings" w:cs="Wingdings" w:hint="default"/>
      <w:sz w:val="20"/>
    </w:rPr>
  </w:style>
  <w:style w:type="character" w:customStyle="1" w:styleId="WW8Num68z0">
    <w:name w:val="WW8Num68z0"/>
    <w:rsid w:val="00BD2E2A"/>
    <w:rPr>
      <w:rFonts w:ascii="Symbol" w:hAnsi="Symbol" w:cs="Symbol" w:hint="default"/>
      <w:sz w:val="20"/>
    </w:rPr>
  </w:style>
  <w:style w:type="character" w:customStyle="1" w:styleId="WW8Num68z1">
    <w:name w:val="WW8Num68z1"/>
    <w:rsid w:val="00BD2E2A"/>
    <w:rPr>
      <w:rFonts w:ascii="Courier New" w:hAnsi="Courier New" w:cs="Courier New" w:hint="default"/>
      <w:sz w:val="20"/>
    </w:rPr>
  </w:style>
  <w:style w:type="character" w:customStyle="1" w:styleId="WW8Num68z2">
    <w:name w:val="WW8Num68z2"/>
    <w:rsid w:val="00BD2E2A"/>
    <w:rPr>
      <w:rFonts w:ascii="Wingdings" w:hAnsi="Wingdings" w:cs="Wingdings" w:hint="default"/>
      <w:sz w:val="20"/>
    </w:rPr>
  </w:style>
  <w:style w:type="character" w:customStyle="1" w:styleId="WW8NumSt2z0">
    <w:name w:val="WW8NumSt2z0"/>
    <w:rsid w:val="00BD2E2A"/>
    <w:rPr>
      <w:rFonts w:ascii="Symbol" w:hAnsi="Symbol" w:cs="Symbol" w:hint="default"/>
    </w:rPr>
  </w:style>
  <w:style w:type="character" w:customStyle="1" w:styleId="17">
    <w:name w:val="Основной шрифт абзаца1"/>
    <w:rsid w:val="00BD2E2A"/>
  </w:style>
  <w:style w:type="character" w:customStyle="1" w:styleId="affd">
    <w:name w:val="Маркеры списка"/>
    <w:rsid w:val="00BD2E2A"/>
    <w:rPr>
      <w:rFonts w:ascii="OpenSymbol" w:eastAsia="OpenSymbol" w:hAnsi="OpenSymbol" w:cs="OpenSymbol"/>
    </w:rPr>
  </w:style>
  <w:style w:type="character" w:styleId="affe">
    <w:name w:val="Strong"/>
    <w:qFormat/>
    <w:rsid w:val="00BD2E2A"/>
    <w:rPr>
      <w:b/>
      <w:bCs/>
    </w:rPr>
  </w:style>
  <w:style w:type="paragraph" w:customStyle="1" w:styleId="18">
    <w:name w:val="Заголовок1"/>
    <w:basedOn w:val="a"/>
    <w:next w:val="a0"/>
    <w:rsid w:val="00BD2E2A"/>
    <w:pPr>
      <w:keepNext/>
      <w:suppressAutoHyphens/>
      <w:spacing w:before="240" w:after="120" w:line="240" w:lineRule="auto"/>
      <w:ind w:firstLine="0"/>
      <w:jc w:val="left"/>
    </w:pPr>
    <w:rPr>
      <w:rFonts w:ascii="Liberation Sans" w:eastAsia="Noto Sans CJK SC Regular" w:hAnsi="Liberation Sans" w:cs="Lohit Devanagari"/>
      <w:snapToGrid/>
      <w:lang w:eastAsia="zh-CN"/>
    </w:rPr>
  </w:style>
  <w:style w:type="paragraph" w:styleId="afff">
    <w:name w:val="List"/>
    <w:basedOn w:val="a0"/>
    <w:rsid w:val="00BD2E2A"/>
    <w:pPr>
      <w:suppressAutoHyphens/>
      <w:spacing w:line="240" w:lineRule="auto"/>
      <w:ind w:firstLine="0"/>
    </w:pPr>
    <w:rPr>
      <w:rFonts w:cs="Lohit Devanagari"/>
      <w:snapToGrid/>
      <w:sz w:val="24"/>
      <w:szCs w:val="20"/>
      <w:lang w:eastAsia="zh-CN"/>
    </w:rPr>
  </w:style>
  <w:style w:type="paragraph" w:customStyle="1" w:styleId="26">
    <w:name w:val="Указатель2"/>
    <w:basedOn w:val="a"/>
    <w:rsid w:val="00BD2E2A"/>
    <w:pPr>
      <w:suppressLineNumbers/>
      <w:suppressAutoHyphens/>
      <w:spacing w:line="240" w:lineRule="auto"/>
      <w:ind w:firstLine="0"/>
      <w:jc w:val="left"/>
    </w:pPr>
    <w:rPr>
      <w:rFonts w:cs="Lohit Devanagari"/>
      <w:snapToGrid/>
      <w:sz w:val="20"/>
      <w:szCs w:val="20"/>
      <w:lang w:eastAsia="zh-CN"/>
    </w:rPr>
  </w:style>
  <w:style w:type="paragraph" w:customStyle="1" w:styleId="19">
    <w:name w:val="Заголовок1"/>
    <w:basedOn w:val="a"/>
    <w:next w:val="a0"/>
    <w:rsid w:val="00BD2E2A"/>
    <w:pPr>
      <w:suppressAutoHyphens/>
      <w:spacing w:before="360" w:after="60" w:line="240" w:lineRule="auto"/>
      <w:ind w:firstLine="0"/>
      <w:jc w:val="center"/>
    </w:pPr>
    <w:rPr>
      <w:rFonts w:ascii="Arial" w:hAnsi="Arial" w:cs="Arial"/>
      <w:b/>
      <w:snapToGrid/>
      <w:kern w:val="2"/>
      <w:sz w:val="32"/>
      <w:szCs w:val="20"/>
      <w:lang w:eastAsia="zh-CN"/>
    </w:rPr>
  </w:style>
  <w:style w:type="paragraph" w:customStyle="1" w:styleId="27">
    <w:name w:val="Название объекта2"/>
    <w:basedOn w:val="a"/>
    <w:rsid w:val="00BD2E2A"/>
    <w:pPr>
      <w:suppressLineNumbers/>
      <w:suppressAutoHyphens/>
      <w:spacing w:before="120" w:after="120" w:line="240" w:lineRule="auto"/>
      <w:ind w:firstLine="0"/>
      <w:jc w:val="left"/>
    </w:pPr>
    <w:rPr>
      <w:rFonts w:cs="Lohit Devanagari"/>
      <w:i/>
      <w:iCs/>
      <w:snapToGrid/>
      <w:sz w:val="24"/>
      <w:szCs w:val="24"/>
      <w:lang w:eastAsia="zh-CN"/>
    </w:rPr>
  </w:style>
  <w:style w:type="paragraph" w:customStyle="1" w:styleId="1a">
    <w:name w:val="Указатель1"/>
    <w:basedOn w:val="a"/>
    <w:rsid w:val="00BD2E2A"/>
    <w:pPr>
      <w:suppressLineNumbers/>
      <w:suppressAutoHyphens/>
      <w:spacing w:line="240" w:lineRule="auto"/>
      <w:ind w:firstLine="0"/>
      <w:jc w:val="left"/>
    </w:pPr>
    <w:rPr>
      <w:rFonts w:cs="Lohit Devanagari"/>
      <w:snapToGrid/>
      <w:sz w:val="20"/>
      <w:szCs w:val="20"/>
      <w:lang w:eastAsia="zh-CN"/>
    </w:rPr>
  </w:style>
  <w:style w:type="paragraph" w:customStyle="1" w:styleId="1b">
    <w:name w:val="Цитата1"/>
    <w:basedOn w:val="a"/>
    <w:rsid w:val="00BD2E2A"/>
    <w:pPr>
      <w:suppressAutoHyphens/>
      <w:spacing w:after="120" w:line="240" w:lineRule="auto"/>
      <w:ind w:left="1440" w:right="1440" w:firstLine="0"/>
      <w:jc w:val="left"/>
    </w:pPr>
    <w:rPr>
      <w:snapToGrid/>
      <w:sz w:val="20"/>
      <w:szCs w:val="20"/>
      <w:lang w:eastAsia="zh-CN"/>
    </w:rPr>
  </w:style>
  <w:style w:type="paragraph" w:customStyle="1" w:styleId="1c">
    <w:name w:val="Название объекта1"/>
    <w:basedOn w:val="a"/>
    <w:next w:val="a"/>
    <w:rsid w:val="00BD2E2A"/>
    <w:pPr>
      <w:suppressAutoHyphens/>
      <w:spacing w:before="120" w:after="120" w:line="240" w:lineRule="auto"/>
      <w:ind w:firstLine="0"/>
      <w:jc w:val="left"/>
    </w:pPr>
    <w:rPr>
      <w:rFonts w:ascii="Times New Roman CYR" w:hAnsi="Times New Roman CYR" w:cs="Times New Roman CYR"/>
      <w:b/>
      <w:snapToGrid/>
      <w:sz w:val="20"/>
      <w:szCs w:val="20"/>
      <w:lang w:val="en-GB" w:eastAsia="zh-CN"/>
    </w:rPr>
  </w:style>
  <w:style w:type="paragraph" w:customStyle="1" w:styleId="1d">
    <w:name w:val="Схема документа1"/>
    <w:basedOn w:val="a"/>
    <w:rsid w:val="00BD2E2A"/>
    <w:pPr>
      <w:shd w:val="clear" w:color="auto" w:fill="000080"/>
      <w:suppressAutoHyphens/>
      <w:spacing w:line="240" w:lineRule="auto"/>
      <w:ind w:firstLine="0"/>
      <w:jc w:val="left"/>
    </w:pPr>
    <w:rPr>
      <w:rFonts w:ascii="Tahoma" w:hAnsi="Tahoma" w:cs="Tahoma"/>
      <w:snapToGrid/>
      <w:sz w:val="20"/>
      <w:szCs w:val="20"/>
      <w:lang w:eastAsia="zh-CN"/>
    </w:rPr>
  </w:style>
  <w:style w:type="paragraph" w:customStyle="1" w:styleId="28">
    <w:name w:val="Основной текст2"/>
    <w:basedOn w:val="a"/>
    <w:rsid w:val="00BD2E2A"/>
    <w:pPr>
      <w:suppressAutoHyphens/>
      <w:spacing w:after="120" w:line="240" w:lineRule="auto"/>
      <w:ind w:firstLine="0"/>
    </w:pPr>
    <w:rPr>
      <w:snapToGrid/>
      <w:sz w:val="22"/>
      <w:szCs w:val="20"/>
      <w:lang w:val="en-GB" w:eastAsia="zh-CN"/>
    </w:rPr>
  </w:style>
  <w:style w:type="paragraph" w:customStyle="1" w:styleId="afff0">
    <w:name w:val="Содержимое таблицы"/>
    <w:basedOn w:val="a"/>
    <w:rsid w:val="00BD2E2A"/>
    <w:pPr>
      <w:suppressLineNumbers/>
      <w:suppressAutoHyphens/>
      <w:spacing w:line="240" w:lineRule="auto"/>
      <w:ind w:firstLine="0"/>
      <w:jc w:val="left"/>
    </w:pPr>
    <w:rPr>
      <w:snapToGrid/>
      <w:sz w:val="20"/>
      <w:szCs w:val="20"/>
      <w:lang w:eastAsia="zh-CN"/>
    </w:rPr>
  </w:style>
  <w:style w:type="paragraph" w:customStyle="1" w:styleId="afff1">
    <w:name w:val="Заголовок таблицы"/>
    <w:basedOn w:val="afff0"/>
    <w:rsid w:val="00BD2E2A"/>
    <w:pPr>
      <w:jc w:val="center"/>
    </w:pPr>
    <w:rPr>
      <w:b/>
      <w:bCs/>
    </w:rPr>
  </w:style>
  <w:style w:type="paragraph" w:styleId="afff2">
    <w:name w:val="Normal (Web)"/>
    <w:basedOn w:val="a"/>
    <w:rsid w:val="00BD2E2A"/>
    <w:pPr>
      <w:spacing w:before="100" w:after="100" w:line="240" w:lineRule="auto"/>
      <w:ind w:firstLine="0"/>
      <w:jc w:val="left"/>
    </w:pPr>
    <w:rPr>
      <w:snapToGrid/>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849BE-D179-4464-988B-9EEBA1646703}">
  <ds:schemaRefs>
    <ds:schemaRef ds:uri="http://schemas.openxmlformats.org/officeDocument/2006/bibliography"/>
  </ds:schemaRefs>
</ds:datastoreItem>
</file>

<file path=customXml/itemProps2.xml><?xml version="1.0" encoding="utf-8"?>
<ds:datastoreItem xmlns:ds="http://schemas.openxmlformats.org/officeDocument/2006/customXml" ds:itemID="{557A159B-7E93-4040-B36B-8CD28363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9416</Words>
  <Characters>53676</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62967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2019-06-17T04:36:00Z</cp:lastPrinted>
  <dcterms:created xsi:type="dcterms:W3CDTF">2019-06-18T07:31:00Z</dcterms:created>
  <dcterms:modified xsi:type="dcterms:W3CDTF">2019-06-18T07:31:00Z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